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56AFB" w14:textId="77777777" w:rsidR="008D4213" w:rsidRPr="00692278" w:rsidRDefault="008D4213" w:rsidP="00FA245C">
      <w:pPr>
        <w:tabs>
          <w:tab w:val="left" w:pos="1935"/>
          <w:tab w:val="left" w:pos="2505"/>
        </w:tabs>
        <w:spacing w:after="0" w:line="276" w:lineRule="auto"/>
        <w:jc w:val="both"/>
        <w:rPr>
          <w:rFonts w:ascii="Garamond" w:eastAsia="Calibri" w:hAnsi="Garamond" w:cs="Times New Roman"/>
          <w:sz w:val="24"/>
          <w:szCs w:val="24"/>
          <w:lang w:eastAsia="sl-SI"/>
        </w:rPr>
      </w:pPr>
    </w:p>
    <w:p w14:paraId="05F5FDD2" w14:textId="77777777" w:rsidR="008D4213" w:rsidRDefault="008D4213" w:rsidP="00FA245C">
      <w:pPr>
        <w:tabs>
          <w:tab w:val="left" w:pos="1935"/>
          <w:tab w:val="left" w:pos="2505"/>
        </w:tabs>
        <w:spacing w:after="0" w:line="276" w:lineRule="auto"/>
        <w:jc w:val="both"/>
        <w:rPr>
          <w:rFonts w:ascii="Garamond" w:eastAsia="Calibri" w:hAnsi="Garamond" w:cs="Times New Roman"/>
          <w:noProof/>
          <w:sz w:val="24"/>
          <w:szCs w:val="24"/>
          <w:lang w:eastAsia="sl-SI"/>
        </w:rPr>
      </w:pPr>
      <w:r w:rsidRPr="00692278">
        <w:rPr>
          <w:rFonts w:ascii="Garamond" w:eastAsia="Calibri" w:hAnsi="Garamond" w:cs="Times New Roman"/>
          <w:sz w:val="24"/>
          <w:szCs w:val="24"/>
          <w:lang w:eastAsia="sl-SI"/>
        </w:rPr>
        <w:t xml:space="preserve">   </w:t>
      </w:r>
      <w:r w:rsidRPr="00692278">
        <w:rPr>
          <w:rFonts w:ascii="Garamond" w:eastAsia="Calibri" w:hAnsi="Garamond" w:cs="Times New Roman"/>
          <w:noProof/>
          <w:sz w:val="24"/>
          <w:szCs w:val="24"/>
          <w:lang w:eastAsia="sl-SI"/>
        </w:rPr>
        <w:t xml:space="preserve">    </w:t>
      </w:r>
      <w:r w:rsidRPr="00692278">
        <w:rPr>
          <w:rFonts w:ascii="Garamond" w:eastAsia="Calibri" w:hAnsi="Garamond" w:cs="Times New Roman"/>
          <w:noProof/>
          <w:sz w:val="24"/>
          <w:szCs w:val="24"/>
          <w:lang w:eastAsia="sl-SI"/>
        </w:rPr>
        <w:tab/>
      </w:r>
      <w:r w:rsidRPr="00692278">
        <w:rPr>
          <w:rFonts w:ascii="Garamond" w:eastAsia="Calibri" w:hAnsi="Garamond" w:cs="Times New Roman"/>
          <w:noProof/>
          <w:sz w:val="24"/>
          <w:szCs w:val="24"/>
          <w:lang w:eastAsia="sl-SI"/>
        </w:rPr>
        <w:tab/>
        <w:t xml:space="preserve">     </w:t>
      </w:r>
    </w:p>
    <w:p w14:paraId="6E522F8F" w14:textId="77777777" w:rsidR="00717267" w:rsidRDefault="00717267" w:rsidP="00FA245C">
      <w:pPr>
        <w:tabs>
          <w:tab w:val="left" w:pos="1935"/>
          <w:tab w:val="left" w:pos="2505"/>
        </w:tabs>
        <w:spacing w:after="0" w:line="276" w:lineRule="auto"/>
        <w:jc w:val="both"/>
        <w:rPr>
          <w:rFonts w:ascii="Garamond" w:eastAsia="Calibri" w:hAnsi="Garamond" w:cs="Times New Roman"/>
          <w:noProof/>
          <w:sz w:val="24"/>
          <w:szCs w:val="24"/>
          <w:lang w:eastAsia="sl-SI"/>
        </w:rPr>
      </w:pPr>
    </w:p>
    <w:p w14:paraId="6BD84CE1" w14:textId="77777777" w:rsidR="00717267" w:rsidRPr="00692278" w:rsidRDefault="00717267" w:rsidP="00FA245C">
      <w:pPr>
        <w:tabs>
          <w:tab w:val="left" w:pos="1935"/>
          <w:tab w:val="left" w:pos="2505"/>
        </w:tabs>
        <w:spacing w:after="0" w:line="276" w:lineRule="auto"/>
        <w:jc w:val="both"/>
        <w:rPr>
          <w:rFonts w:ascii="Garamond" w:eastAsia="Calibri" w:hAnsi="Garamond" w:cs="Times New Roman"/>
          <w:bCs/>
          <w:sz w:val="24"/>
          <w:szCs w:val="24"/>
          <w:lang w:eastAsia="sl-SI"/>
        </w:rPr>
      </w:pPr>
    </w:p>
    <w:p w14:paraId="49172493"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bCs/>
          <w:kern w:val="3"/>
          <w:sz w:val="24"/>
          <w:szCs w:val="24"/>
          <w:lang w:eastAsia="sl-SI"/>
        </w:rPr>
      </w:pPr>
    </w:p>
    <w:p w14:paraId="17E2F997"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bCs/>
          <w:kern w:val="3"/>
          <w:sz w:val="24"/>
          <w:szCs w:val="24"/>
          <w:lang w:eastAsia="sl-SI"/>
        </w:rPr>
      </w:pPr>
    </w:p>
    <w:p w14:paraId="798DD5B1" w14:textId="675BC44F"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bCs/>
          <w:kern w:val="3"/>
          <w:sz w:val="24"/>
          <w:szCs w:val="24"/>
          <w:lang w:eastAsia="sl-SI"/>
        </w:rPr>
      </w:pPr>
      <w:r w:rsidRPr="00692278">
        <w:rPr>
          <w:rFonts w:ascii="Garamond" w:eastAsia="Times New Roman" w:hAnsi="Garamond" w:cs="Times New Roman"/>
          <w:bCs/>
          <w:kern w:val="3"/>
          <w:sz w:val="24"/>
          <w:szCs w:val="24"/>
          <w:lang w:eastAsia="sl-SI"/>
        </w:rPr>
        <w:t>Naročnik: Univerzitetni klinični center Ljubljana, Zaloška cesta 2, 1000 Ljubljana</w:t>
      </w:r>
    </w:p>
    <w:p w14:paraId="514BDE36"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bCs/>
          <w:kern w:val="3"/>
          <w:sz w:val="24"/>
          <w:szCs w:val="24"/>
          <w:lang w:eastAsia="sl-SI"/>
        </w:rPr>
      </w:pPr>
    </w:p>
    <w:p w14:paraId="6698A1A5" w14:textId="77777777"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4"/>
          <w:szCs w:val="24"/>
          <w:lang w:eastAsia="sl-SI"/>
        </w:rPr>
      </w:pPr>
    </w:p>
    <w:p w14:paraId="087E2397" w14:textId="77777777"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4"/>
          <w:szCs w:val="24"/>
          <w:lang w:eastAsia="sl-SI"/>
        </w:rPr>
      </w:pPr>
    </w:p>
    <w:p w14:paraId="6A2819DD" w14:textId="77777777" w:rsidR="008D4213" w:rsidRPr="00692278" w:rsidRDefault="008D4213" w:rsidP="00FA245C">
      <w:pPr>
        <w:tabs>
          <w:tab w:val="left" w:pos="0"/>
          <w:tab w:val="left" w:pos="5760"/>
        </w:tabs>
        <w:suppressAutoHyphens/>
        <w:autoSpaceDN w:val="0"/>
        <w:spacing w:after="0" w:line="276" w:lineRule="auto"/>
        <w:jc w:val="both"/>
        <w:textAlignment w:val="baseline"/>
        <w:rPr>
          <w:rFonts w:ascii="Garamond" w:eastAsia="Times New Roman" w:hAnsi="Garamond" w:cs="Times New Roman"/>
          <w:bCs/>
          <w:kern w:val="3"/>
          <w:sz w:val="24"/>
          <w:szCs w:val="24"/>
          <w:lang w:eastAsia="sl-SI"/>
        </w:rPr>
      </w:pPr>
    </w:p>
    <w:p w14:paraId="330B524A" w14:textId="411A06D3"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4"/>
          <w:szCs w:val="24"/>
          <w:lang w:eastAsia="sl-SI"/>
        </w:rPr>
      </w:pPr>
    </w:p>
    <w:p w14:paraId="1E84A046" w14:textId="61056C2D"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4"/>
          <w:szCs w:val="24"/>
          <w:lang w:eastAsia="sl-SI"/>
        </w:rPr>
      </w:pPr>
    </w:p>
    <w:p w14:paraId="2813F6E1" w14:textId="77777777"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4"/>
          <w:szCs w:val="24"/>
          <w:lang w:eastAsia="sl-SI"/>
        </w:rPr>
      </w:pPr>
    </w:p>
    <w:p w14:paraId="5460A571" w14:textId="77777777"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4"/>
          <w:szCs w:val="24"/>
          <w:lang w:eastAsia="sl-SI"/>
        </w:rPr>
      </w:pPr>
    </w:p>
    <w:p w14:paraId="1AB7C19C" w14:textId="77777777" w:rsidR="008D4213" w:rsidRPr="00692278" w:rsidRDefault="008D4213" w:rsidP="00BD2D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center"/>
        <w:textAlignment w:val="baseline"/>
        <w:rPr>
          <w:rFonts w:ascii="Garamond" w:eastAsia="Times New Roman" w:hAnsi="Garamond" w:cs="Times New Roman"/>
          <w:b/>
          <w:bCs/>
          <w:kern w:val="3"/>
          <w:sz w:val="24"/>
          <w:szCs w:val="24"/>
          <w:lang w:eastAsia="sl-SI"/>
        </w:rPr>
      </w:pPr>
    </w:p>
    <w:p w14:paraId="168B442F" w14:textId="5BE2CD43" w:rsidR="008D4213" w:rsidRPr="00692278" w:rsidRDefault="008D4213" w:rsidP="00BD2D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center"/>
        <w:textAlignment w:val="baseline"/>
        <w:rPr>
          <w:rFonts w:ascii="Garamond" w:eastAsia="Times New Roman" w:hAnsi="Garamond" w:cs="Times New Roman"/>
          <w:bCs/>
          <w:kern w:val="3"/>
          <w:sz w:val="24"/>
          <w:szCs w:val="24"/>
          <w:lang w:eastAsia="sl-SI"/>
        </w:rPr>
      </w:pPr>
      <w:r w:rsidRPr="00692278">
        <w:rPr>
          <w:rFonts w:ascii="Garamond" w:eastAsia="Times New Roman" w:hAnsi="Garamond" w:cs="Times New Roman"/>
          <w:bCs/>
          <w:kern w:val="3"/>
          <w:sz w:val="24"/>
          <w:szCs w:val="24"/>
          <w:lang w:eastAsia="sl-SI"/>
        </w:rPr>
        <w:t>Dokumentacija v zvezi z naročilom po odprtem postopku za predmet</w:t>
      </w:r>
    </w:p>
    <w:p w14:paraId="77C36FA0" w14:textId="77777777" w:rsidR="008D4213" w:rsidRPr="00717267" w:rsidRDefault="008D4213" w:rsidP="00BD2D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center"/>
        <w:textAlignment w:val="baseline"/>
        <w:rPr>
          <w:rFonts w:ascii="Garamond" w:eastAsia="Times New Roman" w:hAnsi="Garamond" w:cs="Times New Roman"/>
          <w:kern w:val="3"/>
          <w:sz w:val="28"/>
          <w:szCs w:val="28"/>
          <w:lang w:eastAsia="zh-CN"/>
        </w:rPr>
      </w:pPr>
    </w:p>
    <w:p w14:paraId="1F9E41F1" w14:textId="77777777" w:rsidR="008D4213" w:rsidRPr="00717267" w:rsidRDefault="008D4213" w:rsidP="00BD2D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center"/>
        <w:textAlignment w:val="baseline"/>
        <w:rPr>
          <w:rFonts w:ascii="Garamond" w:eastAsia="Times New Roman" w:hAnsi="Garamond" w:cs="Times New Roman"/>
          <w:kern w:val="3"/>
          <w:sz w:val="28"/>
          <w:szCs w:val="28"/>
          <w:lang w:eastAsia="zh-CN"/>
        </w:rPr>
      </w:pPr>
    </w:p>
    <w:p w14:paraId="64164851" w14:textId="41306C02" w:rsidR="008D4213" w:rsidRDefault="00E83EB7" w:rsidP="00BD2D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center"/>
        <w:textAlignment w:val="baseline"/>
        <w:rPr>
          <w:rFonts w:ascii="Garamond" w:eastAsia="Times New Roman" w:hAnsi="Garamond" w:cs="Times New Roman"/>
          <w:b/>
          <w:i/>
          <w:kern w:val="3"/>
          <w:sz w:val="28"/>
          <w:szCs w:val="28"/>
          <w:lang w:eastAsia="sl-SI"/>
        </w:rPr>
      </w:pPr>
      <w:r>
        <w:rPr>
          <w:rFonts w:ascii="Garamond" w:eastAsia="Times New Roman" w:hAnsi="Garamond" w:cs="Times New Roman"/>
          <w:b/>
          <w:i/>
          <w:kern w:val="3"/>
          <w:sz w:val="28"/>
          <w:szCs w:val="28"/>
          <w:lang w:eastAsia="sl-SI"/>
        </w:rPr>
        <w:t>Vzdrževanje</w:t>
      </w:r>
      <w:r w:rsidR="007919E8">
        <w:rPr>
          <w:rFonts w:ascii="Garamond" w:eastAsia="Times New Roman" w:hAnsi="Garamond" w:cs="Times New Roman"/>
          <w:b/>
          <w:i/>
          <w:kern w:val="3"/>
          <w:sz w:val="28"/>
          <w:szCs w:val="28"/>
          <w:lang w:eastAsia="sl-SI"/>
        </w:rPr>
        <w:t xml:space="preserve"> in</w:t>
      </w:r>
      <w:r>
        <w:rPr>
          <w:rFonts w:ascii="Garamond" w:eastAsia="Times New Roman" w:hAnsi="Garamond" w:cs="Times New Roman"/>
          <w:b/>
          <w:i/>
          <w:kern w:val="3"/>
          <w:sz w:val="28"/>
          <w:szCs w:val="28"/>
          <w:lang w:eastAsia="sl-SI"/>
        </w:rPr>
        <w:t xml:space="preserve"> interventni servisi potrebni za zagotavljanje požarne varnosti </w:t>
      </w:r>
      <w:r w:rsidR="007621CE">
        <w:rPr>
          <w:rFonts w:ascii="Garamond" w:eastAsia="Times New Roman" w:hAnsi="Garamond" w:cs="Times New Roman"/>
          <w:b/>
          <w:i/>
          <w:kern w:val="3"/>
          <w:sz w:val="28"/>
          <w:szCs w:val="28"/>
          <w:lang w:eastAsia="sl-SI"/>
        </w:rPr>
        <w:t>s sistemi aktivne požarne zaščite</w:t>
      </w:r>
    </w:p>
    <w:p w14:paraId="79AC4EEE" w14:textId="77777777" w:rsidR="002D6840" w:rsidRDefault="002D6840" w:rsidP="00BD2D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center"/>
        <w:textAlignment w:val="baseline"/>
        <w:rPr>
          <w:rFonts w:ascii="Garamond" w:eastAsia="Times New Roman" w:hAnsi="Garamond" w:cs="Times New Roman"/>
          <w:b/>
          <w:i/>
          <w:kern w:val="3"/>
          <w:sz w:val="28"/>
          <w:szCs w:val="28"/>
          <w:lang w:eastAsia="sl-SI"/>
        </w:rPr>
      </w:pPr>
    </w:p>
    <w:p w14:paraId="26119E5F" w14:textId="50BF3877" w:rsidR="002D6840" w:rsidRPr="002D6840" w:rsidRDefault="002D6840"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Cs/>
          <w:i/>
          <w:kern w:val="3"/>
          <w:sz w:val="28"/>
          <w:szCs w:val="28"/>
          <w:lang w:eastAsia="sl-SI"/>
        </w:rPr>
      </w:pPr>
      <w:r>
        <w:rPr>
          <w:rFonts w:ascii="Garamond" w:eastAsia="Times New Roman" w:hAnsi="Garamond" w:cs="Times New Roman"/>
          <w:bCs/>
          <w:i/>
          <w:kern w:val="3"/>
          <w:sz w:val="28"/>
          <w:szCs w:val="28"/>
          <w:lang w:eastAsia="sl-SI"/>
        </w:rPr>
        <w:t xml:space="preserve">Popravek </w:t>
      </w:r>
      <w:r w:rsidR="00BD2D96">
        <w:rPr>
          <w:rFonts w:ascii="Garamond" w:eastAsia="Times New Roman" w:hAnsi="Garamond" w:cs="Times New Roman"/>
          <w:bCs/>
          <w:i/>
          <w:kern w:val="3"/>
          <w:sz w:val="28"/>
          <w:szCs w:val="28"/>
          <w:lang w:eastAsia="sl-SI"/>
        </w:rPr>
        <w:t>2</w:t>
      </w:r>
    </w:p>
    <w:p w14:paraId="45E12950" w14:textId="77777777" w:rsidR="008D4213" w:rsidRPr="00717267"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8"/>
          <w:szCs w:val="28"/>
          <w:lang w:eastAsia="sl-SI"/>
        </w:rPr>
      </w:pPr>
    </w:p>
    <w:p w14:paraId="69FAAC64" w14:textId="77777777" w:rsidR="008D4213" w:rsidRPr="00717267"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8"/>
          <w:szCs w:val="28"/>
          <w:lang w:eastAsia="sl-SI"/>
        </w:rPr>
      </w:pPr>
    </w:p>
    <w:p w14:paraId="50B4595C" w14:textId="77777777" w:rsidR="008D4213" w:rsidRPr="00717267"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Cs/>
          <w:kern w:val="3"/>
          <w:sz w:val="28"/>
          <w:szCs w:val="28"/>
          <w:lang w:eastAsia="sl-SI"/>
        </w:rPr>
      </w:pPr>
    </w:p>
    <w:p w14:paraId="31D500E1" w14:textId="77777777" w:rsidR="008D4213" w:rsidRPr="00717267"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Cs/>
          <w:kern w:val="3"/>
          <w:sz w:val="28"/>
          <w:szCs w:val="28"/>
          <w:lang w:eastAsia="sl-SI"/>
        </w:rPr>
      </w:pPr>
    </w:p>
    <w:p w14:paraId="538F8523" w14:textId="77777777" w:rsidR="008D4213" w:rsidRPr="00360662" w:rsidRDefault="008D4213" w:rsidP="00FA245C">
      <w:pPr>
        <w:suppressAutoHyphens/>
        <w:autoSpaceDN w:val="0"/>
        <w:spacing w:after="0" w:line="276" w:lineRule="auto"/>
        <w:jc w:val="both"/>
        <w:textAlignment w:val="baseline"/>
        <w:rPr>
          <w:rFonts w:ascii="Garamond" w:hAnsi="Garamond"/>
          <w:kern w:val="3"/>
          <w:sz w:val="24"/>
        </w:rPr>
      </w:pPr>
    </w:p>
    <w:p w14:paraId="43F381E8" w14:textId="77777777" w:rsidR="008D4213" w:rsidRPr="00360662" w:rsidRDefault="008D4213" w:rsidP="00FA245C">
      <w:pPr>
        <w:suppressAutoHyphens/>
        <w:autoSpaceDN w:val="0"/>
        <w:spacing w:after="0" w:line="276" w:lineRule="auto"/>
        <w:jc w:val="both"/>
        <w:textAlignment w:val="baseline"/>
        <w:rPr>
          <w:rFonts w:ascii="Garamond" w:hAnsi="Garamond"/>
          <w:kern w:val="3"/>
          <w:sz w:val="24"/>
        </w:rPr>
      </w:pPr>
    </w:p>
    <w:p w14:paraId="6FCB7439" w14:textId="77777777" w:rsidR="008D4213" w:rsidRPr="00360662" w:rsidRDefault="008D4213" w:rsidP="00FA245C">
      <w:pPr>
        <w:suppressAutoHyphens/>
        <w:autoSpaceDN w:val="0"/>
        <w:spacing w:after="0" w:line="276" w:lineRule="auto"/>
        <w:jc w:val="both"/>
        <w:textAlignment w:val="baseline"/>
        <w:rPr>
          <w:rFonts w:ascii="Garamond" w:hAnsi="Garamond"/>
          <w:kern w:val="3"/>
          <w:sz w:val="24"/>
        </w:rPr>
      </w:pPr>
    </w:p>
    <w:p w14:paraId="6B36B1D4"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2C510D6D"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3C7CC85E" w14:textId="651537F0"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7A0FD4A4" w14:textId="4C5D8B58"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3BB77ADF" w14:textId="08F196EE"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3737DABD"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1A1F99B7"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4958B39B"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6AEF2F00"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74EB1034"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78D988CF" w14:textId="21987EBA"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r w:rsidRPr="00692278">
        <w:rPr>
          <w:rFonts w:ascii="Garamond" w:eastAsia="Times New Roman" w:hAnsi="Garamond" w:cs="Times New Roman"/>
          <w:kern w:val="3"/>
          <w:sz w:val="24"/>
          <w:szCs w:val="24"/>
          <w:lang w:eastAsia="sl-SI"/>
        </w:rPr>
        <w:t xml:space="preserve">Ljubljana, </w:t>
      </w:r>
      <w:r w:rsidR="00BD2D96">
        <w:rPr>
          <w:rFonts w:ascii="Garamond" w:eastAsia="Times New Roman" w:hAnsi="Garamond" w:cs="Times New Roman"/>
          <w:kern w:val="3"/>
          <w:sz w:val="24"/>
          <w:szCs w:val="24"/>
          <w:lang w:eastAsia="sl-SI"/>
        </w:rPr>
        <w:t>februar</w:t>
      </w:r>
      <w:r w:rsidR="004F0E78">
        <w:rPr>
          <w:rFonts w:ascii="Garamond" w:eastAsia="Times New Roman" w:hAnsi="Garamond" w:cs="Times New Roman"/>
          <w:kern w:val="3"/>
          <w:sz w:val="24"/>
          <w:szCs w:val="24"/>
          <w:lang w:eastAsia="sl-SI"/>
        </w:rPr>
        <w:t xml:space="preserve"> 2025</w:t>
      </w:r>
    </w:p>
    <w:p w14:paraId="4C625905"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73FDFD57"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71ECDB5A"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26A80980"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sdt>
      <w:sdtPr>
        <w:rPr>
          <w:rFonts w:ascii="Garamond" w:eastAsia="Calibri" w:hAnsi="Garamond" w:cs="Times New Roman"/>
          <w:b/>
          <w:bCs/>
          <w:sz w:val="24"/>
          <w:szCs w:val="24"/>
          <w:lang w:eastAsia="sl-SI"/>
        </w:rPr>
        <w:id w:val="973103634"/>
        <w:docPartObj>
          <w:docPartGallery w:val="Table of Contents"/>
          <w:docPartUnique/>
        </w:docPartObj>
      </w:sdtPr>
      <w:sdtEndPr>
        <w:rPr>
          <w:rFonts w:cstheme="minorHAnsi"/>
          <w:b w:val="0"/>
          <w:bCs w:val="0"/>
        </w:rPr>
      </w:sdtEndPr>
      <w:sdtContent>
        <w:p w14:paraId="17814C71" w14:textId="77777777" w:rsidR="008D4213" w:rsidRPr="00692278" w:rsidRDefault="008D4213" w:rsidP="00FA245C">
          <w:pPr>
            <w:keepNext/>
            <w:keepLines/>
            <w:spacing w:before="240" w:after="0" w:line="276" w:lineRule="auto"/>
            <w:jc w:val="both"/>
            <w:rPr>
              <w:rFonts w:ascii="Garamond" w:eastAsia="Calibri" w:hAnsi="Garamond" w:cs="Times New Roman"/>
              <w:b/>
              <w:bCs/>
              <w:sz w:val="24"/>
              <w:szCs w:val="24"/>
              <w:lang w:eastAsia="sl-SI"/>
            </w:rPr>
          </w:pPr>
        </w:p>
        <w:p w14:paraId="565E55D4" w14:textId="77777777" w:rsidR="008D4213" w:rsidRPr="00692278" w:rsidRDefault="008D4213" w:rsidP="00FA245C">
          <w:pPr>
            <w:keepNext/>
            <w:keepLines/>
            <w:spacing w:before="240" w:after="0" w:line="276" w:lineRule="auto"/>
            <w:jc w:val="both"/>
            <w:rPr>
              <w:rFonts w:ascii="Garamond" w:eastAsiaTheme="majorEastAsia" w:hAnsi="Garamond" w:cstheme="majorBidi"/>
              <w:b/>
              <w:bCs/>
              <w:sz w:val="24"/>
              <w:szCs w:val="24"/>
              <w:lang w:eastAsia="sl-SI"/>
            </w:rPr>
          </w:pPr>
          <w:r w:rsidRPr="00692278">
            <w:rPr>
              <w:rFonts w:ascii="Garamond" w:eastAsiaTheme="majorEastAsia" w:hAnsi="Garamond" w:cstheme="majorBidi"/>
              <w:b/>
              <w:bCs/>
              <w:sz w:val="24"/>
              <w:szCs w:val="24"/>
              <w:lang w:eastAsia="sl-SI"/>
            </w:rPr>
            <w:t>Vsebina</w:t>
          </w:r>
        </w:p>
        <w:p w14:paraId="612CAC6B" w14:textId="65A67A59" w:rsidR="007621CE" w:rsidRDefault="008D4213" w:rsidP="00FA245C">
          <w:pPr>
            <w:pStyle w:val="Kazalovsebine1"/>
            <w:rPr>
              <w:rFonts w:asciiTheme="minorHAnsi" w:eastAsiaTheme="minorEastAsia" w:hAnsiTheme="minorHAnsi" w:cstheme="minorBidi"/>
              <w:kern w:val="2"/>
              <w:sz w:val="24"/>
              <w14:ligatures w14:val="standardContextual"/>
            </w:rPr>
          </w:pPr>
          <w:r w:rsidRPr="00692278">
            <w:rPr>
              <w:rFonts w:eastAsia="Calibri" w:cstheme="minorHAnsi"/>
              <w:sz w:val="24"/>
            </w:rPr>
            <w:fldChar w:fldCharType="begin"/>
          </w:r>
          <w:r w:rsidRPr="00692278">
            <w:rPr>
              <w:rFonts w:eastAsia="Calibri" w:cstheme="minorHAnsi"/>
              <w:sz w:val="24"/>
            </w:rPr>
            <w:instrText xml:space="preserve"> TOC \o "1-3" \h \z \u </w:instrText>
          </w:r>
          <w:r w:rsidRPr="00692278">
            <w:rPr>
              <w:rFonts w:eastAsia="Calibri" w:cstheme="minorHAnsi"/>
              <w:sz w:val="24"/>
            </w:rPr>
            <w:fldChar w:fldCharType="separate"/>
          </w:r>
          <w:hyperlink w:anchor="_Toc178236703" w:history="1">
            <w:r w:rsidR="007621CE" w:rsidRPr="00702553">
              <w:rPr>
                <w:rStyle w:val="Hiperpovezava"/>
                <w:rFonts w:eastAsia="Calibri" w:cs="Times New Roman"/>
                <w:b/>
              </w:rPr>
              <w:t>NAVODILA PONUDNIKOM</w:t>
            </w:r>
            <w:r w:rsidR="007621CE">
              <w:rPr>
                <w:webHidden/>
              </w:rPr>
              <w:tab/>
            </w:r>
            <w:r w:rsidR="007621CE">
              <w:rPr>
                <w:webHidden/>
              </w:rPr>
              <w:fldChar w:fldCharType="begin"/>
            </w:r>
            <w:r w:rsidR="007621CE">
              <w:rPr>
                <w:webHidden/>
              </w:rPr>
              <w:instrText xml:space="preserve"> PAGEREF _Toc178236703 \h </w:instrText>
            </w:r>
            <w:r w:rsidR="007621CE">
              <w:rPr>
                <w:webHidden/>
              </w:rPr>
            </w:r>
            <w:r w:rsidR="007621CE">
              <w:rPr>
                <w:webHidden/>
              </w:rPr>
              <w:fldChar w:fldCharType="separate"/>
            </w:r>
            <w:r w:rsidR="006F154A">
              <w:rPr>
                <w:webHidden/>
              </w:rPr>
              <w:t>4</w:t>
            </w:r>
            <w:r w:rsidR="007621CE">
              <w:rPr>
                <w:webHidden/>
              </w:rPr>
              <w:fldChar w:fldCharType="end"/>
            </w:r>
          </w:hyperlink>
        </w:p>
        <w:p w14:paraId="09DF6BAD" w14:textId="48F16A08"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04" w:history="1">
            <w:r w:rsidR="007621CE" w:rsidRPr="00702553">
              <w:rPr>
                <w:rStyle w:val="Hiperpovezava"/>
                <w:rFonts w:eastAsia="Calibri" w:cs="Times New Roman"/>
                <w:b/>
              </w:rPr>
              <w:t>1  Predmet in podatki o javnem naročilu</w:t>
            </w:r>
            <w:r w:rsidR="007621CE">
              <w:rPr>
                <w:webHidden/>
              </w:rPr>
              <w:tab/>
            </w:r>
            <w:r w:rsidR="007621CE">
              <w:rPr>
                <w:webHidden/>
              </w:rPr>
              <w:fldChar w:fldCharType="begin"/>
            </w:r>
            <w:r w:rsidR="007621CE">
              <w:rPr>
                <w:webHidden/>
              </w:rPr>
              <w:instrText xml:space="preserve"> PAGEREF _Toc178236704 \h </w:instrText>
            </w:r>
            <w:r w:rsidR="007621CE">
              <w:rPr>
                <w:webHidden/>
              </w:rPr>
            </w:r>
            <w:r w:rsidR="007621CE">
              <w:rPr>
                <w:webHidden/>
              </w:rPr>
              <w:fldChar w:fldCharType="separate"/>
            </w:r>
            <w:r w:rsidR="006F154A">
              <w:rPr>
                <w:webHidden/>
              </w:rPr>
              <w:t>4</w:t>
            </w:r>
            <w:r w:rsidR="007621CE">
              <w:rPr>
                <w:webHidden/>
              </w:rPr>
              <w:fldChar w:fldCharType="end"/>
            </w:r>
          </w:hyperlink>
        </w:p>
        <w:p w14:paraId="5B32876A" w14:textId="1ECB252D"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05" w:history="1">
            <w:r w:rsidR="007621CE" w:rsidRPr="00702553">
              <w:rPr>
                <w:rStyle w:val="Hiperpovezava"/>
                <w:rFonts w:eastAsia="Times New Roman" w:cs="Tahoma"/>
                <w:b/>
              </w:rPr>
              <w:t>2  Oddaja ponudb in rok za oddajo ponudb</w:t>
            </w:r>
            <w:r w:rsidR="007621CE">
              <w:rPr>
                <w:webHidden/>
              </w:rPr>
              <w:tab/>
            </w:r>
            <w:r w:rsidR="007621CE">
              <w:rPr>
                <w:webHidden/>
              </w:rPr>
              <w:fldChar w:fldCharType="begin"/>
            </w:r>
            <w:r w:rsidR="007621CE">
              <w:rPr>
                <w:webHidden/>
              </w:rPr>
              <w:instrText xml:space="preserve"> PAGEREF _Toc178236705 \h </w:instrText>
            </w:r>
            <w:r w:rsidR="007621CE">
              <w:rPr>
                <w:webHidden/>
              </w:rPr>
            </w:r>
            <w:r w:rsidR="007621CE">
              <w:rPr>
                <w:webHidden/>
              </w:rPr>
              <w:fldChar w:fldCharType="separate"/>
            </w:r>
            <w:r w:rsidR="006F154A">
              <w:rPr>
                <w:webHidden/>
              </w:rPr>
              <w:t>4</w:t>
            </w:r>
            <w:r w:rsidR="007621CE">
              <w:rPr>
                <w:webHidden/>
              </w:rPr>
              <w:fldChar w:fldCharType="end"/>
            </w:r>
          </w:hyperlink>
        </w:p>
        <w:p w14:paraId="3C81D6DC" w14:textId="1BAD5275"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06" w:history="1">
            <w:r w:rsidR="007621CE" w:rsidRPr="00702553">
              <w:rPr>
                <w:rStyle w:val="Hiperpovezava"/>
                <w:rFonts w:eastAsia="Calibri"/>
                <w:b/>
              </w:rPr>
              <w:t>3. Pridobitev dokumentacije v zvezi z naročilom in pojasnila</w:t>
            </w:r>
            <w:r w:rsidR="007621CE">
              <w:rPr>
                <w:webHidden/>
              </w:rPr>
              <w:tab/>
            </w:r>
            <w:r w:rsidR="007621CE">
              <w:rPr>
                <w:webHidden/>
              </w:rPr>
              <w:fldChar w:fldCharType="begin"/>
            </w:r>
            <w:r w:rsidR="007621CE">
              <w:rPr>
                <w:webHidden/>
              </w:rPr>
              <w:instrText xml:space="preserve"> PAGEREF _Toc178236706 \h </w:instrText>
            </w:r>
            <w:r w:rsidR="007621CE">
              <w:rPr>
                <w:webHidden/>
              </w:rPr>
            </w:r>
            <w:r w:rsidR="007621CE">
              <w:rPr>
                <w:webHidden/>
              </w:rPr>
              <w:fldChar w:fldCharType="separate"/>
            </w:r>
            <w:r w:rsidR="006F154A">
              <w:rPr>
                <w:webHidden/>
              </w:rPr>
              <w:t>5</w:t>
            </w:r>
            <w:r w:rsidR="007621CE">
              <w:rPr>
                <w:webHidden/>
              </w:rPr>
              <w:fldChar w:fldCharType="end"/>
            </w:r>
          </w:hyperlink>
        </w:p>
        <w:p w14:paraId="5C1C783B" w14:textId="53ED990F"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07" w:history="1">
            <w:r w:rsidR="007621CE" w:rsidRPr="00702553">
              <w:rPr>
                <w:rStyle w:val="Hiperpovezava"/>
                <w:rFonts w:eastAsia="Calibri"/>
                <w:b/>
              </w:rPr>
              <w:t>4. Oblika, jezik in stroški ponudbe</w:t>
            </w:r>
            <w:r w:rsidR="007621CE">
              <w:rPr>
                <w:webHidden/>
              </w:rPr>
              <w:tab/>
            </w:r>
            <w:r w:rsidR="007621CE">
              <w:rPr>
                <w:webHidden/>
              </w:rPr>
              <w:fldChar w:fldCharType="begin"/>
            </w:r>
            <w:r w:rsidR="007621CE">
              <w:rPr>
                <w:webHidden/>
              </w:rPr>
              <w:instrText xml:space="preserve"> PAGEREF _Toc178236707 \h </w:instrText>
            </w:r>
            <w:r w:rsidR="007621CE">
              <w:rPr>
                <w:webHidden/>
              </w:rPr>
            </w:r>
            <w:r w:rsidR="007621CE">
              <w:rPr>
                <w:webHidden/>
              </w:rPr>
              <w:fldChar w:fldCharType="separate"/>
            </w:r>
            <w:r w:rsidR="006F154A">
              <w:rPr>
                <w:webHidden/>
              </w:rPr>
              <w:t>5</w:t>
            </w:r>
            <w:r w:rsidR="007621CE">
              <w:rPr>
                <w:webHidden/>
              </w:rPr>
              <w:fldChar w:fldCharType="end"/>
            </w:r>
          </w:hyperlink>
        </w:p>
        <w:p w14:paraId="4B3D661F" w14:textId="226D6E56"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08" w:history="1">
            <w:r w:rsidR="007621CE" w:rsidRPr="00702553">
              <w:rPr>
                <w:rStyle w:val="Hiperpovezava"/>
                <w:rFonts w:eastAsia="Calibri"/>
                <w:b/>
              </w:rPr>
              <w:t>6. Skupna ponudba</w:t>
            </w:r>
            <w:r w:rsidR="007621CE">
              <w:rPr>
                <w:webHidden/>
              </w:rPr>
              <w:tab/>
            </w:r>
            <w:r w:rsidR="007621CE">
              <w:rPr>
                <w:webHidden/>
              </w:rPr>
              <w:fldChar w:fldCharType="begin"/>
            </w:r>
            <w:r w:rsidR="007621CE">
              <w:rPr>
                <w:webHidden/>
              </w:rPr>
              <w:instrText xml:space="preserve"> PAGEREF _Toc178236708 \h </w:instrText>
            </w:r>
            <w:r w:rsidR="007621CE">
              <w:rPr>
                <w:webHidden/>
              </w:rPr>
            </w:r>
            <w:r w:rsidR="007621CE">
              <w:rPr>
                <w:webHidden/>
              </w:rPr>
              <w:fldChar w:fldCharType="separate"/>
            </w:r>
            <w:r w:rsidR="006F154A">
              <w:rPr>
                <w:webHidden/>
              </w:rPr>
              <w:t>6</w:t>
            </w:r>
            <w:r w:rsidR="007621CE">
              <w:rPr>
                <w:webHidden/>
              </w:rPr>
              <w:fldChar w:fldCharType="end"/>
            </w:r>
          </w:hyperlink>
        </w:p>
        <w:p w14:paraId="0D838251" w14:textId="24633A4F"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09" w:history="1">
            <w:r w:rsidR="007621CE" w:rsidRPr="00702553">
              <w:rPr>
                <w:rStyle w:val="Hiperpovezava"/>
                <w:rFonts w:eastAsia="Calibri"/>
                <w:b/>
              </w:rPr>
              <w:t>7. Ponudba s podizvajalci</w:t>
            </w:r>
            <w:r w:rsidR="007621CE">
              <w:rPr>
                <w:webHidden/>
              </w:rPr>
              <w:tab/>
            </w:r>
            <w:r w:rsidR="007621CE">
              <w:rPr>
                <w:webHidden/>
              </w:rPr>
              <w:fldChar w:fldCharType="begin"/>
            </w:r>
            <w:r w:rsidR="007621CE">
              <w:rPr>
                <w:webHidden/>
              </w:rPr>
              <w:instrText xml:space="preserve"> PAGEREF _Toc178236709 \h </w:instrText>
            </w:r>
            <w:r w:rsidR="007621CE">
              <w:rPr>
                <w:webHidden/>
              </w:rPr>
            </w:r>
            <w:r w:rsidR="007621CE">
              <w:rPr>
                <w:webHidden/>
              </w:rPr>
              <w:fldChar w:fldCharType="separate"/>
            </w:r>
            <w:r w:rsidR="006F154A">
              <w:rPr>
                <w:webHidden/>
              </w:rPr>
              <w:t>6</w:t>
            </w:r>
            <w:r w:rsidR="007621CE">
              <w:rPr>
                <w:webHidden/>
              </w:rPr>
              <w:fldChar w:fldCharType="end"/>
            </w:r>
          </w:hyperlink>
        </w:p>
        <w:p w14:paraId="092B02BE" w14:textId="35FCC4ED"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10" w:history="1">
            <w:r w:rsidR="007621CE" w:rsidRPr="00702553">
              <w:rPr>
                <w:rStyle w:val="Hiperpovezava"/>
                <w:rFonts w:eastAsia="Calibri"/>
                <w:b/>
              </w:rPr>
              <w:t>8. Poslovna skrivnost in varovanje zaupnih podatkov</w:t>
            </w:r>
            <w:r w:rsidR="007621CE">
              <w:rPr>
                <w:webHidden/>
              </w:rPr>
              <w:tab/>
            </w:r>
            <w:r w:rsidR="007621CE">
              <w:rPr>
                <w:webHidden/>
              </w:rPr>
              <w:fldChar w:fldCharType="begin"/>
            </w:r>
            <w:r w:rsidR="007621CE">
              <w:rPr>
                <w:webHidden/>
              </w:rPr>
              <w:instrText xml:space="preserve"> PAGEREF _Toc178236710 \h </w:instrText>
            </w:r>
            <w:r w:rsidR="007621CE">
              <w:rPr>
                <w:webHidden/>
              </w:rPr>
            </w:r>
            <w:r w:rsidR="007621CE">
              <w:rPr>
                <w:webHidden/>
              </w:rPr>
              <w:fldChar w:fldCharType="separate"/>
            </w:r>
            <w:r w:rsidR="006F154A">
              <w:rPr>
                <w:webHidden/>
              </w:rPr>
              <w:t>7</w:t>
            </w:r>
            <w:r w:rsidR="007621CE">
              <w:rPr>
                <w:webHidden/>
              </w:rPr>
              <w:fldChar w:fldCharType="end"/>
            </w:r>
          </w:hyperlink>
        </w:p>
        <w:p w14:paraId="5214F808" w14:textId="6707E6DB"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11" w:history="1">
            <w:r w:rsidR="007621CE" w:rsidRPr="00702553">
              <w:rPr>
                <w:rStyle w:val="Hiperpovezava"/>
                <w:rFonts w:eastAsia="Calibri"/>
                <w:b/>
              </w:rPr>
              <w:t>9. Posredovanje podatkov naročniku</w:t>
            </w:r>
            <w:r w:rsidR="007621CE">
              <w:rPr>
                <w:webHidden/>
              </w:rPr>
              <w:tab/>
            </w:r>
            <w:r w:rsidR="007621CE">
              <w:rPr>
                <w:webHidden/>
              </w:rPr>
              <w:fldChar w:fldCharType="begin"/>
            </w:r>
            <w:r w:rsidR="007621CE">
              <w:rPr>
                <w:webHidden/>
              </w:rPr>
              <w:instrText xml:space="preserve"> PAGEREF _Toc178236711 \h </w:instrText>
            </w:r>
            <w:r w:rsidR="007621CE">
              <w:rPr>
                <w:webHidden/>
              </w:rPr>
            </w:r>
            <w:r w:rsidR="007621CE">
              <w:rPr>
                <w:webHidden/>
              </w:rPr>
              <w:fldChar w:fldCharType="separate"/>
            </w:r>
            <w:r w:rsidR="006F154A">
              <w:rPr>
                <w:webHidden/>
              </w:rPr>
              <w:t>8</w:t>
            </w:r>
            <w:r w:rsidR="007621CE">
              <w:rPr>
                <w:webHidden/>
              </w:rPr>
              <w:fldChar w:fldCharType="end"/>
            </w:r>
          </w:hyperlink>
        </w:p>
        <w:p w14:paraId="097C2FEA" w14:textId="191EECD0"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12" w:history="1">
            <w:r w:rsidR="007621CE" w:rsidRPr="00702553">
              <w:rPr>
                <w:rStyle w:val="Hiperpovezava"/>
                <w:rFonts w:eastAsia="Calibri"/>
                <w:b/>
              </w:rPr>
              <w:t>10. Sprememba obsega predmeta javnega naročila in sklenitev pogodbe</w:t>
            </w:r>
            <w:r w:rsidR="007621CE">
              <w:rPr>
                <w:webHidden/>
              </w:rPr>
              <w:tab/>
            </w:r>
            <w:r w:rsidR="007621CE">
              <w:rPr>
                <w:webHidden/>
              </w:rPr>
              <w:fldChar w:fldCharType="begin"/>
            </w:r>
            <w:r w:rsidR="007621CE">
              <w:rPr>
                <w:webHidden/>
              </w:rPr>
              <w:instrText xml:space="preserve"> PAGEREF _Toc178236712 \h </w:instrText>
            </w:r>
            <w:r w:rsidR="007621CE">
              <w:rPr>
                <w:webHidden/>
              </w:rPr>
            </w:r>
            <w:r w:rsidR="007621CE">
              <w:rPr>
                <w:webHidden/>
              </w:rPr>
              <w:fldChar w:fldCharType="separate"/>
            </w:r>
            <w:r w:rsidR="006F154A">
              <w:rPr>
                <w:webHidden/>
              </w:rPr>
              <w:t>8</w:t>
            </w:r>
            <w:r w:rsidR="007621CE">
              <w:rPr>
                <w:webHidden/>
              </w:rPr>
              <w:fldChar w:fldCharType="end"/>
            </w:r>
          </w:hyperlink>
        </w:p>
        <w:p w14:paraId="7C46D1C9" w14:textId="1E84A157"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13" w:history="1">
            <w:r w:rsidR="007621CE" w:rsidRPr="00702553">
              <w:rPr>
                <w:rStyle w:val="Hiperpovezava"/>
                <w:rFonts w:eastAsia="Calibri" w:cs="Times New Roman"/>
                <w:b/>
              </w:rPr>
              <w:t>11. Merilo za izbor</w:t>
            </w:r>
            <w:r w:rsidR="007621CE">
              <w:rPr>
                <w:webHidden/>
              </w:rPr>
              <w:tab/>
            </w:r>
            <w:r w:rsidR="007621CE">
              <w:rPr>
                <w:webHidden/>
              </w:rPr>
              <w:fldChar w:fldCharType="begin"/>
            </w:r>
            <w:r w:rsidR="007621CE">
              <w:rPr>
                <w:webHidden/>
              </w:rPr>
              <w:instrText xml:space="preserve"> PAGEREF _Toc178236713 \h </w:instrText>
            </w:r>
            <w:r w:rsidR="007621CE">
              <w:rPr>
                <w:webHidden/>
              </w:rPr>
            </w:r>
            <w:r w:rsidR="007621CE">
              <w:rPr>
                <w:webHidden/>
              </w:rPr>
              <w:fldChar w:fldCharType="separate"/>
            </w:r>
            <w:r w:rsidR="006F154A">
              <w:rPr>
                <w:webHidden/>
              </w:rPr>
              <w:t>8</w:t>
            </w:r>
            <w:r w:rsidR="007621CE">
              <w:rPr>
                <w:webHidden/>
              </w:rPr>
              <w:fldChar w:fldCharType="end"/>
            </w:r>
          </w:hyperlink>
        </w:p>
        <w:p w14:paraId="43EB0B8C" w14:textId="4A56912C"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14" w:history="1">
            <w:r w:rsidR="007621CE" w:rsidRPr="00702553">
              <w:rPr>
                <w:rStyle w:val="Hiperpovezava"/>
                <w:rFonts w:eastAsia="Calibri"/>
                <w:b/>
              </w:rPr>
              <w:t>12. Finančna zavarovanja</w:t>
            </w:r>
            <w:r w:rsidR="007621CE">
              <w:rPr>
                <w:webHidden/>
              </w:rPr>
              <w:tab/>
            </w:r>
            <w:r w:rsidR="007621CE">
              <w:rPr>
                <w:webHidden/>
              </w:rPr>
              <w:fldChar w:fldCharType="begin"/>
            </w:r>
            <w:r w:rsidR="007621CE">
              <w:rPr>
                <w:webHidden/>
              </w:rPr>
              <w:instrText xml:space="preserve"> PAGEREF _Toc178236714 \h </w:instrText>
            </w:r>
            <w:r w:rsidR="007621CE">
              <w:rPr>
                <w:webHidden/>
              </w:rPr>
            </w:r>
            <w:r w:rsidR="007621CE">
              <w:rPr>
                <w:webHidden/>
              </w:rPr>
              <w:fldChar w:fldCharType="separate"/>
            </w:r>
            <w:r w:rsidR="006F154A">
              <w:rPr>
                <w:webHidden/>
              </w:rPr>
              <w:t>9</w:t>
            </w:r>
            <w:r w:rsidR="007621CE">
              <w:rPr>
                <w:webHidden/>
              </w:rPr>
              <w:fldChar w:fldCharType="end"/>
            </w:r>
          </w:hyperlink>
        </w:p>
        <w:p w14:paraId="2B26D9B2" w14:textId="4C23BE03"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15" w:history="1">
            <w:r w:rsidR="007621CE" w:rsidRPr="00702553">
              <w:rPr>
                <w:rStyle w:val="Hiperpovezava"/>
                <w:rFonts w:eastAsia="Calibri"/>
                <w:b/>
              </w:rPr>
              <w:t xml:space="preserve">12.1 Finančno zavarovanje za </w:t>
            </w:r>
            <w:r w:rsidR="007621CE" w:rsidRPr="00702553">
              <w:rPr>
                <w:rStyle w:val="Hiperpovezava"/>
                <w:rFonts w:eastAsia="Times New Roman" w:cs="Times New Roman"/>
                <w:b/>
              </w:rPr>
              <w:t>resnost ponudbe</w:t>
            </w:r>
            <w:r w:rsidR="007621CE">
              <w:rPr>
                <w:webHidden/>
              </w:rPr>
              <w:tab/>
            </w:r>
            <w:r w:rsidR="007621CE">
              <w:rPr>
                <w:webHidden/>
              </w:rPr>
              <w:fldChar w:fldCharType="begin"/>
            </w:r>
            <w:r w:rsidR="007621CE">
              <w:rPr>
                <w:webHidden/>
              </w:rPr>
              <w:instrText xml:space="preserve"> PAGEREF _Toc178236715 \h </w:instrText>
            </w:r>
            <w:r w:rsidR="007621CE">
              <w:rPr>
                <w:webHidden/>
              </w:rPr>
            </w:r>
            <w:r w:rsidR="007621CE">
              <w:rPr>
                <w:webHidden/>
              </w:rPr>
              <w:fldChar w:fldCharType="separate"/>
            </w:r>
            <w:r w:rsidR="006F154A">
              <w:rPr>
                <w:webHidden/>
              </w:rPr>
              <w:t>9</w:t>
            </w:r>
            <w:r w:rsidR="007621CE">
              <w:rPr>
                <w:webHidden/>
              </w:rPr>
              <w:fldChar w:fldCharType="end"/>
            </w:r>
          </w:hyperlink>
        </w:p>
        <w:p w14:paraId="0C7A415B" w14:textId="54785395" w:rsidR="007621CE" w:rsidRDefault="004132EF"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16" w:history="1">
            <w:r w:rsidR="007621CE" w:rsidRPr="00702553">
              <w:rPr>
                <w:rStyle w:val="Hiperpovezava"/>
                <w:rFonts w:ascii="Garamond" w:eastAsia="Arial Unicode MS" w:hAnsi="Garamond"/>
                <w:b/>
                <w:bCs/>
                <w:noProof/>
              </w:rPr>
              <w:t xml:space="preserve">12.2. Finančno zavarovanje za </w:t>
            </w:r>
            <w:r w:rsidR="007621CE" w:rsidRPr="00702553">
              <w:rPr>
                <w:rStyle w:val="Hiperpovezava"/>
                <w:rFonts w:ascii="Garamond" w:eastAsia="Times New Roman" w:hAnsi="Garamond"/>
                <w:b/>
                <w:noProof/>
              </w:rPr>
              <w:t>dobro izvedbo</w:t>
            </w:r>
            <w:r w:rsidR="007621CE" w:rsidRPr="00702553">
              <w:rPr>
                <w:rStyle w:val="Hiperpovezava"/>
                <w:rFonts w:ascii="Garamond" w:eastAsia="Arial Unicode MS" w:hAnsi="Garamond"/>
                <w:b/>
                <w:bCs/>
                <w:noProof/>
              </w:rPr>
              <w:t xml:space="preserve"> pogodbenih obveznosti</w:t>
            </w:r>
            <w:r w:rsidR="007621CE">
              <w:rPr>
                <w:noProof/>
                <w:webHidden/>
              </w:rPr>
              <w:tab/>
            </w:r>
            <w:r w:rsidR="007621CE">
              <w:rPr>
                <w:noProof/>
                <w:webHidden/>
              </w:rPr>
              <w:fldChar w:fldCharType="begin"/>
            </w:r>
            <w:r w:rsidR="007621CE">
              <w:rPr>
                <w:noProof/>
                <w:webHidden/>
              </w:rPr>
              <w:instrText xml:space="preserve"> PAGEREF _Toc178236716 \h </w:instrText>
            </w:r>
            <w:r w:rsidR="007621CE">
              <w:rPr>
                <w:noProof/>
                <w:webHidden/>
              </w:rPr>
            </w:r>
            <w:r w:rsidR="007621CE">
              <w:rPr>
                <w:noProof/>
                <w:webHidden/>
              </w:rPr>
              <w:fldChar w:fldCharType="separate"/>
            </w:r>
            <w:r w:rsidR="006F154A">
              <w:rPr>
                <w:noProof/>
                <w:webHidden/>
              </w:rPr>
              <w:t>10</w:t>
            </w:r>
            <w:r w:rsidR="007621CE">
              <w:rPr>
                <w:noProof/>
                <w:webHidden/>
              </w:rPr>
              <w:fldChar w:fldCharType="end"/>
            </w:r>
          </w:hyperlink>
        </w:p>
        <w:p w14:paraId="492A02AB" w14:textId="45533529"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17" w:history="1">
            <w:r w:rsidR="007621CE" w:rsidRPr="00702553">
              <w:rPr>
                <w:rStyle w:val="Hiperpovezava"/>
                <w:rFonts w:eastAsia="Calibri"/>
                <w:b/>
              </w:rPr>
              <w:t>13 Razlogi za izključitev in pogoji za priznanje sposobnosti</w:t>
            </w:r>
            <w:r w:rsidR="007621CE">
              <w:rPr>
                <w:webHidden/>
              </w:rPr>
              <w:tab/>
            </w:r>
            <w:r w:rsidR="007621CE">
              <w:rPr>
                <w:webHidden/>
              </w:rPr>
              <w:fldChar w:fldCharType="begin"/>
            </w:r>
            <w:r w:rsidR="007621CE">
              <w:rPr>
                <w:webHidden/>
              </w:rPr>
              <w:instrText xml:space="preserve"> PAGEREF _Toc178236717 \h </w:instrText>
            </w:r>
            <w:r w:rsidR="007621CE">
              <w:rPr>
                <w:webHidden/>
              </w:rPr>
            </w:r>
            <w:r w:rsidR="007621CE">
              <w:rPr>
                <w:webHidden/>
              </w:rPr>
              <w:fldChar w:fldCharType="separate"/>
            </w:r>
            <w:r w:rsidR="006F154A">
              <w:rPr>
                <w:webHidden/>
              </w:rPr>
              <w:t>10</w:t>
            </w:r>
            <w:r w:rsidR="007621CE">
              <w:rPr>
                <w:webHidden/>
              </w:rPr>
              <w:fldChar w:fldCharType="end"/>
            </w:r>
          </w:hyperlink>
        </w:p>
        <w:p w14:paraId="6BB54651" w14:textId="2B415513" w:rsidR="007621CE" w:rsidRDefault="004132EF"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18" w:history="1">
            <w:r w:rsidR="007621CE" w:rsidRPr="00702553">
              <w:rPr>
                <w:rStyle w:val="Hiperpovezava"/>
                <w:rFonts w:ascii="Garamond" w:eastAsia="Arial Unicode MS" w:hAnsi="Garamond"/>
                <w:b/>
                <w:bCs/>
                <w:noProof/>
              </w:rPr>
              <w:t>13.1. Predhodna nekaznovanost</w:t>
            </w:r>
            <w:r w:rsidR="007621CE">
              <w:rPr>
                <w:noProof/>
                <w:webHidden/>
              </w:rPr>
              <w:tab/>
            </w:r>
            <w:r w:rsidR="007621CE">
              <w:rPr>
                <w:noProof/>
                <w:webHidden/>
              </w:rPr>
              <w:fldChar w:fldCharType="begin"/>
            </w:r>
            <w:r w:rsidR="007621CE">
              <w:rPr>
                <w:noProof/>
                <w:webHidden/>
              </w:rPr>
              <w:instrText xml:space="preserve"> PAGEREF _Toc178236718 \h </w:instrText>
            </w:r>
            <w:r w:rsidR="007621CE">
              <w:rPr>
                <w:noProof/>
                <w:webHidden/>
              </w:rPr>
            </w:r>
            <w:r w:rsidR="007621CE">
              <w:rPr>
                <w:noProof/>
                <w:webHidden/>
              </w:rPr>
              <w:fldChar w:fldCharType="separate"/>
            </w:r>
            <w:r w:rsidR="006F154A">
              <w:rPr>
                <w:noProof/>
                <w:webHidden/>
              </w:rPr>
              <w:t>10</w:t>
            </w:r>
            <w:r w:rsidR="007621CE">
              <w:rPr>
                <w:noProof/>
                <w:webHidden/>
              </w:rPr>
              <w:fldChar w:fldCharType="end"/>
            </w:r>
          </w:hyperlink>
        </w:p>
        <w:p w14:paraId="2457765B" w14:textId="5C312CED" w:rsidR="007621CE" w:rsidRDefault="004132EF"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19" w:history="1">
            <w:r w:rsidR="007621CE" w:rsidRPr="00702553">
              <w:rPr>
                <w:rStyle w:val="Hiperpovezava"/>
                <w:rFonts w:ascii="Garamond" w:eastAsia="Arial Unicode MS" w:hAnsi="Garamond"/>
                <w:b/>
                <w:bCs/>
                <w:noProof/>
              </w:rPr>
              <w:t>13.2. Uvrstitev na seznam ponudnikov na seznam ponudnikov z izrečenimi stranskimi sankcijami izločitve iz postopkov javnega naročanja in evidenco poslovnih subjektov iz ZIntPK</w:t>
            </w:r>
            <w:r w:rsidR="007621CE">
              <w:rPr>
                <w:noProof/>
                <w:webHidden/>
              </w:rPr>
              <w:tab/>
            </w:r>
            <w:r w:rsidR="007621CE">
              <w:rPr>
                <w:noProof/>
                <w:webHidden/>
              </w:rPr>
              <w:fldChar w:fldCharType="begin"/>
            </w:r>
            <w:r w:rsidR="007621CE">
              <w:rPr>
                <w:noProof/>
                <w:webHidden/>
              </w:rPr>
              <w:instrText xml:space="preserve"> PAGEREF _Toc178236719 \h </w:instrText>
            </w:r>
            <w:r w:rsidR="007621CE">
              <w:rPr>
                <w:noProof/>
                <w:webHidden/>
              </w:rPr>
            </w:r>
            <w:r w:rsidR="007621CE">
              <w:rPr>
                <w:noProof/>
                <w:webHidden/>
              </w:rPr>
              <w:fldChar w:fldCharType="separate"/>
            </w:r>
            <w:r w:rsidR="006F154A">
              <w:rPr>
                <w:noProof/>
                <w:webHidden/>
              </w:rPr>
              <w:t>11</w:t>
            </w:r>
            <w:r w:rsidR="007621CE">
              <w:rPr>
                <w:noProof/>
                <w:webHidden/>
              </w:rPr>
              <w:fldChar w:fldCharType="end"/>
            </w:r>
          </w:hyperlink>
        </w:p>
        <w:p w14:paraId="4A644E4F" w14:textId="2EBC1172" w:rsidR="007621CE" w:rsidRDefault="004132EF"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20" w:history="1">
            <w:r w:rsidR="007621CE" w:rsidRPr="00702553">
              <w:rPr>
                <w:rStyle w:val="Hiperpovezava"/>
                <w:rFonts w:ascii="Garamond" w:eastAsia="Arial Unicode MS" w:hAnsi="Garamond"/>
                <w:b/>
                <w:bCs/>
                <w:noProof/>
              </w:rPr>
              <w:t>13.3. Neplačane davčne obveznosti in socialni prispevki</w:t>
            </w:r>
            <w:r w:rsidR="007621CE">
              <w:rPr>
                <w:noProof/>
                <w:webHidden/>
              </w:rPr>
              <w:tab/>
            </w:r>
            <w:r w:rsidR="007621CE">
              <w:rPr>
                <w:noProof/>
                <w:webHidden/>
              </w:rPr>
              <w:fldChar w:fldCharType="begin"/>
            </w:r>
            <w:r w:rsidR="007621CE">
              <w:rPr>
                <w:noProof/>
                <w:webHidden/>
              </w:rPr>
              <w:instrText xml:space="preserve"> PAGEREF _Toc178236720 \h </w:instrText>
            </w:r>
            <w:r w:rsidR="007621CE">
              <w:rPr>
                <w:noProof/>
                <w:webHidden/>
              </w:rPr>
            </w:r>
            <w:r w:rsidR="007621CE">
              <w:rPr>
                <w:noProof/>
                <w:webHidden/>
              </w:rPr>
              <w:fldChar w:fldCharType="separate"/>
            </w:r>
            <w:r w:rsidR="006F154A">
              <w:rPr>
                <w:noProof/>
                <w:webHidden/>
              </w:rPr>
              <w:t>11</w:t>
            </w:r>
            <w:r w:rsidR="007621CE">
              <w:rPr>
                <w:noProof/>
                <w:webHidden/>
              </w:rPr>
              <w:fldChar w:fldCharType="end"/>
            </w:r>
          </w:hyperlink>
        </w:p>
        <w:p w14:paraId="051D10F5" w14:textId="1DC990C1" w:rsidR="007621CE" w:rsidRDefault="004132EF"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21" w:history="1">
            <w:r w:rsidR="007621CE" w:rsidRPr="00702553">
              <w:rPr>
                <w:rStyle w:val="Hiperpovezava"/>
                <w:rFonts w:ascii="Garamond" w:eastAsia="Arial Unicode MS" w:hAnsi="Garamond"/>
                <w:b/>
                <w:bCs/>
                <w:noProof/>
              </w:rPr>
              <w:t>13.4. Kršitev delovnopravne zakonodaje</w:t>
            </w:r>
            <w:r w:rsidR="007621CE">
              <w:rPr>
                <w:noProof/>
                <w:webHidden/>
              </w:rPr>
              <w:tab/>
            </w:r>
            <w:r w:rsidR="007621CE">
              <w:rPr>
                <w:noProof/>
                <w:webHidden/>
              </w:rPr>
              <w:fldChar w:fldCharType="begin"/>
            </w:r>
            <w:r w:rsidR="007621CE">
              <w:rPr>
                <w:noProof/>
                <w:webHidden/>
              </w:rPr>
              <w:instrText xml:space="preserve"> PAGEREF _Toc178236721 \h </w:instrText>
            </w:r>
            <w:r w:rsidR="007621CE">
              <w:rPr>
                <w:noProof/>
                <w:webHidden/>
              </w:rPr>
            </w:r>
            <w:r w:rsidR="007621CE">
              <w:rPr>
                <w:noProof/>
                <w:webHidden/>
              </w:rPr>
              <w:fldChar w:fldCharType="separate"/>
            </w:r>
            <w:r w:rsidR="006F154A">
              <w:rPr>
                <w:noProof/>
                <w:webHidden/>
              </w:rPr>
              <w:t>11</w:t>
            </w:r>
            <w:r w:rsidR="007621CE">
              <w:rPr>
                <w:noProof/>
                <w:webHidden/>
              </w:rPr>
              <w:fldChar w:fldCharType="end"/>
            </w:r>
          </w:hyperlink>
        </w:p>
        <w:p w14:paraId="47203BD4" w14:textId="4E258F36" w:rsidR="007621CE" w:rsidRDefault="004132EF"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22" w:history="1">
            <w:r w:rsidR="007621CE" w:rsidRPr="00702553">
              <w:rPr>
                <w:rStyle w:val="Hiperpovezava"/>
                <w:rFonts w:ascii="Garamond" w:eastAsia="Arial Unicode MS" w:hAnsi="Garamond"/>
                <w:b/>
                <w:bCs/>
                <w:noProof/>
              </w:rPr>
              <w:t>13.5. Registracija dejavnosti</w:t>
            </w:r>
            <w:r w:rsidR="007621CE">
              <w:rPr>
                <w:noProof/>
                <w:webHidden/>
              </w:rPr>
              <w:tab/>
            </w:r>
            <w:r w:rsidR="007621CE">
              <w:rPr>
                <w:noProof/>
                <w:webHidden/>
              </w:rPr>
              <w:fldChar w:fldCharType="begin"/>
            </w:r>
            <w:r w:rsidR="007621CE">
              <w:rPr>
                <w:noProof/>
                <w:webHidden/>
              </w:rPr>
              <w:instrText xml:space="preserve"> PAGEREF _Toc178236722 \h </w:instrText>
            </w:r>
            <w:r w:rsidR="007621CE">
              <w:rPr>
                <w:noProof/>
                <w:webHidden/>
              </w:rPr>
            </w:r>
            <w:r w:rsidR="007621CE">
              <w:rPr>
                <w:noProof/>
                <w:webHidden/>
              </w:rPr>
              <w:fldChar w:fldCharType="separate"/>
            </w:r>
            <w:r w:rsidR="006F154A">
              <w:rPr>
                <w:noProof/>
                <w:webHidden/>
              </w:rPr>
              <w:t>12</w:t>
            </w:r>
            <w:r w:rsidR="007621CE">
              <w:rPr>
                <w:noProof/>
                <w:webHidden/>
              </w:rPr>
              <w:fldChar w:fldCharType="end"/>
            </w:r>
          </w:hyperlink>
        </w:p>
        <w:p w14:paraId="3AA41007" w14:textId="53D276B6" w:rsidR="007621CE" w:rsidRDefault="004132EF"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23" w:history="1">
            <w:r w:rsidR="007621CE" w:rsidRPr="00702553">
              <w:rPr>
                <w:rStyle w:val="Hiperpovezava"/>
                <w:rFonts w:ascii="Garamond" w:eastAsia="Arial Unicode MS" w:hAnsi="Garamond"/>
                <w:b/>
                <w:bCs/>
                <w:noProof/>
              </w:rPr>
              <w:t>13.6. Reference</w:t>
            </w:r>
            <w:r w:rsidR="007621CE">
              <w:rPr>
                <w:noProof/>
                <w:webHidden/>
              </w:rPr>
              <w:tab/>
            </w:r>
            <w:r w:rsidR="007621CE">
              <w:rPr>
                <w:noProof/>
                <w:webHidden/>
              </w:rPr>
              <w:fldChar w:fldCharType="begin"/>
            </w:r>
            <w:r w:rsidR="007621CE">
              <w:rPr>
                <w:noProof/>
                <w:webHidden/>
              </w:rPr>
              <w:instrText xml:space="preserve"> PAGEREF _Toc178236723 \h </w:instrText>
            </w:r>
            <w:r w:rsidR="007621CE">
              <w:rPr>
                <w:noProof/>
                <w:webHidden/>
              </w:rPr>
            </w:r>
            <w:r w:rsidR="007621CE">
              <w:rPr>
                <w:noProof/>
                <w:webHidden/>
              </w:rPr>
              <w:fldChar w:fldCharType="separate"/>
            </w:r>
            <w:r w:rsidR="006F154A">
              <w:rPr>
                <w:noProof/>
                <w:webHidden/>
              </w:rPr>
              <w:t>12</w:t>
            </w:r>
            <w:r w:rsidR="007621CE">
              <w:rPr>
                <w:noProof/>
                <w:webHidden/>
              </w:rPr>
              <w:fldChar w:fldCharType="end"/>
            </w:r>
          </w:hyperlink>
        </w:p>
        <w:p w14:paraId="4307B87B" w14:textId="292E6C81"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24" w:history="1">
            <w:r w:rsidR="007621CE" w:rsidRPr="00702553">
              <w:rPr>
                <w:rStyle w:val="Hiperpovezava"/>
                <w:rFonts w:eastAsia="Calibri"/>
                <w:b/>
              </w:rPr>
              <w:t>13.7. Kadrovska sposobnost</w:t>
            </w:r>
            <w:r w:rsidR="007621CE">
              <w:rPr>
                <w:webHidden/>
              </w:rPr>
              <w:tab/>
            </w:r>
            <w:r w:rsidR="007621CE">
              <w:rPr>
                <w:webHidden/>
              </w:rPr>
              <w:fldChar w:fldCharType="begin"/>
            </w:r>
            <w:r w:rsidR="007621CE">
              <w:rPr>
                <w:webHidden/>
              </w:rPr>
              <w:instrText xml:space="preserve"> PAGEREF _Toc178236724 \h </w:instrText>
            </w:r>
            <w:r w:rsidR="007621CE">
              <w:rPr>
                <w:webHidden/>
              </w:rPr>
            </w:r>
            <w:r w:rsidR="007621CE">
              <w:rPr>
                <w:webHidden/>
              </w:rPr>
              <w:fldChar w:fldCharType="separate"/>
            </w:r>
            <w:r w:rsidR="006F154A">
              <w:rPr>
                <w:webHidden/>
              </w:rPr>
              <w:t>12</w:t>
            </w:r>
            <w:r w:rsidR="007621CE">
              <w:rPr>
                <w:webHidden/>
              </w:rPr>
              <w:fldChar w:fldCharType="end"/>
            </w:r>
          </w:hyperlink>
        </w:p>
        <w:p w14:paraId="1A3D1BA8" w14:textId="6A15217E"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25" w:history="1">
            <w:r w:rsidR="007621CE" w:rsidRPr="00702553">
              <w:rPr>
                <w:rStyle w:val="Hiperpovezava"/>
                <w:rFonts w:eastAsia="Calibri"/>
                <w:b/>
              </w:rPr>
              <w:t>13.8. Licence ponudnika</w:t>
            </w:r>
            <w:r w:rsidR="007621CE">
              <w:rPr>
                <w:webHidden/>
              </w:rPr>
              <w:tab/>
            </w:r>
            <w:r w:rsidR="007621CE">
              <w:rPr>
                <w:webHidden/>
              </w:rPr>
              <w:fldChar w:fldCharType="begin"/>
            </w:r>
            <w:r w:rsidR="007621CE">
              <w:rPr>
                <w:webHidden/>
              </w:rPr>
              <w:instrText xml:space="preserve"> PAGEREF _Toc178236725 \h </w:instrText>
            </w:r>
            <w:r w:rsidR="007621CE">
              <w:rPr>
                <w:webHidden/>
              </w:rPr>
            </w:r>
            <w:r w:rsidR="007621CE">
              <w:rPr>
                <w:webHidden/>
              </w:rPr>
              <w:fldChar w:fldCharType="separate"/>
            </w:r>
            <w:r w:rsidR="006F154A">
              <w:rPr>
                <w:webHidden/>
              </w:rPr>
              <w:t>12</w:t>
            </w:r>
            <w:r w:rsidR="007621CE">
              <w:rPr>
                <w:webHidden/>
              </w:rPr>
              <w:fldChar w:fldCharType="end"/>
            </w:r>
          </w:hyperlink>
        </w:p>
        <w:p w14:paraId="355AAEC2" w14:textId="33E77114"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26" w:history="1">
            <w:r w:rsidR="007621CE" w:rsidRPr="00702553">
              <w:rPr>
                <w:rStyle w:val="Hiperpovezava"/>
                <w:rFonts w:eastAsia="Calibri"/>
                <w:b/>
              </w:rPr>
              <w:t>14. Tehnične zahteve</w:t>
            </w:r>
            <w:r w:rsidR="007621CE">
              <w:rPr>
                <w:webHidden/>
              </w:rPr>
              <w:tab/>
            </w:r>
            <w:r w:rsidR="007621CE">
              <w:rPr>
                <w:webHidden/>
              </w:rPr>
              <w:fldChar w:fldCharType="begin"/>
            </w:r>
            <w:r w:rsidR="007621CE">
              <w:rPr>
                <w:webHidden/>
              </w:rPr>
              <w:instrText xml:space="preserve"> PAGEREF _Toc178236726 \h </w:instrText>
            </w:r>
            <w:r w:rsidR="007621CE">
              <w:rPr>
                <w:webHidden/>
              </w:rPr>
            </w:r>
            <w:r w:rsidR="007621CE">
              <w:rPr>
                <w:webHidden/>
              </w:rPr>
              <w:fldChar w:fldCharType="separate"/>
            </w:r>
            <w:r w:rsidR="006F154A">
              <w:rPr>
                <w:webHidden/>
              </w:rPr>
              <w:t>13</w:t>
            </w:r>
            <w:r w:rsidR="007621CE">
              <w:rPr>
                <w:webHidden/>
              </w:rPr>
              <w:fldChar w:fldCharType="end"/>
            </w:r>
          </w:hyperlink>
        </w:p>
        <w:p w14:paraId="72EF2130" w14:textId="38F6A26E"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27" w:history="1">
            <w:r w:rsidR="007621CE" w:rsidRPr="00702553">
              <w:rPr>
                <w:rStyle w:val="Hiperpovezava"/>
                <w:rFonts w:eastAsia="Calibri"/>
                <w:b/>
              </w:rPr>
              <w:t>15. Pravna podlaga</w:t>
            </w:r>
            <w:r w:rsidR="007621CE">
              <w:rPr>
                <w:webHidden/>
              </w:rPr>
              <w:tab/>
            </w:r>
            <w:r w:rsidR="007621CE">
              <w:rPr>
                <w:webHidden/>
              </w:rPr>
              <w:fldChar w:fldCharType="begin"/>
            </w:r>
            <w:r w:rsidR="007621CE">
              <w:rPr>
                <w:webHidden/>
              </w:rPr>
              <w:instrText xml:space="preserve"> PAGEREF _Toc178236727 \h </w:instrText>
            </w:r>
            <w:r w:rsidR="007621CE">
              <w:rPr>
                <w:webHidden/>
              </w:rPr>
            </w:r>
            <w:r w:rsidR="007621CE">
              <w:rPr>
                <w:webHidden/>
              </w:rPr>
              <w:fldChar w:fldCharType="separate"/>
            </w:r>
            <w:r w:rsidR="006F154A">
              <w:rPr>
                <w:webHidden/>
              </w:rPr>
              <w:t>16</w:t>
            </w:r>
            <w:r w:rsidR="007621CE">
              <w:rPr>
                <w:webHidden/>
              </w:rPr>
              <w:fldChar w:fldCharType="end"/>
            </w:r>
          </w:hyperlink>
        </w:p>
        <w:p w14:paraId="5AD93109" w14:textId="79A2C051"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28" w:history="1">
            <w:r w:rsidR="007621CE" w:rsidRPr="00702553">
              <w:rPr>
                <w:rStyle w:val="Hiperpovezava"/>
                <w:rFonts w:eastAsia="Calibri"/>
                <w:b/>
              </w:rPr>
              <w:t>16.  Pouk o pravnem sredstvu</w:t>
            </w:r>
            <w:r w:rsidR="007621CE">
              <w:rPr>
                <w:webHidden/>
              </w:rPr>
              <w:tab/>
            </w:r>
            <w:r w:rsidR="007621CE">
              <w:rPr>
                <w:webHidden/>
              </w:rPr>
              <w:fldChar w:fldCharType="begin"/>
            </w:r>
            <w:r w:rsidR="007621CE">
              <w:rPr>
                <w:webHidden/>
              </w:rPr>
              <w:instrText xml:space="preserve"> PAGEREF _Toc178236728 \h </w:instrText>
            </w:r>
            <w:r w:rsidR="007621CE">
              <w:rPr>
                <w:webHidden/>
              </w:rPr>
            </w:r>
            <w:r w:rsidR="007621CE">
              <w:rPr>
                <w:webHidden/>
              </w:rPr>
              <w:fldChar w:fldCharType="separate"/>
            </w:r>
            <w:r w:rsidR="006F154A">
              <w:rPr>
                <w:webHidden/>
              </w:rPr>
              <w:t>16</w:t>
            </w:r>
            <w:r w:rsidR="007621CE">
              <w:rPr>
                <w:webHidden/>
              </w:rPr>
              <w:fldChar w:fldCharType="end"/>
            </w:r>
          </w:hyperlink>
        </w:p>
        <w:p w14:paraId="593B172F" w14:textId="18321B87"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29" w:history="1">
            <w:r w:rsidR="007621CE" w:rsidRPr="00702553">
              <w:rPr>
                <w:rStyle w:val="Hiperpovezava"/>
                <w:rFonts w:eastAsia="Calibri" w:cs="Times New Roman"/>
                <w:b/>
              </w:rPr>
              <w:t>Finančno zavarovanje za resnost ponudbe</w:t>
            </w:r>
            <w:r w:rsidR="007621CE">
              <w:rPr>
                <w:webHidden/>
              </w:rPr>
              <w:tab/>
            </w:r>
            <w:r w:rsidR="007621CE">
              <w:rPr>
                <w:webHidden/>
              </w:rPr>
              <w:fldChar w:fldCharType="begin"/>
            </w:r>
            <w:r w:rsidR="007621CE">
              <w:rPr>
                <w:webHidden/>
              </w:rPr>
              <w:instrText xml:space="preserve"> PAGEREF _Toc178236729 \h </w:instrText>
            </w:r>
            <w:r w:rsidR="007621CE">
              <w:rPr>
                <w:webHidden/>
              </w:rPr>
            </w:r>
            <w:r w:rsidR="007621CE">
              <w:rPr>
                <w:webHidden/>
              </w:rPr>
              <w:fldChar w:fldCharType="separate"/>
            </w:r>
            <w:r w:rsidR="006F154A">
              <w:rPr>
                <w:webHidden/>
              </w:rPr>
              <w:t>18</w:t>
            </w:r>
            <w:r w:rsidR="007621CE">
              <w:rPr>
                <w:webHidden/>
              </w:rPr>
              <w:fldChar w:fldCharType="end"/>
            </w:r>
          </w:hyperlink>
        </w:p>
        <w:p w14:paraId="4AF55C03" w14:textId="0034F501"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30" w:history="1">
            <w:r w:rsidR="007621CE" w:rsidRPr="00702553">
              <w:rPr>
                <w:rStyle w:val="Hiperpovezava"/>
                <w:rFonts w:eastAsia="Calibri" w:cs="Times New Roman"/>
                <w:b/>
              </w:rPr>
              <w:t>Finančno zavarovanje za dobro izvedbo pogodbenih obveznosti</w:t>
            </w:r>
            <w:r w:rsidR="007621CE">
              <w:rPr>
                <w:webHidden/>
              </w:rPr>
              <w:tab/>
            </w:r>
            <w:r w:rsidR="007621CE">
              <w:rPr>
                <w:webHidden/>
              </w:rPr>
              <w:fldChar w:fldCharType="begin"/>
            </w:r>
            <w:r w:rsidR="007621CE">
              <w:rPr>
                <w:webHidden/>
              </w:rPr>
              <w:instrText xml:space="preserve"> PAGEREF _Toc178236730 \h </w:instrText>
            </w:r>
            <w:r w:rsidR="007621CE">
              <w:rPr>
                <w:webHidden/>
              </w:rPr>
            </w:r>
            <w:r w:rsidR="007621CE">
              <w:rPr>
                <w:webHidden/>
              </w:rPr>
              <w:fldChar w:fldCharType="separate"/>
            </w:r>
            <w:r w:rsidR="006F154A">
              <w:rPr>
                <w:webHidden/>
              </w:rPr>
              <w:t>19</w:t>
            </w:r>
            <w:r w:rsidR="007621CE">
              <w:rPr>
                <w:webHidden/>
              </w:rPr>
              <w:fldChar w:fldCharType="end"/>
            </w:r>
          </w:hyperlink>
        </w:p>
        <w:p w14:paraId="41D7B52F" w14:textId="6363C8B6"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31" w:history="1">
            <w:r w:rsidR="007621CE" w:rsidRPr="00702553">
              <w:rPr>
                <w:rStyle w:val="Hiperpovezava"/>
                <w:rFonts w:eastAsia="Arial Unicode MS" w:cs="Times New Roman"/>
                <w:b/>
                <w:bCs/>
              </w:rPr>
              <w:t>Reference</w:t>
            </w:r>
            <w:r w:rsidR="007621CE">
              <w:rPr>
                <w:webHidden/>
              </w:rPr>
              <w:tab/>
            </w:r>
            <w:r w:rsidR="007621CE">
              <w:rPr>
                <w:webHidden/>
              </w:rPr>
              <w:fldChar w:fldCharType="begin"/>
            </w:r>
            <w:r w:rsidR="007621CE">
              <w:rPr>
                <w:webHidden/>
              </w:rPr>
              <w:instrText xml:space="preserve"> PAGEREF _Toc178236731 \h </w:instrText>
            </w:r>
            <w:r w:rsidR="007621CE">
              <w:rPr>
                <w:webHidden/>
              </w:rPr>
            </w:r>
            <w:r w:rsidR="007621CE">
              <w:rPr>
                <w:webHidden/>
              </w:rPr>
              <w:fldChar w:fldCharType="separate"/>
            </w:r>
            <w:r w:rsidR="006F154A">
              <w:rPr>
                <w:webHidden/>
              </w:rPr>
              <w:t>20</w:t>
            </w:r>
            <w:r w:rsidR="007621CE">
              <w:rPr>
                <w:webHidden/>
              </w:rPr>
              <w:fldChar w:fldCharType="end"/>
            </w:r>
          </w:hyperlink>
        </w:p>
        <w:p w14:paraId="0B4E9A9A" w14:textId="59F9B0AE"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32" w:history="1">
            <w:r w:rsidR="007621CE" w:rsidRPr="00702553">
              <w:rPr>
                <w:rStyle w:val="Hiperpovezava"/>
                <w:rFonts w:eastAsia="Calibri" w:cs="Times New Roman"/>
                <w:b/>
              </w:rPr>
              <w:t>Seznam kadrov</w:t>
            </w:r>
            <w:r w:rsidR="007621CE">
              <w:rPr>
                <w:webHidden/>
              </w:rPr>
              <w:tab/>
            </w:r>
            <w:r w:rsidR="007621CE">
              <w:rPr>
                <w:webHidden/>
              </w:rPr>
              <w:fldChar w:fldCharType="begin"/>
            </w:r>
            <w:r w:rsidR="007621CE">
              <w:rPr>
                <w:webHidden/>
              </w:rPr>
              <w:instrText xml:space="preserve"> PAGEREF _Toc178236732 \h </w:instrText>
            </w:r>
            <w:r w:rsidR="007621CE">
              <w:rPr>
                <w:webHidden/>
              </w:rPr>
            </w:r>
            <w:r w:rsidR="007621CE">
              <w:rPr>
                <w:webHidden/>
              </w:rPr>
              <w:fldChar w:fldCharType="separate"/>
            </w:r>
            <w:r w:rsidR="006F154A">
              <w:rPr>
                <w:webHidden/>
              </w:rPr>
              <w:t>22</w:t>
            </w:r>
            <w:r w:rsidR="007621CE">
              <w:rPr>
                <w:webHidden/>
              </w:rPr>
              <w:fldChar w:fldCharType="end"/>
            </w:r>
          </w:hyperlink>
        </w:p>
        <w:p w14:paraId="618DC735" w14:textId="0C1F849B"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33" w:history="1">
            <w:r w:rsidR="007621CE" w:rsidRPr="00702553">
              <w:rPr>
                <w:rStyle w:val="Hiperpovezava"/>
                <w:rFonts w:eastAsia="Calibri"/>
                <w:b/>
              </w:rPr>
              <w:t>Vzorec pogodbe</w:t>
            </w:r>
            <w:r w:rsidR="007621CE">
              <w:rPr>
                <w:webHidden/>
              </w:rPr>
              <w:tab/>
            </w:r>
            <w:r w:rsidR="007621CE">
              <w:rPr>
                <w:webHidden/>
              </w:rPr>
              <w:fldChar w:fldCharType="begin"/>
            </w:r>
            <w:r w:rsidR="007621CE">
              <w:rPr>
                <w:webHidden/>
              </w:rPr>
              <w:instrText xml:space="preserve"> PAGEREF _Toc178236733 \h </w:instrText>
            </w:r>
            <w:r w:rsidR="007621CE">
              <w:rPr>
                <w:webHidden/>
              </w:rPr>
            </w:r>
            <w:r w:rsidR="007621CE">
              <w:rPr>
                <w:webHidden/>
              </w:rPr>
              <w:fldChar w:fldCharType="separate"/>
            </w:r>
            <w:r w:rsidR="006F154A">
              <w:rPr>
                <w:webHidden/>
              </w:rPr>
              <w:t>23</w:t>
            </w:r>
            <w:r w:rsidR="007621CE">
              <w:rPr>
                <w:webHidden/>
              </w:rPr>
              <w:fldChar w:fldCharType="end"/>
            </w:r>
          </w:hyperlink>
        </w:p>
        <w:p w14:paraId="17201E1D" w14:textId="0FC702A5"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34" w:history="1">
            <w:r w:rsidR="007621CE" w:rsidRPr="00702553">
              <w:rPr>
                <w:rStyle w:val="Hiperpovezava"/>
                <w:rFonts w:eastAsia="Calibri"/>
                <w:b/>
              </w:rPr>
              <w:t>Ponudbeni predračun</w:t>
            </w:r>
            <w:r w:rsidR="007621CE">
              <w:rPr>
                <w:webHidden/>
              </w:rPr>
              <w:tab/>
            </w:r>
            <w:r w:rsidR="007621CE">
              <w:rPr>
                <w:webHidden/>
              </w:rPr>
              <w:fldChar w:fldCharType="begin"/>
            </w:r>
            <w:r w:rsidR="007621CE">
              <w:rPr>
                <w:webHidden/>
              </w:rPr>
              <w:instrText xml:space="preserve"> PAGEREF _Toc178236734 \h </w:instrText>
            </w:r>
            <w:r w:rsidR="007621CE">
              <w:rPr>
                <w:webHidden/>
              </w:rPr>
            </w:r>
            <w:r w:rsidR="007621CE">
              <w:rPr>
                <w:webHidden/>
              </w:rPr>
              <w:fldChar w:fldCharType="separate"/>
            </w:r>
            <w:r w:rsidR="006F154A">
              <w:rPr>
                <w:webHidden/>
              </w:rPr>
              <w:t>34</w:t>
            </w:r>
            <w:r w:rsidR="007621CE">
              <w:rPr>
                <w:webHidden/>
              </w:rPr>
              <w:fldChar w:fldCharType="end"/>
            </w:r>
          </w:hyperlink>
        </w:p>
        <w:p w14:paraId="462FFA8D" w14:textId="55DCEBAD" w:rsidR="007621CE" w:rsidRDefault="004132EF" w:rsidP="00FA245C">
          <w:pPr>
            <w:pStyle w:val="Kazalovsebine1"/>
            <w:rPr>
              <w:rFonts w:asciiTheme="minorHAnsi" w:eastAsiaTheme="minorEastAsia" w:hAnsiTheme="minorHAnsi" w:cstheme="minorBidi"/>
              <w:kern w:val="2"/>
              <w:sz w:val="24"/>
              <w14:ligatures w14:val="standardContextual"/>
            </w:rPr>
          </w:pPr>
          <w:hyperlink w:anchor="_Toc178236735" w:history="1">
            <w:r w:rsidR="007621CE" w:rsidRPr="00702553">
              <w:rPr>
                <w:rStyle w:val="Hiperpovezava"/>
                <w:rFonts w:eastAsia="Times" w:cstheme="minorHAnsi"/>
                <w:b/>
                <w:spacing w:val="-1"/>
                <w:lang w:eastAsia="pl-PL"/>
              </w:rPr>
              <w:t>Izjava o udeležbi fizičnih in pravnih oseb</w:t>
            </w:r>
            <w:r w:rsidR="007621CE">
              <w:rPr>
                <w:webHidden/>
              </w:rPr>
              <w:tab/>
            </w:r>
            <w:r w:rsidR="007621CE">
              <w:rPr>
                <w:webHidden/>
              </w:rPr>
              <w:fldChar w:fldCharType="begin"/>
            </w:r>
            <w:r w:rsidR="007621CE">
              <w:rPr>
                <w:webHidden/>
              </w:rPr>
              <w:instrText xml:space="preserve"> PAGEREF _Toc178236735 \h </w:instrText>
            </w:r>
            <w:r w:rsidR="007621CE">
              <w:rPr>
                <w:webHidden/>
              </w:rPr>
            </w:r>
            <w:r w:rsidR="007621CE">
              <w:rPr>
                <w:webHidden/>
              </w:rPr>
              <w:fldChar w:fldCharType="separate"/>
            </w:r>
            <w:r w:rsidR="006F154A">
              <w:rPr>
                <w:webHidden/>
              </w:rPr>
              <w:t>34</w:t>
            </w:r>
            <w:r w:rsidR="007621CE">
              <w:rPr>
                <w:webHidden/>
              </w:rPr>
              <w:fldChar w:fldCharType="end"/>
            </w:r>
          </w:hyperlink>
        </w:p>
        <w:p w14:paraId="347615B0" w14:textId="1890CA19" w:rsidR="008D4213" w:rsidRPr="00692278" w:rsidRDefault="008D4213" w:rsidP="00FA245C">
          <w:pPr>
            <w:spacing w:after="200" w:line="276" w:lineRule="auto"/>
            <w:jc w:val="both"/>
            <w:rPr>
              <w:rFonts w:ascii="Garamond" w:eastAsia="Calibri" w:hAnsi="Garamond" w:cstheme="minorHAnsi"/>
              <w:sz w:val="24"/>
              <w:szCs w:val="24"/>
              <w:lang w:eastAsia="sl-SI"/>
            </w:rPr>
          </w:pPr>
          <w:r w:rsidRPr="00692278">
            <w:rPr>
              <w:rFonts w:ascii="Garamond" w:eastAsia="Calibri" w:hAnsi="Garamond" w:cstheme="minorHAnsi"/>
              <w:sz w:val="24"/>
              <w:szCs w:val="24"/>
              <w:lang w:eastAsia="sl-SI"/>
            </w:rPr>
            <w:fldChar w:fldCharType="end"/>
          </w:r>
          <w:r w:rsidRPr="00692278">
            <w:rPr>
              <w:rFonts w:ascii="Garamond" w:eastAsia="Calibri" w:hAnsi="Garamond" w:cstheme="minorHAnsi"/>
              <w:sz w:val="24"/>
              <w:szCs w:val="24"/>
              <w:lang w:eastAsia="sl-SI"/>
            </w:rPr>
            <w:t xml:space="preserve">    </w:t>
          </w:r>
        </w:p>
      </w:sdtContent>
    </w:sdt>
    <w:p w14:paraId="312ABE01" w14:textId="77777777" w:rsidR="008D4213" w:rsidRPr="00692278" w:rsidRDefault="008D4213" w:rsidP="00FA245C">
      <w:pPr>
        <w:spacing w:after="200" w:line="276" w:lineRule="auto"/>
        <w:jc w:val="both"/>
        <w:rPr>
          <w:rFonts w:ascii="Garamond" w:eastAsia="Calibri" w:hAnsi="Garamond" w:cstheme="minorHAnsi"/>
          <w:sz w:val="24"/>
          <w:szCs w:val="24"/>
          <w:lang w:eastAsia="sl-SI"/>
        </w:rPr>
      </w:pPr>
      <w:bookmarkStart w:id="0" w:name="_Ref356391452"/>
      <w:bookmarkStart w:id="1" w:name="_Toc356904113"/>
      <w:bookmarkStart w:id="2" w:name="_Toc402336678"/>
    </w:p>
    <w:p w14:paraId="4FC807A0" w14:textId="77777777" w:rsidR="008D4213" w:rsidRPr="00692278" w:rsidRDefault="008D4213" w:rsidP="00FA245C">
      <w:pPr>
        <w:spacing w:after="200" w:line="276" w:lineRule="auto"/>
        <w:jc w:val="both"/>
        <w:rPr>
          <w:rFonts w:ascii="Garamond" w:eastAsia="Calibri" w:hAnsi="Garamond" w:cstheme="minorHAnsi"/>
          <w:sz w:val="24"/>
          <w:szCs w:val="24"/>
          <w:lang w:eastAsia="sl-SI"/>
        </w:rPr>
      </w:pPr>
    </w:p>
    <w:p w14:paraId="47D9681B"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7A7BAB9F"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7573EE77"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7B90473C"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6909BA50"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353D7018"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11022B2D"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1B3F2AC0"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6157D393"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015CA7B7"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5A9ACDE1"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7FD905A1"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43B9F570" w14:textId="77777777" w:rsidR="008D4213" w:rsidRDefault="008D4213" w:rsidP="00FA245C">
      <w:pPr>
        <w:spacing w:after="200" w:line="276" w:lineRule="auto"/>
        <w:jc w:val="both"/>
        <w:rPr>
          <w:rFonts w:ascii="Garamond" w:eastAsia="Calibri" w:hAnsi="Garamond" w:cs="Times New Roman"/>
          <w:sz w:val="24"/>
          <w:szCs w:val="24"/>
          <w:lang w:eastAsia="sl-SI"/>
        </w:rPr>
      </w:pPr>
    </w:p>
    <w:p w14:paraId="3A6A5EA8" w14:textId="77777777" w:rsidR="00717267" w:rsidRDefault="00717267" w:rsidP="00FA245C">
      <w:pPr>
        <w:spacing w:after="200" w:line="276" w:lineRule="auto"/>
        <w:jc w:val="both"/>
        <w:rPr>
          <w:rFonts w:ascii="Garamond" w:eastAsia="Calibri" w:hAnsi="Garamond" w:cs="Times New Roman"/>
          <w:sz w:val="24"/>
          <w:szCs w:val="24"/>
          <w:lang w:eastAsia="sl-SI"/>
        </w:rPr>
      </w:pPr>
    </w:p>
    <w:p w14:paraId="2195F22A" w14:textId="77777777" w:rsidR="00717267" w:rsidRDefault="00717267" w:rsidP="00FA245C">
      <w:pPr>
        <w:spacing w:after="200" w:line="276" w:lineRule="auto"/>
        <w:jc w:val="both"/>
        <w:rPr>
          <w:rFonts w:ascii="Garamond" w:eastAsia="Calibri" w:hAnsi="Garamond" w:cs="Times New Roman"/>
          <w:sz w:val="24"/>
          <w:szCs w:val="24"/>
          <w:lang w:eastAsia="sl-SI"/>
        </w:rPr>
      </w:pPr>
    </w:p>
    <w:p w14:paraId="64059C02" w14:textId="77777777" w:rsidR="00717267" w:rsidRDefault="00717267" w:rsidP="00FA245C">
      <w:pPr>
        <w:spacing w:after="200" w:line="276" w:lineRule="auto"/>
        <w:jc w:val="both"/>
        <w:rPr>
          <w:rFonts w:ascii="Garamond" w:eastAsia="Calibri" w:hAnsi="Garamond" w:cs="Times New Roman"/>
          <w:sz w:val="24"/>
          <w:szCs w:val="24"/>
          <w:lang w:eastAsia="sl-SI"/>
        </w:rPr>
      </w:pPr>
    </w:p>
    <w:p w14:paraId="41EFCA09" w14:textId="77777777" w:rsidR="007919E8" w:rsidRDefault="007919E8" w:rsidP="00FA245C">
      <w:pPr>
        <w:spacing w:after="200" w:line="276" w:lineRule="auto"/>
        <w:jc w:val="both"/>
        <w:rPr>
          <w:rFonts w:ascii="Garamond" w:eastAsia="Calibri" w:hAnsi="Garamond" w:cs="Times New Roman"/>
          <w:sz w:val="24"/>
          <w:szCs w:val="24"/>
          <w:lang w:eastAsia="sl-SI"/>
        </w:rPr>
      </w:pPr>
    </w:p>
    <w:p w14:paraId="1094896E" w14:textId="77777777" w:rsidR="007919E8" w:rsidRPr="00692278" w:rsidRDefault="007919E8" w:rsidP="00FA245C">
      <w:pPr>
        <w:spacing w:after="200" w:line="276" w:lineRule="auto"/>
        <w:jc w:val="both"/>
        <w:rPr>
          <w:rFonts w:ascii="Garamond" w:eastAsia="Calibri" w:hAnsi="Garamond" w:cs="Times New Roman"/>
          <w:sz w:val="24"/>
          <w:szCs w:val="24"/>
          <w:lang w:eastAsia="sl-SI"/>
        </w:rPr>
      </w:pPr>
    </w:p>
    <w:p w14:paraId="50099E95"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7FE69A8F" w14:textId="77777777" w:rsidR="008D4213" w:rsidRPr="00692278" w:rsidRDefault="008D4213" w:rsidP="00FA245C">
      <w:pPr>
        <w:spacing w:after="0" w:line="276" w:lineRule="auto"/>
        <w:contextualSpacing/>
        <w:jc w:val="both"/>
        <w:outlineLvl w:val="0"/>
        <w:rPr>
          <w:rFonts w:ascii="Garamond" w:eastAsia="Calibri" w:hAnsi="Garamond" w:cs="Times New Roman"/>
          <w:b/>
          <w:sz w:val="24"/>
          <w:szCs w:val="24"/>
          <w:lang w:eastAsia="sl-SI"/>
        </w:rPr>
      </w:pPr>
      <w:bookmarkStart w:id="3" w:name="_Toc178236703"/>
      <w:bookmarkStart w:id="4" w:name="_Toc170202590"/>
      <w:r w:rsidRPr="00692278">
        <w:rPr>
          <w:rFonts w:ascii="Garamond" w:eastAsia="Calibri" w:hAnsi="Garamond" w:cs="Times New Roman"/>
          <w:b/>
          <w:sz w:val="24"/>
          <w:szCs w:val="24"/>
          <w:lang w:eastAsia="sl-SI"/>
        </w:rPr>
        <w:t>NAVODILA PONUDNIKOM</w:t>
      </w:r>
      <w:bookmarkEnd w:id="3"/>
      <w:bookmarkEnd w:id="4"/>
    </w:p>
    <w:p w14:paraId="4CC4542A"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2DD9E9C" w14:textId="77777777" w:rsidR="008D4213" w:rsidRPr="00692278" w:rsidRDefault="008D4213" w:rsidP="00FA245C">
      <w:pPr>
        <w:spacing w:after="0" w:line="276" w:lineRule="auto"/>
        <w:contextualSpacing/>
        <w:jc w:val="both"/>
        <w:outlineLvl w:val="0"/>
        <w:rPr>
          <w:rFonts w:ascii="Garamond" w:eastAsia="Calibri" w:hAnsi="Garamond" w:cs="Times New Roman"/>
          <w:b/>
          <w:sz w:val="24"/>
          <w:szCs w:val="24"/>
          <w:lang w:eastAsia="sl-SI"/>
        </w:rPr>
      </w:pPr>
      <w:bookmarkStart w:id="5" w:name="_Toc178236704"/>
      <w:bookmarkStart w:id="6" w:name="_Toc170202591"/>
      <w:r w:rsidRPr="00692278">
        <w:rPr>
          <w:rFonts w:ascii="Garamond" w:eastAsia="Calibri" w:hAnsi="Garamond" w:cs="Times New Roman"/>
          <w:b/>
          <w:sz w:val="24"/>
          <w:szCs w:val="24"/>
          <w:lang w:eastAsia="sl-SI"/>
        </w:rPr>
        <w:t>1  Predmet in podatki o javnem naročilu</w:t>
      </w:r>
      <w:bookmarkEnd w:id="0"/>
      <w:bookmarkEnd w:id="1"/>
      <w:bookmarkEnd w:id="2"/>
      <w:bookmarkEnd w:id="5"/>
      <w:bookmarkEnd w:id="6"/>
    </w:p>
    <w:p w14:paraId="2B1A87DC" w14:textId="741B418E" w:rsidR="008D4213" w:rsidRPr="00692278" w:rsidRDefault="008D4213" w:rsidP="00FA245C">
      <w:pPr>
        <w:spacing w:before="225" w:after="225" w:line="276" w:lineRule="auto"/>
        <w:jc w:val="both"/>
        <w:rPr>
          <w:rFonts w:ascii="Garamond" w:eastAsia="Times New Roman" w:hAnsi="Garamond" w:cs="Times New Roman"/>
          <w:sz w:val="24"/>
          <w:szCs w:val="24"/>
          <w:lang w:eastAsia="sl-SI"/>
        </w:rPr>
      </w:pPr>
      <w:bookmarkStart w:id="7" w:name="_Hlk57362384"/>
      <w:r w:rsidRPr="00692278">
        <w:rPr>
          <w:rFonts w:ascii="Garamond" w:eastAsia="Times New Roman" w:hAnsi="Garamond" w:cs="Times New Roman"/>
          <w:sz w:val="24"/>
          <w:szCs w:val="24"/>
          <w:lang w:eastAsia="sl-SI"/>
        </w:rPr>
        <w:t xml:space="preserve">Na podlagi 40. člena Zakona o javnem naročanju (ZJN-3, Uradni list RS, št. 91/15 s sprem. 14/18), </w:t>
      </w:r>
      <w:r w:rsidRPr="00692278">
        <w:rPr>
          <w:rFonts w:ascii="Garamond" w:eastAsia="Times New Roman" w:hAnsi="Garamond" w:cs="Times New Roman"/>
          <w:bCs/>
          <w:sz w:val="24"/>
          <w:szCs w:val="24"/>
          <w:lang w:eastAsia="sl-SI"/>
        </w:rPr>
        <w:t>Univerzitetni klinični center Ljubljana, Zaloška cesta 2, 1000 Ljubljana</w:t>
      </w:r>
      <w:r w:rsidRPr="00692278">
        <w:rPr>
          <w:rFonts w:ascii="Garamond" w:eastAsia="Times New Roman" w:hAnsi="Garamond" w:cs="Times New Roman"/>
          <w:b/>
          <w:sz w:val="24"/>
          <w:szCs w:val="24"/>
          <w:lang w:eastAsia="sl-SI"/>
        </w:rPr>
        <w:t xml:space="preserve"> </w:t>
      </w:r>
      <w:r w:rsidRPr="00692278">
        <w:rPr>
          <w:rFonts w:ascii="Garamond" w:eastAsia="Times New Roman" w:hAnsi="Garamond" w:cs="Times New Roman"/>
          <w:sz w:val="24"/>
          <w:szCs w:val="24"/>
          <w:lang w:eastAsia="sl-SI"/>
        </w:rPr>
        <w:t>(v nadaljevanju: naročnik), vabi zainteresirane ponudnike k predložitvi svoje pisne ponudbe v skladu s to razpisno dokumentacijo.</w:t>
      </w:r>
    </w:p>
    <w:p w14:paraId="33DADDD0" w14:textId="6EF8F05F" w:rsidR="008D4213" w:rsidRPr="00692278" w:rsidRDefault="008D4213" w:rsidP="00FA245C">
      <w:pPr>
        <w:spacing w:before="225" w:after="225" w:line="276" w:lineRule="auto"/>
        <w:jc w:val="both"/>
        <w:rPr>
          <w:rFonts w:ascii="Garamond" w:eastAsia="Times New Roman" w:hAnsi="Garamond" w:cs="Times New Roman"/>
          <w:bCs/>
          <w:sz w:val="24"/>
          <w:szCs w:val="24"/>
          <w:lang w:eastAsia="sl-SI"/>
        </w:rPr>
      </w:pPr>
      <w:r w:rsidRPr="00692278">
        <w:rPr>
          <w:rFonts w:ascii="Garamond" w:eastAsia="Times New Roman" w:hAnsi="Garamond" w:cs="Times New Roman"/>
          <w:sz w:val="24"/>
          <w:szCs w:val="24"/>
          <w:lang w:eastAsia="sl-SI"/>
        </w:rPr>
        <w:t xml:space="preserve">Predmet javnega naročila je </w:t>
      </w:r>
      <w:r w:rsidR="00E83EB7">
        <w:rPr>
          <w:rFonts w:ascii="Garamond" w:eastAsia="Times New Roman" w:hAnsi="Garamond" w:cs="Times New Roman"/>
          <w:sz w:val="24"/>
          <w:szCs w:val="24"/>
          <w:lang w:eastAsia="sl-SI"/>
        </w:rPr>
        <w:t>Vzdrževanje</w:t>
      </w:r>
      <w:r w:rsidR="007919E8">
        <w:rPr>
          <w:rFonts w:ascii="Garamond" w:eastAsia="Times New Roman" w:hAnsi="Garamond" w:cs="Times New Roman"/>
          <w:sz w:val="24"/>
          <w:szCs w:val="24"/>
          <w:lang w:eastAsia="sl-SI"/>
        </w:rPr>
        <w:t xml:space="preserve"> in </w:t>
      </w:r>
      <w:r w:rsidR="00E83EB7">
        <w:rPr>
          <w:rFonts w:ascii="Garamond" w:eastAsia="Times New Roman" w:hAnsi="Garamond" w:cs="Times New Roman"/>
          <w:sz w:val="24"/>
          <w:szCs w:val="24"/>
          <w:lang w:eastAsia="sl-SI"/>
        </w:rPr>
        <w:t xml:space="preserve">interventni servisi potrebni za zagotavljanje požarne </w:t>
      </w:r>
      <w:r w:rsidR="007919E8">
        <w:rPr>
          <w:rFonts w:ascii="Garamond" w:eastAsia="Times New Roman" w:hAnsi="Garamond" w:cs="Times New Roman"/>
          <w:sz w:val="24"/>
          <w:szCs w:val="24"/>
          <w:lang w:eastAsia="sl-SI"/>
        </w:rPr>
        <w:t>varnosti</w:t>
      </w:r>
      <w:r w:rsidR="00D86553">
        <w:rPr>
          <w:rFonts w:ascii="Garamond" w:eastAsia="Times New Roman" w:hAnsi="Garamond" w:cs="Times New Roman"/>
          <w:sz w:val="24"/>
          <w:szCs w:val="24"/>
          <w:lang w:eastAsia="sl-SI"/>
        </w:rPr>
        <w:t xml:space="preserve"> s sistemi aktivne požarne zaščite</w:t>
      </w:r>
      <w:r w:rsidR="007621CE">
        <w:rPr>
          <w:rFonts w:ascii="Garamond" w:eastAsia="Times New Roman" w:hAnsi="Garamond" w:cs="Times New Roman"/>
          <w:sz w:val="24"/>
          <w:szCs w:val="24"/>
          <w:lang w:eastAsia="sl-SI"/>
        </w:rPr>
        <w:t xml:space="preserve">. </w:t>
      </w:r>
      <w:r w:rsidRPr="00692278">
        <w:rPr>
          <w:rFonts w:ascii="Garamond" w:eastAsia="Times New Roman" w:hAnsi="Garamond" w:cs="Times New Roman"/>
          <w:bCs/>
          <w:sz w:val="24"/>
          <w:szCs w:val="24"/>
          <w:lang w:eastAsia="sl-SI"/>
        </w:rPr>
        <w:t>Naročnik bo ponudbo sklenil z enim ponudnikom, ki bo po merilu za izbor oddal ekonomsko najugodnejšo ponudbo za obdobje 48 mesecev.</w:t>
      </w:r>
    </w:p>
    <w:p w14:paraId="6E7C34B3" w14:textId="749A821E" w:rsidR="008D4213" w:rsidRPr="00692278" w:rsidRDefault="008D4213" w:rsidP="00FA245C">
      <w:pPr>
        <w:spacing w:before="225" w:after="225"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Podrobnejša specifikacija naročila je razvidna iz ponudbenega predračun in poglavja 14. Navodil ponudnikom.  </w:t>
      </w:r>
    </w:p>
    <w:bookmarkEnd w:id="7"/>
    <w:p w14:paraId="2DFEA373" w14:textId="667EB7D3"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Predmet javnega naročila ni razdeljen na sklope. </w:t>
      </w:r>
    </w:p>
    <w:p w14:paraId="265F0E7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CD1465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Variantne ponudbe niso dopustne.</w:t>
      </w:r>
    </w:p>
    <w:p w14:paraId="2383A5F0" w14:textId="77777777" w:rsidR="008D4213" w:rsidRPr="00692278" w:rsidRDefault="008D4213" w:rsidP="00FA245C">
      <w:pPr>
        <w:shd w:val="clear" w:color="auto" w:fill="FFFFFF"/>
        <w:spacing w:after="0" w:line="276" w:lineRule="auto"/>
        <w:jc w:val="both"/>
        <w:rPr>
          <w:rFonts w:ascii="Garamond" w:eastAsia="Times New Roman" w:hAnsi="Garamond" w:cs="Times New Roman"/>
          <w:sz w:val="24"/>
          <w:szCs w:val="24"/>
          <w:lang w:eastAsia="sl-SI"/>
        </w:rPr>
      </w:pPr>
    </w:p>
    <w:p w14:paraId="0C819C1E" w14:textId="27BACBE4"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Naročnik bo z izbranim ponudnikom sklenili pogodbo katere sestavni del je tudi razpisna dokumentacija skupaj z drugimi dokumenti, ki sestavljajo razpisno dokumentacijo, ter dopolnili in spremembami in ponudbo izvajalca.</w:t>
      </w:r>
    </w:p>
    <w:p w14:paraId="634ED9A7"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6300C2B1" w14:textId="77777777" w:rsidR="008D4213" w:rsidRPr="00692278" w:rsidRDefault="008D4213" w:rsidP="00FA245C">
      <w:pPr>
        <w:spacing w:after="0" w:line="276" w:lineRule="auto"/>
        <w:contextualSpacing/>
        <w:jc w:val="both"/>
        <w:outlineLvl w:val="0"/>
        <w:rPr>
          <w:rFonts w:ascii="Garamond" w:eastAsia="Times New Roman" w:hAnsi="Garamond" w:cs="Tahoma"/>
          <w:b/>
          <w:sz w:val="24"/>
          <w:szCs w:val="24"/>
          <w:lang w:eastAsia="sl-SI"/>
        </w:rPr>
      </w:pPr>
      <w:bookmarkStart w:id="8" w:name="_Toc70923713"/>
      <w:bookmarkStart w:id="9" w:name="_Toc178236705"/>
      <w:bookmarkStart w:id="10" w:name="_Toc170202592"/>
      <w:r w:rsidRPr="00692278">
        <w:rPr>
          <w:rFonts w:ascii="Garamond" w:eastAsia="Times New Roman" w:hAnsi="Garamond" w:cs="Tahoma"/>
          <w:b/>
          <w:sz w:val="24"/>
          <w:szCs w:val="24"/>
          <w:lang w:eastAsia="sl-SI"/>
        </w:rPr>
        <w:t>2  Oddaja ponudb in rok za oddajo ponudb</w:t>
      </w:r>
      <w:bookmarkEnd w:id="8"/>
      <w:bookmarkEnd w:id="9"/>
      <w:bookmarkEnd w:id="10"/>
    </w:p>
    <w:p w14:paraId="2F39F723"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bookmarkStart w:id="11" w:name="_Toc436222800"/>
    </w:p>
    <w:p w14:paraId="5DCAD6B3" w14:textId="7FC8CCC0" w:rsidR="008D4213" w:rsidRPr="00692278" w:rsidRDefault="008D4213" w:rsidP="00FA245C">
      <w:pPr>
        <w:spacing w:after="200" w:line="276" w:lineRule="auto"/>
        <w:jc w:val="both"/>
        <w:rPr>
          <w:rFonts w:ascii="Garamond" w:eastAsia="Times New Roman" w:hAnsi="Garamond" w:cs="Times New Roman"/>
          <w:sz w:val="24"/>
          <w:szCs w:val="24"/>
          <w:lang w:eastAsia="sl-SI"/>
        </w:rPr>
      </w:pPr>
      <w:r w:rsidRPr="00692278">
        <w:rPr>
          <w:rFonts w:ascii="Garamond" w:eastAsia="Calibri" w:hAnsi="Garamond" w:cs="Times New Roman"/>
          <w:sz w:val="24"/>
          <w:szCs w:val="24"/>
          <w:lang w:eastAsia="sl-SI"/>
        </w:rPr>
        <w:t>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tbl>
      <w:tblPr>
        <w:tblStyle w:val="Tabelamrea"/>
        <w:tblW w:w="0" w:type="auto"/>
        <w:tblLook w:val="04A0" w:firstRow="1" w:lastRow="0" w:firstColumn="1" w:lastColumn="0" w:noHBand="0" w:noVBand="1"/>
      </w:tblPr>
      <w:tblGrid>
        <w:gridCol w:w="9062"/>
      </w:tblGrid>
      <w:tr w:rsidR="008D4213" w:rsidRPr="00692278" w14:paraId="6CC3DCC5" w14:textId="77777777" w:rsidTr="008D4213">
        <w:tc>
          <w:tcPr>
            <w:tcW w:w="9062" w:type="dxa"/>
            <w:tcBorders>
              <w:top w:val="single" w:sz="4" w:space="0" w:color="auto"/>
              <w:left w:val="single" w:sz="4" w:space="0" w:color="auto"/>
              <w:bottom w:val="single" w:sz="4" w:space="0" w:color="auto"/>
              <w:right w:val="single" w:sz="4" w:space="0" w:color="auto"/>
            </w:tcBorders>
            <w:hideMark/>
          </w:tcPr>
          <w:p w14:paraId="499B7AD3" w14:textId="77777777" w:rsidR="008D4213" w:rsidRPr="00692278" w:rsidRDefault="008D4213" w:rsidP="00FA245C">
            <w:pPr>
              <w:spacing w:line="276" w:lineRule="auto"/>
              <w:jc w:val="both"/>
              <w:rPr>
                <w:rFonts w:ascii="Garamond" w:eastAsia="Times New Roman" w:hAnsi="Garamond"/>
                <w:b/>
                <w:bCs/>
                <w:sz w:val="24"/>
                <w:szCs w:val="24"/>
              </w:rPr>
            </w:pPr>
            <w:r w:rsidRPr="00692278">
              <w:rPr>
                <w:rFonts w:ascii="Garamond" w:eastAsia="Times New Roman" w:hAnsi="Garamond"/>
                <w:b/>
                <w:bCs/>
                <w:sz w:val="24"/>
                <w:szCs w:val="24"/>
              </w:rPr>
              <w:t xml:space="preserve">Rok za oddajo ponudb je določena na Portalu javnih naročil in v sistemu </w:t>
            </w:r>
            <w:proofErr w:type="spellStart"/>
            <w:r w:rsidRPr="00692278">
              <w:rPr>
                <w:rFonts w:ascii="Garamond" w:eastAsia="Times New Roman" w:hAnsi="Garamond"/>
                <w:b/>
                <w:bCs/>
                <w:sz w:val="24"/>
                <w:szCs w:val="24"/>
              </w:rPr>
              <w:t>eJN</w:t>
            </w:r>
            <w:proofErr w:type="spellEnd"/>
            <w:r w:rsidRPr="00692278">
              <w:rPr>
                <w:rFonts w:ascii="Garamond" w:eastAsia="Times New Roman" w:hAnsi="Garamond"/>
                <w:b/>
                <w:bCs/>
                <w:sz w:val="24"/>
                <w:szCs w:val="24"/>
              </w:rPr>
              <w:t>.</w:t>
            </w:r>
          </w:p>
        </w:tc>
      </w:tr>
    </w:tbl>
    <w:p w14:paraId="30F975E4"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6D2C7D46"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 oddano ponudbo se šteje ponudba, ki je v informacijskem sistemu e-JN označena s statusom »ODDANO«.</w:t>
      </w:r>
    </w:p>
    <w:p w14:paraId="5ECED147"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3F6B88" w14:textId="75F1079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Odpiranje ponudb bo potekalo dne v informacijskem sistemu e-JN, na spletnem naslovu https://ejn.gov.si ob času, določenem na Portalu javnih naročil in v sistemu </w:t>
      </w:r>
      <w:proofErr w:type="spellStart"/>
      <w:r w:rsidRPr="00692278">
        <w:rPr>
          <w:rFonts w:ascii="Garamond" w:eastAsia="Calibri" w:hAnsi="Garamond" w:cs="Times New Roman"/>
          <w:sz w:val="24"/>
          <w:szCs w:val="24"/>
          <w:lang w:eastAsia="sl-SI"/>
        </w:rPr>
        <w:t>eJN</w:t>
      </w:r>
      <w:proofErr w:type="spellEnd"/>
      <w:r w:rsidRPr="00692278">
        <w:rPr>
          <w:rFonts w:ascii="Garamond" w:eastAsia="Calibri" w:hAnsi="Garamond" w:cs="Times New Roman"/>
          <w:sz w:val="24"/>
          <w:szCs w:val="24"/>
          <w:lang w:eastAsia="sl-SI"/>
        </w:rPr>
        <w:t xml:space="preserve">. </w:t>
      </w:r>
    </w:p>
    <w:p w14:paraId="7F0D18F8" w14:textId="6635CEBD"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692278">
        <w:rPr>
          <w:rFonts w:ascii="Garamond" w:eastAsia="Calibri" w:hAnsi="Garamond" w:cs="Times New Roman"/>
          <w:sz w:val="24"/>
          <w:szCs w:val="24"/>
          <w:lang w:eastAsia="sl-SI"/>
        </w:rPr>
        <w:t>pdf</w:t>
      </w:r>
      <w:proofErr w:type="spellEnd"/>
      <w:r w:rsidRPr="00692278">
        <w:rPr>
          <w:rFonts w:ascii="Garamond" w:eastAsia="Calibri" w:hAnsi="Garamond" w:cs="Times New Roman"/>
          <w:sz w:val="24"/>
          <w:szCs w:val="24"/>
          <w:lang w:eastAsia="sl-SI"/>
        </w:rPr>
        <w:t xml:space="preserve"> dokumenta, ki ga ponudnik naloži v sistem e-JN pod razdelek »Predračun«. </w:t>
      </w:r>
    </w:p>
    <w:p w14:paraId="394915D5"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40D2A346"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12" w:name="_Toc92878950"/>
      <w:bookmarkStart w:id="13" w:name="_Toc129283921"/>
      <w:bookmarkStart w:id="14" w:name="_Toc178236706"/>
      <w:bookmarkStart w:id="15" w:name="_Toc170202593"/>
      <w:r w:rsidRPr="00692278">
        <w:rPr>
          <w:rFonts w:ascii="Garamond" w:eastAsia="Calibri" w:hAnsi="Garamond" w:cs="Arial"/>
          <w:b/>
          <w:sz w:val="24"/>
          <w:szCs w:val="24"/>
          <w:lang w:eastAsia="sl-SI"/>
        </w:rPr>
        <w:t>3. Pridobitev dokumentacije v zvezi z naročilom in pojasnila</w:t>
      </w:r>
      <w:bookmarkEnd w:id="12"/>
      <w:bookmarkEnd w:id="13"/>
      <w:bookmarkEnd w:id="14"/>
      <w:bookmarkEnd w:id="15"/>
      <w:r w:rsidRPr="00692278">
        <w:rPr>
          <w:rFonts w:ascii="Garamond" w:eastAsia="Calibri" w:hAnsi="Garamond" w:cs="Arial"/>
          <w:b/>
          <w:sz w:val="24"/>
          <w:szCs w:val="24"/>
          <w:lang w:eastAsia="sl-SI"/>
        </w:rPr>
        <w:t xml:space="preserve"> </w:t>
      </w:r>
    </w:p>
    <w:p w14:paraId="6BCE8340"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Dokumentacija v zvezi z naročilom je brezplačno na voljo na Portalu javnih naročil (</w:t>
      </w:r>
      <w:hyperlink r:id="rId8" w:history="1">
        <w:r w:rsidRPr="00692278">
          <w:rPr>
            <w:rFonts w:ascii="Garamond" w:eastAsia="Calibri" w:hAnsi="Garamond" w:cs="Times New Roman"/>
            <w:sz w:val="24"/>
            <w:szCs w:val="24"/>
            <w:u w:val="single"/>
            <w:lang w:eastAsia="sl-SI"/>
          </w:rPr>
          <w:t>www.enarocanje.si</w:t>
        </w:r>
      </w:hyperlink>
      <w:r w:rsidRPr="00692278">
        <w:rPr>
          <w:rFonts w:ascii="Garamond" w:eastAsia="Calibri" w:hAnsi="Garamond" w:cs="Times New Roman"/>
          <w:sz w:val="24"/>
          <w:szCs w:val="24"/>
          <w:lang w:eastAsia="sl-SI"/>
        </w:rPr>
        <w:t>)</w:t>
      </w:r>
    </w:p>
    <w:p w14:paraId="6C8E31BF" w14:textId="02E354B8"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26176433"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6A6BBD16"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16" w:name="_Toc92878951"/>
    </w:p>
    <w:p w14:paraId="4241D68D"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17" w:name="_Toc129283922"/>
      <w:bookmarkStart w:id="18" w:name="_Toc178236707"/>
      <w:bookmarkStart w:id="19" w:name="_Toc170202594"/>
      <w:r w:rsidRPr="00692278">
        <w:rPr>
          <w:rFonts w:ascii="Garamond" w:eastAsia="Calibri" w:hAnsi="Garamond" w:cs="Arial"/>
          <w:b/>
          <w:sz w:val="24"/>
          <w:szCs w:val="24"/>
          <w:lang w:eastAsia="sl-SI"/>
        </w:rPr>
        <w:t>4. Oblika, jezik in stroški ponudbe</w:t>
      </w:r>
      <w:bookmarkEnd w:id="16"/>
      <w:bookmarkEnd w:id="17"/>
      <w:bookmarkEnd w:id="18"/>
      <w:bookmarkEnd w:id="19"/>
    </w:p>
    <w:p w14:paraId="72D0A5BA"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Ponudnik ponudbo odda elektronsko kot je navedeno točki 2 te razpisne dokumentacije.</w:t>
      </w:r>
    </w:p>
    <w:p w14:paraId="4972CDDA"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544FF2A5" w14:textId="20BAF9A6"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Ponudbena dokumentacija mora biti podana na obrazcih iz prilog razpisne dokumentacije ali po vsebini in obliki enakih obrazcih, izdelanih s strani ponudnika. </w:t>
      </w:r>
    </w:p>
    <w:p w14:paraId="1A1C849A" w14:textId="7B77646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5317C78F"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524F9AF4" w14:textId="1923F3D0"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w:t>
      </w:r>
      <w:r w:rsidR="00D8647D">
        <w:rPr>
          <w:rFonts w:ascii="Garamond" w:eastAsia="Calibri" w:hAnsi="Garamond" w:cs="Times New Roman"/>
          <w:sz w:val="24"/>
          <w:szCs w:val="24"/>
          <w:lang w:eastAsia="sl-SI"/>
        </w:rPr>
        <w:t>ponudbe</w:t>
      </w:r>
      <w:r w:rsidRPr="00692278">
        <w:rPr>
          <w:rFonts w:ascii="Garamond" w:eastAsia="Calibri" w:hAnsi="Garamond" w:cs="Times New Roman"/>
          <w:sz w:val="24"/>
          <w:szCs w:val="24"/>
          <w:lang w:eastAsia="sl-SI"/>
        </w:rPr>
        <w:t xml:space="preserve"> izrecno strinjajo.</w:t>
      </w:r>
    </w:p>
    <w:p w14:paraId="52F872F5"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 lahko namesto obrazca Izjava ponudnika predloži izpolnjen ESPD.  </w:t>
      </w:r>
      <w:bookmarkStart w:id="20" w:name="_Toc92878952"/>
      <w:bookmarkStart w:id="21" w:name="_Toc129283923"/>
      <w:r w:rsidRPr="00692278">
        <w:rPr>
          <w:rFonts w:ascii="Garamond" w:eastAsia="Calibri" w:hAnsi="Garamond" w:cs="Times New Roman"/>
          <w:sz w:val="24"/>
          <w:szCs w:val="24"/>
          <w:lang w:eastAsia="sl-SI"/>
        </w:rPr>
        <w:t xml:space="preserve">Obrazci se izpolnijo in optično preslikajo in naložijo v sistem </w:t>
      </w:r>
      <w:proofErr w:type="spellStart"/>
      <w:r w:rsidRPr="00692278">
        <w:rPr>
          <w:rFonts w:ascii="Garamond" w:eastAsia="Calibri" w:hAnsi="Garamond" w:cs="Times New Roman"/>
          <w:sz w:val="24"/>
          <w:szCs w:val="24"/>
          <w:lang w:eastAsia="sl-SI"/>
        </w:rPr>
        <w:t>eJN</w:t>
      </w:r>
      <w:proofErr w:type="spellEnd"/>
      <w:r w:rsidRPr="00692278">
        <w:rPr>
          <w:rFonts w:ascii="Garamond" w:eastAsia="Calibri" w:hAnsi="Garamond" w:cs="Times New Roman"/>
          <w:sz w:val="24"/>
          <w:szCs w:val="24"/>
          <w:lang w:eastAsia="sl-SI"/>
        </w:rPr>
        <w:t xml:space="preserve">. Obrazec predračun se objavi v zavihek »Ponudbeni predračun«. </w:t>
      </w:r>
    </w:p>
    <w:p w14:paraId="205F058F" w14:textId="77777777" w:rsidR="008D4213" w:rsidRPr="00692278" w:rsidRDefault="008D4213" w:rsidP="00FA245C">
      <w:pPr>
        <w:spacing w:after="200" w:line="276" w:lineRule="auto"/>
        <w:jc w:val="both"/>
        <w:rPr>
          <w:rFonts w:ascii="Garamond" w:eastAsia="Calibri" w:hAnsi="Garamond" w:cs="Arial"/>
          <w:b/>
          <w:sz w:val="24"/>
          <w:szCs w:val="24"/>
          <w:lang w:eastAsia="sl-SI"/>
        </w:rPr>
      </w:pPr>
      <w:r w:rsidRPr="00692278">
        <w:rPr>
          <w:rFonts w:ascii="Garamond" w:eastAsia="Calibri" w:hAnsi="Garamond" w:cs="Arial"/>
          <w:b/>
          <w:sz w:val="24"/>
          <w:szCs w:val="24"/>
          <w:lang w:eastAsia="sl-SI"/>
        </w:rPr>
        <w:t>5. Veljavnost ponudbe</w:t>
      </w:r>
      <w:bookmarkEnd w:id="20"/>
      <w:bookmarkEnd w:id="21"/>
    </w:p>
    <w:p w14:paraId="78650FA5" w14:textId="45F05686"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Ponudba mora veljati najmanj šest mesecev po objavi obvestila o naročilu</w:t>
      </w:r>
      <w:r w:rsidR="0067778D" w:rsidRPr="00692278">
        <w:rPr>
          <w:rFonts w:ascii="Garamond" w:eastAsia="Calibri" w:hAnsi="Garamond" w:cs="Times New Roman"/>
          <w:sz w:val="24"/>
          <w:szCs w:val="24"/>
          <w:lang w:eastAsia="sl-SI"/>
        </w:rPr>
        <w:t xml:space="preserve"> na Portalu javnih naročil.</w:t>
      </w:r>
      <w:r w:rsidRPr="00692278">
        <w:rPr>
          <w:rFonts w:ascii="Garamond" w:eastAsia="Calibri" w:hAnsi="Garamond" w:cs="Times New Roman"/>
          <w:sz w:val="24"/>
          <w:szCs w:val="24"/>
          <w:lang w:eastAsia="sl-SI"/>
        </w:rPr>
        <w:t xml:space="preserve"> V primeru krajšega roka veljavnosti ponudbe se ponudba izloči. </w:t>
      </w:r>
    </w:p>
    <w:p w14:paraId="58161ED5" w14:textId="4C941403"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r w:rsidR="00FD41A5">
        <w:rPr>
          <w:rFonts w:ascii="Garamond" w:eastAsia="Calibri" w:hAnsi="Garamond" w:cs="Times New Roman"/>
          <w:sz w:val="24"/>
          <w:szCs w:val="24"/>
          <w:lang w:eastAsia="sl-SI"/>
        </w:rPr>
        <w:t xml:space="preserve"> Ponudnik mora pristopiti k podpisu pogodbe v roku 5 delovnih dni po pozivu k podpisu.</w:t>
      </w:r>
    </w:p>
    <w:p w14:paraId="63A9AED0"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22" w:name="_Toc92878953"/>
      <w:bookmarkStart w:id="23" w:name="_Toc129283924"/>
      <w:bookmarkStart w:id="24" w:name="_Toc178236708"/>
      <w:bookmarkStart w:id="25" w:name="_Toc170202595"/>
      <w:r w:rsidRPr="00692278">
        <w:rPr>
          <w:rFonts w:ascii="Garamond" w:eastAsia="Calibri" w:hAnsi="Garamond" w:cs="Arial"/>
          <w:b/>
          <w:sz w:val="24"/>
          <w:szCs w:val="24"/>
          <w:lang w:eastAsia="sl-SI"/>
        </w:rPr>
        <w:t>6. Skupna ponudba</w:t>
      </w:r>
      <w:bookmarkEnd w:id="22"/>
      <w:bookmarkEnd w:id="23"/>
      <w:bookmarkEnd w:id="24"/>
      <w:bookmarkEnd w:id="25"/>
    </w:p>
    <w:p w14:paraId="7FA44ECE"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Dovoljena je skupna ponudba več pogodbenih partnerjev. V poglavju </w:t>
      </w:r>
      <w:r w:rsidRPr="00692278">
        <w:rPr>
          <w:rFonts w:ascii="Garamond" w:eastAsia="Calibri" w:hAnsi="Garamond" w:cs="Times New Roman"/>
          <w:i/>
          <w:iCs/>
          <w:sz w:val="24"/>
          <w:szCs w:val="24"/>
          <w:lang w:eastAsia="sl-SI"/>
        </w:rPr>
        <w:t>Razlogi za izključitev in pogoji za sodelovanje</w:t>
      </w:r>
      <w:r w:rsidRPr="00692278">
        <w:rPr>
          <w:rFonts w:ascii="Garamond" w:eastAsia="Calibri" w:hAnsi="Garamond" w:cs="Times New Roman"/>
          <w:sz w:val="24"/>
          <w:szCs w:val="24"/>
          <w:lang w:eastAsia="sl-SI"/>
        </w:rPr>
        <w:t xml:space="preserve"> je določeno, kateri pogoj mora v primeru skupne ponudbe izpolnjevati vsak izmed partnerjev oziroma, kateri pogoj lahko izpolnjujejo partnerji skupaj. </w:t>
      </w:r>
    </w:p>
    <w:p w14:paraId="5D702E98"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primeru skupne ponudbe je potrebno v ponudbi predložiti pogodbo o skupnem nastopu. Iz pogodbe o skupnem nastopu mora biti razvidno sledeče:</w:t>
      </w:r>
    </w:p>
    <w:p w14:paraId="33B85D81" w14:textId="77777777" w:rsidR="008D4213" w:rsidRPr="00692278" w:rsidRDefault="008D4213" w:rsidP="00FA245C">
      <w:pPr>
        <w:numPr>
          <w:ilvl w:val="0"/>
          <w:numId w:val="18"/>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imenovanje nosilca posla pri izvedbi javnega naročila, </w:t>
      </w:r>
    </w:p>
    <w:p w14:paraId="42E7E100" w14:textId="77777777" w:rsidR="008D4213" w:rsidRPr="00692278" w:rsidRDefault="008D4213" w:rsidP="00FA245C">
      <w:pPr>
        <w:numPr>
          <w:ilvl w:val="0"/>
          <w:numId w:val="18"/>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pooblastilo nosilcu posla in odgovorni osebi za podpis ponudbe ter podpis pogodbe, </w:t>
      </w:r>
    </w:p>
    <w:p w14:paraId="54AF8D3F" w14:textId="77777777" w:rsidR="008D4213" w:rsidRPr="00692278" w:rsidRDefault="008D4213" w:rsidP="00FA245C">
      <w:pPr>
        <w:numPr>
          <w:ilvl w:val="0"/>
          <w:numId w:val="18"/>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6DCA9854" w14:textId="77777777" w:rsidR="008D4213" w:rsidRPr="00692278" w:rsidRDefault="008D4213" w:rsidP="00FA245C">
      <w:pPr>
        <w:numPr>
          <w:ilvl w:val="0"/>
          <w:numId w:val="18"/>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izjava, da so vsi ponudniki seznanjeni s plačilnimi pogoji iz razpisne dokumentacije,</w:t>
      </w:r>
    </w:p>
    <w:p w14:paraId="1042C4AE" w14:textId="77777777" w:rsidR="008D4213" w:rsidRPr="00692278" w:rsidRDefault="008D4213" w:rsidP="00FA245C">
      <w:pPr>
        <w:numPr>
          <w:ilvl w:val="0"/>
          <w:numId w:val="18"/>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določbe glede načina plačila preko nosilca posla,</w:t>
      </w:r>
    </w:p>
    <w:p w14:paraId="6C800BEB" w14:textId="77777777" w:rsidR="008D4213" w:rsidRPr="00692278" w:rsidRDefault="008D4213" w:rsidP="00FA245C">
      <w:pPr>
        <w:numPr>
          <w:ilvl w:val="0"/>
          <w:numId w:val="18"/>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navedba, da odgovarjajo naročniku za celotno obveznost in za vsak njen del vsi partnerji solidarno in vsak posebej v celoti.</w:t>
      </w:r>
    </w:p>
    <w:p w14:paraId="075625DE" w14:textId="156AEBC3"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EF773EB"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26" w:name="_Toc92878954"/>
      <w:bookmarkStart w:id="27" w:name="_Toc129283925"/>
      <w:bookmarkStart w:id="28" w:name="_Toc178236709"/>
      <w:bookmarkStart w:id="29" w:name="_Toc170202596"/>
      <w:r w:rsidRPr="00692278">
        <w:rPr>
          <w:rFonts w:ascii="Garamond" w:eastAsia="Calibri" w:hAnsi="Garamond" w:cs="Arial"/>
          <w:b/>
          <w:sz w:val="24"/>
          <w:szCs w:val="24"/>
          <w:lang w:eastAsia="sl-SI"/>
        </w:rPr>
        <w:t>7. Ponudba s podizvajalci</w:t>
      </w:r>
      <w:bookmarkEnd w:id="26"/>
      <w:bookmarkEnd w:id="27"/>
      <w:bookmarkEnd w:id="28"/>
      <w:bookmarkEnd w:id="29"/>
    </w:p>
    <w:p w14:paraId="4626AFAD" w14:textId="15544472"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Če bo ponudnik izvajal javno naročilo s podizvajalci</w:t>
      </w:r>
      <w:r w:rsidRPr="00692278">
        <w:rPr>
          <w:rFonts w:ascii="Garamond" w:eastAsia="Calibri" w:hAnsi="Garamond" w:cs="Calibri"/>
          <w:sz w:val="24"/>
          <w:szCs w:val="24"/>
          <w:lang w:eastAsia="sl-SI"/>
        </w:rPr>
        <w:t xml:space="preserve">, </w:t>
      </w:r>
      <w:r w:rsidRPr="00692278">
        <w:rPr>
          <w:rFonts w:ascii="Garamond" w:eastAsia="Calibri" w:hAnsi="Garamond" w:cs="Times New Roman"/>
          <w:sz w:val="24"/>
          <w:szCs w:val="24"/>
          <w:lang w:eastAsia="sl-SI"/>
        </w:rPr>
        <w:t xml:space="preserve">mora to navesti v ESDP obrazcu. Prijavljeni podizvajalci morajo izpolnjevati pogoje, ki so v poglavju  </w:t>
      </w:r>
      <w:r w:rsidRPr="00692278">
        <w:rPr>
          <w:rFonts w:ascii="Garamond" w:eastAsia="Calibri" w:hAnsi="Garamond" w:cs="Times New Roman"/>
          <w:i/>
          <w:iCs/>
          <w:sz w:val="24"/>
          <w:szCs w:val="24"/>
          <w:lang w:eastAsia="sl-SI"/>
        </w:rPr>
        <w:t>Razlogi za izključitev in pogoji za sodelovanje d</w:t>
      </w:r>
      <w:r w:rsidRPr="00692278">
        <w:rPr>
          <w:rFonts w:ascii="Garamond" w:eastAsia="Calibri" w:hAnsi="Garamond" w:cs="Times New Roman"/>
          <w:sz w:val="24"/>
          <w:szCs w:val="24"/>
          <w:lang w:eastAsia="sl-SI"/>
        </w:rPr>
        <w:t>oločeni za podizvajalce, kar izkažejo s podpisom ESDP obrazca. V kolikor bo nominirani podizvajalec zahteval neposredno plačilo od naročnika mora predložiti zahtevo za neposredno plačilo, katerega mora podpisati tudi ponudnik oziroma vodilni partner v primeru skupne ponudbe.</w:t>
      </w:r>
    </w:p>
    <w:p w14:paraId="552E4741"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Ponudnik, ki namerava javno naročilo izvesti s podizvajalci, mora v ponudbi:</w:t>
      </w:r>
    </w:p>
    <w:p w14:paraId="6B70666C"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 navesti vse podizvajalce ter vsak del javnega naročila, ki ga namerava oddati v </w:t>
      </w:r>
      <w:proofErr w:type="spellStart"/>
      <w:r w:rsidRPr="00692278">
        <w:rPr>
          <w:rFonts w:ascii="Garamond" w:eastAsia="Calibri" w:hAnsi="Garamond" w:cs="Times New Roman"/>
          <w:sz w:val="24"/>
          <w:szCs w:val="24"/>
          <w:lang w:eastAsia="sl-SI"/>
        </w:rPr>
        <w:t>podizvajanje</w:t>
      </w:r>
      <w:proofErr w:type="spellEnd"/>
      <w:r w:rsidRPr="00692278">
        <w:rPr>
          <w:rFonts w:ascii="Garamond" w:eastAsia="Calibri" w:hAnsi="Garamond" w:cs="Times New Roman"/>
          <w:sz w:val="24"/>
          <w:szCs w:val="24"/>
          <w:lang w:eastAsia="sl-SI"/>
        </w:rPr>
        <w:t>,</w:t>
      </w:r>
    </w:p>
    <w:p w14:paraId="521626F5"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kontaktne podatke in zakonite zastopnike predlaganih podizvajalcev,</w:t>
      </w:r>
    </w:p>
    <w:p w14:paraId="36E16A3C" w14:textId="6C12815A"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 izpolnjene lastne izjave (ESPD) teh podizvajalcev v skladu z 79. členom ZJN-3 </w:t>
      </w:r>
      <w:r w:rsidR="0067778D" w:rsidRPr="00692278">
        <w:rPr>
          <w:rFonts w:ascii="Garamond" w:eastAsia="Calibri" w:hAnsi="Garamond" w:cs="Times New Roman"/>
          <w:sz w:val="24"/>
          <w:szCs w:val="24"/>
          <w:lang w:eastAsia="sl-SI"/>
        </w:rPr>
        <w:t>in lastno zahtevo za</w:t>
      </w:r>
      <w:r w:rsidRPr="00692278">
        <w:rPr>
          <w:rFonts w:ascii="Garamond" w:eastAsia="Calibri" w:hAnsi="Garamond" w:cs="Times New Roman"/>
          <w:sz w:val="24"/>
          <w:szCs w:val="24"/>
          <w:lang w:eastAsia="sl-SI"/>
        </w:rPr>
        <w:t xml:space="preserve">htev in soglasje podizvajalca </w:t>
      </w:r>
      <w:r w:rsidR="0067778D" w:rsidRPr="00692278">
        <w:rPr>
          <w:rFonts w:ascii="Garamond" w:eastAsia="Calibri" w:hAnsi="Garamond" w:cs="Times New Roman"/>
          <w:sz w:val="24"/>
          <w:szCs w:val="24"/>
          <w:lang w:eastAsia="sl-SI"/>
        </w:rPr>
        <w:t xml:space="preserve">in izvajalca </w:t>
      </w:r>
      <w:r w:rsidRPr="00692278">
        <w:rPr>
          <w:rFonts w:ascii="Garamond" w:eastAsia="Calibri" w:hAnsi="Garamond" w:cs="Times New Roman"/>
          <w:sz w:val="24"/>
          <w:szCs w:val="24"/>
          <w:lang w:eastAsia="sl-SI"/>
        </w:rPr>
        <w:t>za neposredno plačilo</w:t>
      </w:r>
      <w:r w:rsidR="0067778D" w:rsidRPr="00692278">
        <w:rPr>
          <w:rFonts w:ascii="Garamond" w:eastAsia="Calibri" w:hAnsi="Garamond" w:cs="Times New Roman"/>
          <w:sz w:val="24"/>
          <w:szCs w:val="24"/>
          <w:lang w:eastAsia="sl-SI"/>
        </w:rPr>
        <w:t>, v kolikor se neposredno plačilo podizvajalcu zahteva.</w:t>
      </w:r>
    </w:p>
    <w:p w14:paraId="44C45BD9"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kolikor podizvajalec zahteva neposredno plačilo mora v ponudbi predložiti lastno izjavo, iz katere bo razvidno:</w:t>
      </w:r>
    </w:p>
    <w:p w14:paraId="3C0474A4" w14:textId="77777777" w:rsidR="008D4213" w:rsidRPr="00692278" w:rsidRDefault="008D4213" w:rsidP="00FA245C">
      <w:pPr>
        <w:numPr>
          <w:ilvl w:val="0"/>
          <w:numId w:val="19"/>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izjava podizvajalca, da podaja soglasje naročniku, da naročnik namesto glavnega dobavitelja poravna podizvajalčevo terjatev do glavnega dobavitelja;</w:t>
      </w:r>
    </w:p>
    <w:p w14:paraId="11FB9099" w14:textId="77777777" w:rsidR="008D4213" w:rsidRPr="00692278" w:rsidRDefault="008D4213" w:rsidP="00FA245C">
      <w:pPr>
        <w:numPr>
          <w:ilvl w:val="0"/>
          <w:numId w:val="19"/>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izjava ponudnika, da pooblašča naročnika, da na podlagi potrjenega računa oziroma situacije neposredno plačuje podizvajalcem.</w:t>
      </w:r>
    </w:p>
    <w:p w14:paraId="7AE6E8F6" w14:textId="77777777" w:rsidR="008D4213" w:rsidRPr="00692278" w:rsidRDefault="008D4213" w:rsidP="00FA245C">
      <w:pPr>
        <w:spacing w:after="200" w:line="276" w:lineRule="auto"/>
        <w:ind w:left="720"/>
        <w:contextualSpacing/>
        <w:jc w:val="both"/>
        <w:rPr>
          <w:rFonts w:ascii="Garamond" w:eastAsia="Calibri" w:hAnsi="Garamond" w:cs="Times New Roman"/>
          <w:sz w:val="24"/>
          <w:szCs w:val="24"/>
          <w:lang w:eastAsia="sl-SI"/>
        </w:rPr>
      </w:pPr>
    </w:p>
    <w:p w14:paraId="07842C18"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primeru, da podizvajalec ne zahteva neposrednega plačila s strani naročnika, bo naročnik od glavnega dobavitelja najpozneje v roku 60 dni od plačila končnega računa zahteval pisno izjavo dobavitelja in podizvajalca, da je podizvajalec prejel plačilo za izvedene storitve, izvedene v predmetnem javnem naročilu. V kolikor izjava ne bo predložena, bo naročnik sprožil postopek za ugotovitev prekrška, skladno z določili ZJN-3.</w:t>
      </w:r>
    </w:p>
    <w:p w14:paraId="749C389B"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kolikor bo glavni dobavitelj nastopil s podizvajalcem mora v ponudbi  predložiti zgoraj navedena dokazila, katera bo moral predložiti tudi v primeru zamenjave podizvajalca, in sicer najkasneje v petih dneh po spremembi.</w:t>
      </w:r>
    </w:p>
    <w:p w14:paraId="283492BD"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Naročnik bo skladno z določilom četrtega odstavka 94. člena ZJN-3 zavrnil podizvajalca, ki ne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3EE1D07" w14:textId="77777777" w:rsidR="008D4213"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 prevzema odgovornost za izvedbo celotnega javnega naročila, vključno z deli, ki jih je oddal podizvajalcem. </w:t>
      </w:r>
    </w:p>
    <w:p w14:paraId="4A28D8F0" w14:textId="57C61D98" w:rsidR="00D8647D" w:rsidRPr="00692278" w:rsidRDefault="00D8647D" w:rsidP="00FA245C">
      <w:pPr>
        <w:spacing w:after="200" w:line="276"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Iz ponudbe mora biti razviden delež, ki ga prevzema podizvajalec in vrsta ter obseg del, zaželeno je, da se predloži v ponudbi pravni akt o nastopu s podizvajalcem. </w:t>
      </w:r>
    </w:p>
    <w:p w14:paraId="60DC4A24"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30" w:name="_Toc92878955"/>
      <w:bookmarkStart w:id="31" w:name="_Toc129283926"/>
      <w:bookmarkStart w:id="32" w:name="_Toc178236710"/>
      <w:bookmarkStart w:id="33" w:name="_Toc170202597"/>
      <w:r w:rsidRPr="00692278">
        <w:rPr>
          <w:rFonts w:ascii="Garamond" w:eastAsia="Calibri" w:hAnsi="Garamond" w:cs="Arial"/>
          <w:b/>
          <w:sz w:val="24"/>
          <w:szCs w:val="24"/>
          <w:lang w:eastAsia="sl-SI"/>
        </w:rPr>
        <w:t>8. Poslovna skrivnost in varovanje zaupnih podatkov</w:t>
      </w:r>
      <w:bookmarkEnd w:id="30"/>
      <w:bookmarkEnd w:id="31"/>
      <w:bookmarkEnd w:id="32"/>
      <w:bookmarkEnd w:id="33"/>
      <w:r w:rsidRPr="00692278">
        <w:rPr>
          <w:rFonts w:ascii="Garamond" w:eastAsia="Calibri" w:hAnsi="Garamond" w:cs="Arial"/>
          <w:b/>
          <w:sz w:val="24"/>
          <w:szCs w:val="24"/>
          <w:lang w:eastAsia="sl-SI"/>
        </w:rPr>
        <w:t xml:space="preserve"> </w:t>
      </w:r>
    </w:p>
    <w:p w14:paraId="7E15348B"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v ponudbi predloži »SKLEP O VAROVANJU POSLOVNE SKRIVNOSTI«. </w:t>
      </w:r>
    </w:p>
    <w:p w14:paraId="0E8DC72A"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01E43BD"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Ponudniki, ki z udeležbo v postopku oziroma v izvajanju pogodbenih obveznosti, izvedo za zaupne podatke, so jih dolžni varovati v skladu s predpisi.</w:t>
      </w:r>
    </w:p>
    <w:p w14:paraId="54198D50"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34" w:name="_Toc92878956"/>
      <w:bookmarkStart w:id="35" w:name="_Toc129283927"/>
      <w:bookmarkStart w:id="36" w:name="_Toc178236711"/>
      <w:bookmarkStart w:id="37" w:name="_Toc170202598"/>
      <w:r w:rsidRPr="00692278">
        <w:rPr>
          <w:rFonts w:ascii="Garamond" w:eastAsia="Calibri" w:hAnsi="Garamond" w:cs="Arial"/>
          <w:b/>
          <w:sz w:val="24"/>
          <w:szCs w:val="24"/>
          <w:lang w:eastAsia="sl-SI"/>
        </w:rPr>
        <w:t>9. Posredovanje podatkov naročniku</w:t>
      </w:r>
      <w:bookmarkEnd w:id="34"/>
      <w:bookmarkEnd w:id="35"/>
      <w:bookmarkEnd w:id="36"/>
      <w:bookmarkEnd w:id="37"/>
    </w:p>
    <w:p w14:paraId="734F2661"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Izbrani ponudnik mora  pred podpisom pogodbe posredovati podatke o:</w:t>
      </w:r>
    </w:p>
    <w:p w14:paraId="3E803BCB" w14:textId="77777777" w:rsidR="008D4213" w:rsidRPr="00692278" w:rsidRDefault="008D4213" w:rsidP="00FA245C">
      <w:pPr>
        <w:numPr>
          <w:ilvl w:val="0"/>
          <w:numId w:val="20"/>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svojih ustanoviteljih, družbenikih, delničarjih, </w:t>
      </w:r>
      <w:proofErr w:type="spellStart"/>
      <w:r w:rsidRPr="00692278">
        <w:rPr>
          <w:rFonts w:ascii="Garamond" w:eastAsia="Calibri" w:hAnsi="Garamond" w:cs="Times New Roman"/>
          <w:sz w:val="24"/>
          <w:szCs w:val="24"/>
          <w:lang w:eastAsia="sl-SI"/>
        </w:rPr>
        <w:t>komanditistih</w:t>
      </w:r>
      <w:proofErr w:type="spellEnd"/>
      <w:r w:rsidRPr="00692278">
        <w:rPr>
          <w:rFonts w:ascii="Garamond" w:eastAsia="Calibri" w:hAnsi="Garamond" w:cs="Times New Roman"/>
          <w:sz w:val="24"/>
          <w:szCs w:val="24"/>
          <w:lang w:eastAsia="sl-SI"/>
        </w:rPr>
        <w:t xml:space="preserve"> ali drugih lastnikih in podatke o lastniških deležih navedenih oseb;</w:t>
      </w:r>
    </w:p>
    <w:p w14:paraId="5882AB98" w14:textId="77777777" w:rsidR="008D4213" w:rsidRPr="00692278" w:rsidRDefault="008D4213" w:rsidP="00FA245C">
      <w:pPr>
        <w:numPr>
          <w:ilvl w:val="0"/>
          <w:numId w:val="20"/>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gospodarskih subjektih, za katere se glede na določbe zakona, ki ureja gospodarske družbe, šteje, da so z njim povezane družbe.</w:t>
      </w:r>
    </w:p>
    <w:p w14:paraId="254DFA7A" w14:textId="77777777" w:rsidR="0067778D" w:rsidRPr="00692278" w:rsidRDefault="0067778D" w:rsidP="00FA245C">
      <w:pPr>
        <w:spacing w:after="0" w:line="276" w:lineRule="auto"/>
        <w:jc w:val="both"/>
        <w:rPr>
          <w:rFonts w:ascii="Garamond" w:eastAsia="Calibri" w:hAnsi="Garamond" w:cs="Times New Roman"/>
          <w:sz w:val="24"/>
          <w:szCs w:val="24"/>
          <w:lang w:eastAsia="sl-SI"/>
        </w:rPr>
      </w:pPr>
    </w:p>
    <w:p w14:paraId="27FDBFAF" w14:textId="1CF95C13" w:rsidR="008D4213" w:rsidRPr="00692278" w:rsidRDefault="008D4213" w:rsidP="00FA245C">
      <w:pPr>
        <w:spacing w:after="0" w:line="276" w:lineRule="auto"/>
        <w:jc w:val="both"/>
        <w:rPr>
          <w:rFonts w:ascii="Garamond" w:eastAsia="Calibri" w:hAnsi="Garamond" w:cs="Times New Roman"/>
          <w:i/>
          <w:iCs/>
          <w:sz w:val="24"/>
          <w:szCs w:val="24"/>
          <w:lang w:eastAsia="sl-SI"/>
        </w:rPr>
      </w:pPr>
      <w:r w:rsidRPr="00692278">
        <w:rPr>
          <w:rFonts w:ascii="Garamond" w:eastAsia="Calibri" w:hAnsi="Garamond" w:cs="Times New Roman"/>
          <w:sz w:val="24"/>
          <w:szCs w:val="24"/>
          <w:lang w:eastAsia="sl-SI"/>
        </w:rPr>
        <w:t xml:space="preserve">Zaželeno je, da ponudnik ponudbi predloži izpolnjen obrazec </w:t>
      </w:r>
      <w:r w:rsidRPr="00692278">
        <w:rPr>
          <w:rFonts w:ascii="Garamond" w:eastAsia="Calibri" w:hAnsi="Garamond" w:cs="Times New Roman"/>
          <w:i/>
          <w:iCs/>
          <w:sz w:val="24"/>
          <w:szCs w:val="24"/>
          <w:lang w:eastAsia="sl-SI"/>
        </w:rPr>
        <w:t xml:space="preserve">Izjava o udeležbi fizičnih in pravnih oseb. </w:t>
      </w:r>
    </w:p>
    <w:p w14:paraId="4CAF71C4" w14:textId="77777777" w:rsidR="008D4213" w:rsidRPr="00692278" w:rsidRDefault="008D4213" w:rsidP="00FA245C">
      <w:pPr>
        <w:spacing w:after="0" w:line="276" w:lineRule="auto"/>
        <w:jc w:val="both"/>
        <w:rPr>
          <w:rFonts w:ascii="Garamond" w:eastAsia="Calibri" w:hAnsi="Garamond" w:cs="Times New Roman"/>
          <w:i/>
          <w:iCs/>
          <w:sz w:val="24"/>
          <w:szCs w:val="24"/>
          <w:lang w:eastAsia="sl-SI"/>
        </w:rPr>
      </w:pPr>
    </w:p>
    <w:p w14:paraId="01AC5A34"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38" w:name="_Toc92878957"/>
      <w:bookmarkStart w:id="39" w:name="_Toc129283928"/>
      <w:bookmarkStart w:id="40" w:name="_Toc178236712"/>
      <w:bookmarkStart w:id="41" w:name="_Toc170202599"/>
      <w:r w:rsidRPr="00692278">
        <w:rPr>
          <w:rFonts w:ascii="Garamond" w:eastAsia="Calibri" w:hAnsi="Garamond" w:cs="Arial"/>
          <w:b/>
          <w:sz w:val="24"/>
          <w:szCs w:val="24"/>
          <w:lang w:eastAsia="sl-SI"/>
        </w:rPr>
        <w:t>10. Sprememba obsega predmeta javnega naročila in sklenitev pogodbe</w:t>
      </w:r>
      <w:bookmarkEnd w:id="38"/>
      <w:bookmarkEnd w:id="39"/>
      <w:bookmarkEnd w:id="40"/>
      <w:bookmarkEnd w:id="41"/>
    </w:p>
    <w:p w14:paraId="4C0D22E1"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skladu z 89. členom ZJN-3 si naročnik pridružuje pravico do ustavitve postopka, zavrnitve vseh ponudb, odstopa od izvedbe javnega naročila.</w:t>
      </w:r>
    </w:p>
    <w:p w14:paraId="2EFFEF1A"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Pogodba bo sklenjena pod </w:t>
      </w:r>
      <w:proofErr w:type="spellStart"/>
      <w:r w:rsidRPr="00692278">
        <w:rPr>
          <w:rFonts w:ascii="Garamond" w:eastAsia="Calibri" w:hAnsi="Garamond" w:cs="Times New Roman"/>
          <w:sz w:val="24"/>
          <w:szCs w:val="24"/>
          <w:lang w:eastAsia="sl-SI"/>
        </w:rPr>
        <w:t>odložnim</w:t>
      </w:r>
      <w:proofErr w:type="spellEnd"/>
      <w:r w:rsidRPr="00692278">
        <w:rPr>
          <w:rFonts w:ascii="Garamond" w:eastAsia="Calibri" w:hAnsi="Garamond" w:cs="Times New Roman"/>
          <w:sz w:val="24"/>
          <w:szCs w:val="24"/>
          <w:lang w:eastAsia="sl-SI"/>
        </w:rPr>
        <w:t xml:space="preserve"> pogojem predložitve finančnega zavarovanja za dobro izvedbo del,  </w:t>
      </w:r>
      <w:r w:rsidRPr="00692278">
        <w:rPr>
          <w:rFonts w:ascii="Garamond" w:eastAsia="Times New Roman" w:hAnsi="Garamond" w:cs="Times New Roman"/>
          <w:sz w:val="24"/>
          <w:szCs w:val="24"/>
          <w:lang w:eastAsia="sl-SI"/>
        </w:rPr>
        <w:t>kot izhaja iz vzorca pogodbe.</w:t>
      </w:r>
    </w:p>
    <w:p w14:paraId="2B848F5D"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177CB13D" w14:textId="77777777" w:rsidR="008D4213" w:rsidRPr="00692278" w:rsidRDefault="008D4213" w:rsidP="00FA245C">
      <w:pPr>
        <w:spacing w:after="0" w:line="276" w:lineRule="auto"/>
        <w:contextualSpacing/>
        <w:jc w:val="both"/>
        <w:outlineLvl w:val="0"/>
        <w:rPr>
          <w:rFonts w:ascii="Garamond" w:eastAsia="Calibri" w:hAnsi="Garamond" w:cs="Times New Roman"/>
          <w:b/>
          <w:sz w:val="24"/>
          <w:szCs w:val="24"/>
          <w:lang w:eastAsia="sl-SI"/>
        </w:rPr>
      </w:pPr>
      <w:bookmarkStart w:id="42" w:name="_Toc129283929"/>
      <w:bookmarkStart w:id="43" w:name="_Toc178236713"/>
      <w:bookmarkStart w:id="44" w:name="_Toc170202600"/>
      <w:bookmarkEnd w:id="11"/>
      <w:r w:rsidRPr="00692278">
        <w:rPr>
          <w:rFonts w:ascii="Garamond" w:eastAsia="Calibri" w:hAnsi="Garamond" w:cs="Times New Roman"/>
          <w:b/>
          <w:sz w:val="24"/>
          <w:szCs w:val="24"/>
          <w:lang w:eastAsia="sl-SI"/>
        </w:rPr>
        <w:t>11. Merilo za izbor</w:t>
      </w:r>
      <w:bookmarkEnd w:id="42"/>
      <w:bookmarkEnd w:id="43"/>
      <w:bookmarkEnd w:id="44"/>
    </w:p>
    <w:p w14:paraId="25A82B75" w14:textId="77777777" w:rsidR="008D4213" w:rsidRPr="00692278" w:rsidRDefault="008D4213" w:rsidP="00FA245C">
      <w:pPr>
        <w:spacing w:after="0" w:line="276" w:lineRule="auto"/>
        <w:jc w:val="both"/>
        <w:rPr>
          <w:rFonts w:ascii="Garamond" w:eastAsia="Calibri" w:hAnsi="Garamond" w:cs="Times New Roman"/>
          <w:b/>
          <w:sz w:val="24"/>
          <w:szCs w:val="24"/>
          <w:lang w:eastAsia="sl-SI"/>
        </w:rPr>
      </w:pPr>
      <w:r w:rsidRPr="00692278">
        <w:rPr>
          <w:rFonts w:ascii="Garamond" w:eastAsia="Calibri" w:hAnsi="Garamond" w:cs="Times New Roman"/>
          <w:sz w:val="24"/>
          <w:szCs w:val="24"/>
          <w:lang w:eastAsia="sl-SI"/>
        </w:rPr>
        <w:t xml:space="preserve">Naročnik bo ekonomsko najugodnejšo ponudbo izbral na podlagi </w:t>
      </w:r>
      <w:r w:rsidRPr="00692278">
        <w:rPr>
          <w:rFonts w:ascii="Garamond" w:eastAsia="Calibri" w:hAnsi="Garamond" w:cs="Times New Roman"/>
          <w:b/>
          <w:sz w:val="24"/>
          <w:szCs w:val="24"/>
          <w:lang w:eastAsia="sl-SI"/>
        </w:rPr>
        <w:t xml:space="preserve">ekonomsko najugodnejše ponudbe, </w:t>
      </w:r>
      <w:r w:rsidRPr="00692278">
        <w:rPr>
          <w:rFonts w:ascii="Garamond" w:eastAsia="Calibri" w:hAnsi="Garamond" w:cs="Times New Roman"/>
          <w:sz w:val="24"/>
          <w:szCs w:val="24"/>
          <w:lang w:eastAsia="sl-SI"/>
        </w:rPr>
        <w:t>pri čemer bo kot merilo upošteval najnižjo ceno brez DDV podano v ponudbi.</w:t>
      </w:r>
    </w:p>
    <w:p w14:paraId="3F97E71E"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18A4BE8"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Calibri" w:hAnsi="Garamond" w:cs="Arial"/>
          <w:sz w:val="24"/>
          <w:szCs w:val="24"/>
          <w:lang w:eastAsia="sl-SI"/>
        </w:rPr>
        <w:t xml:space="preserve">Cene iz ponudbenega predračuna so za čas trajanja pogodbe fiksne. </w:t>
      </w:r>
    </w:p>
    <w:p w14:paraId="718ECD3C"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Arial"/>
          <w:kern w:val="3"/>
          <w:sz w:val="24"/>
          <w:szCs w:val="24"/>
          <w:lang w:eastAsia="zh-CN"/>
        </w:rPr>
      </w:pPr>
    </w:p>
    <w:p w14:paraId="0E645B5B" w14:textId="3B8EEF4A"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bCs/>
          <w:sz w:val="24"/>
          <w:szCs w:val="24"/>
          <w:lang w:eastAsia="sl-SI"/>
        </w:rPr>
      </w:pPr>
      <w:r w:rsidRPr="00692278">
        <w:rPr>
          <w:rFonts w:ascii="Garamond" w:eastAsia="Times New Roman" w:hAnsi="Garamond" w:cs="Times New Roman"/>
          <w:bCs/>
          <w:sz w:val="24"/>
          <w:szCs w:val="24"/>
          <w:lang w:eastAsia="sl-SI"/>
        </w:rPr>
        <w:t xml:space="preserve">Ponudnik predloži ponudbo tako, da izpolni </w:t>
      </w:r>
      <w:r w:rsidRPr="00692278">
        <w:rPr>
          <w:rFonts w:ascii="Garamond" w:eastAsia="Times New Roman" w:hAnsi="Garamond" w:cs="Times New Roman"/>
          <w:bCs/>
          <w:i/>
          <w:sz w:val="24"/>
          <w:szCs w:val="24"/>
          <w:lang w:eastAsia="sl-SI"/>
        </w:rPr>
        <w:t xml:space="preserve">Ponudbeni predračun </w:t>
      </w:r>
      <w:r w:rsidRPr="00692278">
        <w:rPr>
          <w:rFonts w:ascii="Garamond" w:eastAsia="Times New Roman" w:hAnsi="Garamond" w:cs="Times New Roman"/>
          <w:bCs/>
          <w:sz w:val="24"/>
          <w:szCs w:val="24"/>
          <w:lang w:eastAsia="sl-SI"/>
        </w:rPr>
        <w:t>in kot prilogo predložil izpolnjen popis del (EXCEL tabela).</w:t>
      </w:r>
    </w:p>
    <w:p w14:paraId="757EC2F8" w14:textId="1B0AA32D" w:rsidR="0067778D" w:rsidRPr="00692278" w:rsidRDefault="0067778D" w:rsidP="00FA245C">
      <w:pPr>
        <w:suppressAutoHyphens/>
        <w:autoSpaceDN w:val="0"/>
        <w:spacing w:after="0" w:line="276" w:lineRule="auto"/>
        <w:jc w:val="both"/>
        <w:textAlignment w:val="baseline"/>
        <w:rPr>
          <w:rFonts w:ascii="Garamond" w:eastAsia="Times New Roman" w:hAnsi="Garamond" w:cs="Times New Roman"/>
          <w:bCs/>
          <w:sz w:val="24"/>
          <w:szCs w:val="24"/>
          <w:lang w:eastAsia="sl-SI"/>
        </w:rPr>
      </w:pPr>
    </w:p>
    <w:p w14:paraId="0222AB3A" w14:textId="248FB169" w:rsidR="0067778D" w:rsidRDefault="0067778D" w:rsidP="00FA245C">
      <w:pPr>
        <w:suppressAutoHyphens/>
        <w:autoSpaceDN w:val="0"/>
        <w:spacing w:after="0" w:line="276" w:lineRule="auto"/>
        <w:jc w:val="both"/>
        <w:textAlignment w:val="baseline"/>
        <w:rPr>
          <w:rFonts w:ascii="Garamond" w:eastAsia="Times New Roman" w:hAnsi="Garamond" w:cs="Times New Roman"/>
          <w:bCs/>
          <w:sz w:val="24"/>
          <w:szCs w:val="24"/>
          <w:lang w:eastAsia="sl-SI"/>
        </w:rPr>
      </w:pPr>
      <w:r w:rsidRPr="00692278">
        <w:rPr>
          <w:rFonts w:ascii="Garamond" w:eastAsia="Times New Roman" w:hAnsi="Garamond" w:cs="Times New Roman"/>
          <w:bCs/>
          <w:sz w:val="24"/>
          <w:szCs w:val="24"/>
          <w:lang w:eastAsia="sl-SI"/>
        </w:rPr>
        <w:t xml:space="preserve">V kolikor bo prišlo do odstopanj v ceni na obrazcu Ponudbeni predračun, vpisano vrednostjo v </w:t>
      </w:r>
      <w:proofErr w:type="spellStart"/>
      <w:r w:rsidRPr="00692278">
        <w:rPr>
          <w:rFonts w:ascii="Garamond" w:eastAsia="Times New Roman" w:hAnsi="Garamond" w:cs="Times New Roman"/>
          <w:bCs/>
          <w:sz w:val="24"/>
          <w:szCs w:val="24"/>
          <w:lang w:eastAsia="sl-SI"/>
        </w:rPr>
        <w:t>eJN</w:t>
      </w:r>
      <w:proofErr w:type="spellEnd"/>
      <w:r w:rsidRPr="00692278">
        <w:rPr>
          <w:rFonts w:ascii="Garamond" w:eastAsia="Times New Roman" w:hAnsi="Garamond" w:cs="Times New Roman"/>
          <w:bCs/>
          <w:sz w:val="24"/>
          <w:szCs w:val="24"/>
          <w:lang w:eastAsia="sl-SI"/>
        </w:rPr>
        <w:t xml:space="preserve"> in Podrobnim ponudbenim predračunom (</w:t>
      </w:r>
      <w:proofErr w:type="spellStart"/>
      <w:r w:rsidRPr="00692278">
        <w:rPr>
          <w:rFonts w:ascii="Garamond" w:eastAsia="Times New Roman" w:hAnsi="Garamond" w:cs="Times New Roman"/>
          <w:bCs/>
          <w:sz w:val="24"/>
          <w:szCs w:val="24"/>
          <w:lang w:eastAsia="sl-SI"/>
        </w:rPr>
        <w:t>excel</w:t>
      </w:r>
      <w:proofErr w:type="spellEnd"/>
      <w:r w:rsidRPr="00692278">
        <w:rPr>
          <w:rFonts w:ascii="Garamond" w:eastAsia="Times New Roman" w:hAnsi="Garamond" w:cs="Times New Roman"/>
          <w:bCs/>
          <w:sz w:val="24"/>
          <w:szCs w:val="24"/>
          <w:lang w:eastAsia="sl-SI"/>
        </w:rPr>
        <w:t xml:space="preserve">), bo naročnik upošteval vrednost, kot je določena v Podrobnem ponudbenem predračunu. V kolikor ponudnik navede vrednost EUR se šteje, da storitev ponuja brezplačno. V kolikor ponudnik v posamezni postavki ne bo navedel nobene vrednosti še šteje, da storitve ne ponuja in bo naročnik njegovo ponudbo zavrnil. </w:t>
      </w:r>
    </w:p>
    <w:p w14:paraId="567BB684" w14:textId="77777777" w:rsidR="004827F0" w:rsidRDefault="004827F0" w:rsidP="00FA245C">
      <w:pPr>
        <w:suppressAutoHyphens/>
        <w:autoSpaceDN w:val="0"/>
        <w:spacing w:after="0" w:line="276" w:lineRule="auto"/>
        <w:jc w:val="both"/>
        <w:textAlignment w:val="baseline"/>
        <w:rPr>
          <w:rFonts w:ascii="Garamond" w:eastAsia="Times New Roman" w:hAnsi="Garamond" w:cs="Times New Roman"/>
          <w:bCs/>
          <w:sz w:val="24"/>
          <w:szCs w:val="24"/>
          <w:lang w:eastAsia="sl-SI"/>
        </w:rPr>
      </w:pPr>
    </w:p>
    <w:p w14:paraId="6534C3B1" w14:textId="77777777" w:rsidR="004827F0" w:rsidRPr="004827F0" w:rsidRDefault="004827F0" w:rsidP="00FA245C">
      <w:pPr>
        <w:jc w:val="both"/>
        <w:rPr>
          <w:rFonts w:ascii="Garamond" w:eastAsia="Times New Roman" w:hAnsi="Garamond" w:cs="Times New Roman"/>
          <w:bCs/>
          <w:sz w:val="24"/>
          <w:szCs w:val="24"/>
          <w:lang w:eastAsia="sl-SI"/>
        </w:rPr>
      </w:pPr>
      <w:r w:rsidRPr="004827F0">
        <w:rPr>
          <w:rFonts w:ascii="Garamond" w:eastAsia="Times New Roman" w:hAnsi="Garamond" w:cs="Times New Roman"/>
          <w:bCs/>
          <w:sz w:val="24"/>
          <w:szCs w:val="24"/>
          <w:lang w:eastAsia="sl-SI"/>
        </w:rPr>
        <w:t>Če bosta dva ali več ponudnikov imela enako ekonomsko najugodnejšo ponudbo bo naročnik najugodnejšega ponudnika izbral z žrebom. Ponudnike bo naročnik pisno obvestil o žrebu in jim omogočil prisotnost na žrebu. Žreb bo potekal v prostorih naročnika. Izbran bo ponudnik, ki je bil prvi izžreban. Ponudnikom, za katere se izvede žreb, ki pa ne bodo prisotni na žrebu, bo naročnik posredoval zapisnik žrebanja.</w:t>
      </w:r>
    </w:p>
    <w:p w14:paraId="241819F6"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sz w:val="24"/>
          <w:szCs w:val="24"/>
          <w:lang w:eastAsia="sl-SI"/>
        </w:rPr>
      </w:pPr>
    </w:p>
    <w:p w14:paraId="4BA8C78F"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45" w:name="_Toc129283930"/>
      <w:bookmarkStart w:id="46" w:name="_Toc178236714"/>
      <w:bookmarkStart w:id="47" w:name="_Toc170202601"/>
      <w:r w:rsidRPr="00692278">
        <w:rPr>
          <w:rFonts w:ascii="Garamond" w:eastAsia="Calibri" w:hAnsi="Garamond" w:cs="Arial"/>
          <w:b/>
          <w:sz w:val="24"/>
          <w:szCs w:val="24"/>
          <w:lang w:eastAsia="sl-SI"/>
        </w:rPr>
        <w:t>12. Finančna zavarovanja</w:t>
      </w:r>
      <w:bookmarkEnd w:id="45"/>
      <w:bookmarkEnd w:id="46"/>
      <w:bookmarkEnd w:id="47"/>
    </w:p>
    <w:p w14:paraId="36ACF58C" w14:textId="0D06A8CD" w:rsidR="00F103B8"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w:t>
      </w:r>
      <w:r w:rsidR="00F103B8" w:rsidRPr="00692278">
        <w:rPr>
          <w:rFonts w:ascii="Garamond" w:eastAsia="Calibri" w:hAnsi="Garamond" w:cs="Times New Roman"/>
          <w:sz w:val="24"/>
          <w:szCs w:val="24"/>
          <w:lang w:eastAsia="sl-SI"/>
        </w:rPr>
        <w:t xml:space="preserve"> Ponudnik lahko predloži tudi kavcijsko zavarovanje, ki ustreza vsebini zavarovanj po EPGP 758.</w:t>
      </w:r>
    </w:p>
    <w:p w14:paraId="24FCA6F2" w14:textId="2454C07F" w:rsidR="008D4213" w:rsidRPr="00692278" w:rsidRDefault="008D4213" w:rsidP="00FA245C">
      <w:pPr>
        <w:spacing w:after="0" w:line="276" w:lineRule="auto"/>
        <w:jc w:val="both"/>
        <w:rPr>
          <w:rFonts w:ascii="Garamond" w:eastAsia="Calibri" w:hAnsi="Garamond" w:cs="Times New Roman"/>
          <w:sz w:val="24"/>
          <w:szCs w:val="24"/>
          <w:lang w:eastAsia="sl-SI"/>
        </w:rPr>
      </w:pPr>
    </w:p>
    <w:p w14:paraId="2F36341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Pri ponudbi s podizvajalci zavarovanje predloži glavni ponudnik, pri skupni ponudbi pa nosilec posla.</w:t>
      </w:r>
    </w:p>
    <w:p w14:paraId="4D783017"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6D9B9E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39BC7FD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F816786"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48" w:name="_Toc443902454"/>
      <w:bookmarkStart w:id="49" w:name="_Toc129283931"/>
      <w:bookmarkStart w:id="50" w:name="_Toc178236715"/>
      <w:bookmarkStart w:id="51" w:name="_Toc170202602"/>
      <w:r w:rsidRPr="00692278">
        <w:rPr>
          <w:rFonts w:ascii="Garamond" w:eastAsia="Calibri" w:hAnsi="Garamond" w:cs="Arial"/>
          <w:b/>
          <w:sz w:val="24"/>
          <w:szCs w:val="24"/>
          <w:lang w:eastAsia="sl-SI"/>
        </w:rPr>
        <w:t xml:space="preserve">12.1 Finančno zavarovanje za </w:t>
      </w:r>
      <w:r w:rsidRPr="00692278">
        <w:rPr>
          <w:rFonts w:ascii="Garamond" w:eastAsia="Times New Roman" w:hAnsi="Garamond" w:cs="Times New Roman"/>
          <w:b/>
          <w:sz w:val="24"/>
          <w:szCs w:val="24"/>
          <w:lang w:eastAsia="sl-SI"/>
        </w:rPr>
        <w:t>resnost ponudbe</w:t>
      </w:r>
      <w:bookmarkEnd w:id="48"/>
      <w:bookmarkEnd w:id="49"/>
      <w:bookmarkEnd w:id="50"/>
      <w:bookmarkEnd w:id="51"/>
    </w:p>
    <w:p w14:paraId="726D424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6494FD14" w14:textId="45DE1945"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Ponudnik mora v ponudbi predložiti brezpogojno, brez protesta in na prvi poziv unovčljivo menično izjavo in menico v višini</w:t>
      </w:r>
      <w:r w:rsidR="00601794" w:rsidRPr="00692278">
        <w:rPr>
          <w:rFonts w:ascii="Garamond" w:eastAsia="Calibri" w:hAnsi="Garamond" w:cs="Times New Roman"/>
          <w:sz w:val="24"/>
          <w:szCs w:val="24"/>
          <w:lang w:eastAsia="sl-SI"/>
        </w:rPr>
        <w:t xml:space="preserve"> </w:t>
      </w:r>
      <w:r w:rsidR="00D96AC6">
        <w:rPr>
          <w:rFonts w:ascii="Garamond" w:eastAsia="Calibri" w:hAnsi="Garamond" w:cs="Times New Roman"/>
          <w:sz w:val="24"/>
          <w:szCs w:val="24"/>
          <w:lang w:eastAsia="sl-SI"/>
        </w:rPr>
        <w:t>15</w:t>
      </w:r>
      <w:r w:rsidRPr="00692278">
        <w:rPr>
          <w:rFonts w:ascii="Garamond" w:eastAsia="Calibri" w:hAnsi="Garamond" w:cs="Times New Roman"/>
          <w:sz w:val="24"/>
          <w:szCs w:val="24"/>
          <w:lang w:eastAsia="sl-SI"/>
        </w:rPr>
        <w:t>.000,00 EUR.</w:t>
      </w:r>
    </w:p>
    <w:p w14:paraId="42BDCD32"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675C45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Predložena menična izjava mora po vsebini ustrezati vzorcu kot izhaja iz obrazca </w:t>
      </w:r>
      <w:r w:rsidRPr="00692278">
        <w:rPr>
          <w:rFonts w:ascii="Garamond" w:eastAsia="Calibri" w:hAnsi="Garamond" w:cs="Times New Roman"/>
          <w:i/>
          <w:sz w:val="24"/>
          <w:szCs w:val="24"/>
          <w:lang w:eastAsia="sl-SI"/>
        </w:rPr>
        <w:t xml:space="preserve">Menična izjava. </w:t>
      </w:r>
      <w:r w:rsidRPr="00692278">
        <w:rPr>
          <w:rFonts w:ascii="Garamond" w:eastAsia="Calibri" w:hAnsi="Garamond" w:cs="Times New Roman"/>
          <w:sz w:val="24"/>
          <w:szCs w:val="24"/>
          <w:lang w:eastAsia="sl-SI"/>
        </w:rPr>
        <w:t xml:space="preserve">Kot obvezno prilogo k obrazcu </w:t>
      </w:r>
      <w:r w:rsidRPr="00692278">
        <w:rPr>
          <w:rFonts w:ascii="Garamond" w:eastAsia="Calibri" w:hAnsi="Garamond" w:cs="Times New Roman"/>
          <w:i/>
          <w:sz w:val="24"/>
          <w:szCs w:val="24"/>
          <w:lang w:eastAsia="sl-SI"/>
        </w:rPr>
        <w:t>Menična izjava-resnost ponudbe</w:t>
      </w:r>
      <w:r w:rsidRPr="00692278">
        <w:rPr>
          <w:rFonts w:ascii="Garamond" w:eastAsia="Calibri" w:hAnsi="Garamond" w:cs="Times New Roman"/>
          <w:sz w:val="24"/>
          <w:szCs w:val="24"/>
          <w:lang w:eastAsia="sl-SI"/>
        </w:rPr>
        <w:t xml:space="preserve"> mora ponudnik v ponudbi predložiti  podpisano in žigosano bianco menico.</w:t>
      </w:r>
    </w:p>
    <w:p w14:paraId="6EFA1AE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BE67C24" w14:textId="465FC499"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Veljavnost zavarovanja za resnost ponudbe mora znašati najmanj šest mesecev od objave obvestila o naročilu na Portalu javnih naročil, z možnostjo podaljšanja na zahtevo naročnika.</w:t>
      </w:r>
    </w:p>
    <w:p w14:paraId="2435265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60D2A2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Zavarovanje za resnost ponudbe bo unovčeno v naslednjih primerih: </w:t>
      </w:r>
    </w:p>
    <w:p w14:paraId="621703BD" w14:textId="77777777" w:rsidR="008D4213" w:rsidRPr="00692278" w:rsidRDefault="008D4213" w:rsidP="00FA245C">
      <w:pPr>
        <w:numPr>
          <w:ilvl w:val="0"/>
          <w:numId w:val="7"/>
        </w:num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če ponudnik umakne ali spremeni ponudbo v času njene veljavnosti, navedene v ponudbi ali</w:t>
      </w:r>
    </w:p>
    <w:p w14:paraId="27F7673E" w14:textId="77777777" w:rsidR="008D4213" w:rsidRPr="00692278" w:rsidRDefault="008D4213" w:rsidP="00FA245C">
      <w:pPr>
        <w:numPr>
          <w:ilvl w:val="0"/>
          <w:numId w:val="7"/>
        </w:num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če ponudnik, ki ga je naročnik v času veljavnosti ponudbe obvestil o sprejetju njegove ponudbe:</w:t>
      </w:r>
    </w:p>
    <w:p w14:paraId="5940797B" w14:textId="77777777" w:rsidR="008D4213" w:rsidRPr="00692278" w:rsidRDefault="008D4213" w:rsidP="00FA245C">
      <w:pPr>
        <w:numPr>
          <w:ilvl w:val="1"/>
          <w:numId w:val="7"/>
        </w:num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ne izpolni ali zavrne sklenitev pogodbe v skladu z določbami navodil ponudnikom ali</w:t>
      </w:r>
    </w:p>
    <w:p w14:paraId="19815A39" w14:textId="77777777" w:rsidR="008D4213" w:rsidRPr="00692278" w:rsidRDefault="008D4213" w:rsidP="00FA245C">
      <w:pPr>
        <w:numPr>
          <w:ilvl w:val="1"/>
          <w:numId w:val="7"/>
        </w:num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ne predloži ali zavrne predložitev finančnega zavarovanja za dobro izvedbo pogodbenih obveznosti v skladu z določbami navodil ponudnikom,</w:t>
      </w:r>
    </w:p>
    <w:p w14:paraId="126EFDD3" w14:textId="77777777" w:rsidR="008D4213" w:rsidRPr="00692278" w:rsidRDefault="008D4213" w:rsidP="00FA245C">
      <w:pPr>
        <w:numPr>
          <w:ilvl w:val="0"/>
          <w:numId w:val="7"/>
        </w:numPr>
        <w:spacing w:after="0" w:line="276" w:lineRule="auto"/>
        <w:contextualSpacing/>
        <w:jc w:val="both"/>
        <w:rPr>
          <w:rFonts w:ascii="Garamond" w:eastAsiaTheme="minorEastAsia" w:hAnsi="Garamond" w:cs="Times New Roman"/>
          <w:sz w:val="24"/>
          <w:szCs w:val="24"/>
          <w:lang w:eastAsia="sl-SI"/>
        </w:rPr>
      </w:pPr>
      <w:r w:rsidRPr="00692278">
        <w:rPr>
          <w:rFonts w:ascii="Garamond" w:eastAsia="Calibri" w:hAnsi="Garamond" w:cs="Times New Roman"/>
          <w:sz w:val="24"/>
          <w:szCs w:val="24"/>
          <w:lang w:eastAsia="sl-SI"/>
        </w:rPr>
        <w:t xml:space="preserve">če ne predloži nove menične izjave </w:t>
      </w:r>
      <w:r w:rsidRPr="00692278">
        <w:rPr>
          <w:rFonts w:ascii="Garamond" w:eastAsiaTheme="minorEastAsia" w:hAnsi="Garamond" w:cs="Times New Roman"/>
          <w:sz w:val="24"/>
          <w:szCs w:val="24"/>
          <w:lang w:eastAsia="sl-SI"/>
        </w:rPr>
        <w:t>na poziv naročnika v primeru podaljšanja veljavnosti ponudbe</w:t>
      </w:r>
    </w:p>
    <w:p w14:paraId="470C3535"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A621CE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0FAA96B" w14:textId="77777777" w:rsidR="008D4213" w:rsidRPr="00692278" w:rsidRDefault="008D4213" w:rsidP="00FA245C">
      <w:pPr>
        <w:spacing w:after="0" w:line="276" w:lineRule="auto"/>
        <w:contextualSpacing/>
        <w:jc w:val="both"/>
        <w:rPr>
          <w:rFonts w:ascii="Garamond" w:eastAsiaTheme="minorEastAsia" w:hAnsi="Garamond" w:cs="Times New Roman"/>
          <w:sz w:val="24"/>
          <w:szCs w:val="24"/>
          <w:lang w:eastAsia="sl-SI"/>
        </w:rPr>
      </w:pPr>
    </w:p>
    <w:p w14:paraId="0B426B3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Ne-unovčena menična izjava se po zaključku postopka oddaje javnega naročila vrne ponudniku. </w:t>
      </w:r>
    </w:p>
    <w:p w14:paraId="0E18657E" w14:textId="77777777" w:rsidR="008D4213" w:rsidRPr="00692278" w:rsidRDefault="008D4213" w:rsidP="00FA245C">
      <w:pPr>
        <w:spacing w:after="0" w:line="276" w:lineRule="auto"/>
        <w:jc w:val="both"/>
        <w:rPr>
          <w:rFonts w:ascii="Garamond" w:eastAsia="Calibri" w:hAnsi="Garamond" w:cs="Times New Roman"/>
          <w:b/>
          <w:sz w:val="24"/>
          <w:szCs w:val="24"/>
          <w:lang w:eastAsia="sl-SI"/>
        </w:rPr>
      </w:pPr>
    </w:p>
    <w:tbl>
      <w:tblPr>
        <w:tblStyle w:val="Tabelamrea"/>
        <w:tblW w:w="0" w:type="auto"/>
        <w:tblLook w:val="04A0" w:firstRow="1" w:lastRow="0" w:firstColumn="1" w:lastColumn="0" w:noHBand="0" w:noVBand="1"/>
      </w:tblPr>
      <w:tblGrid>
        <w:gridCol w:w="9062"/>
      </w:tblGrid>
      <w:tr w:rsidR="008D4213" w:rsidRPr="00692278" w14:paraId="14CD5245" w14:textId="77777777" w:rsidTr="008D4213">
        <w:tc>
          <w:tcPr>
            <w:tcW w:w="9062" w:type="dxa"/>
          </w:tcPr>
          <w:p w14:paraId="58FA48F2" w14:textId="78154B41" w:rsidR="008D4213" w:rsidRPr="00692278" w:rsidRDefault="008D4213" w:rsidP="00FA245C">
            <w:pPr>
              <w:spacing w:line="276" w:lineRule="auto"/>
              <w:jc w:val="both"/>
              <w:rPr>
                <w:rFonts w:ascii="Garamond" w:eastAsia="Times New Roman" w:hAnsi="Garamond"/>
                <w:b/>
                <w:sz w:val="24"/>
                <w:szCs w:val="24"/>
              </w:rPr>
            </w:pPr>
            <w:r w:rsidRPr="00692278">
              <w:rPr>
                <w:rFonts w:ascii="Garamond" w:eastAsia="Times New Roman" w:hAnsi="Garamond"/>
                <w:b/>
                <w:sz w:val="24"/>
                <w:szCs w:val="24"/>
              </w:rPr>
              <w:t>Ponudnik mora bianko menico z menično izjavo naročniku posredovati v fizični obliki na naslov naročnika najkasneje do poteka roka za oddajo ponudbe</w:t>
            </w:r>
            <w:r w:rsidR="00811B4C">
              <w:rPr>
                <w:rFonts w:ascii="Garamond" w:eastAsia="Times New Roman" w:hAnsi="Garamond"/>
                <w:b/>
                <w:sz w:val="24"/>
                <w:szCs w:val="24"/>
              </w:rPr>
              <w:t xml:space="preserve"> na naslov Univerzitetni klinični center Ljubljana, Zaloška 14. 1000 Ljubljana s pripisom »NE ODPIRAJ«</w:t>
            </w:r>
            <w:r w:rsidRPr="00692278">
              <w:rPr>
                <w:rFonts w:ascii="Garamond" w:eastAsia="Times New Roman" w:hAnsi="Garamond"/>
                <w:b/>
                <w:sz w:val="24"/>
                <w:szCs w:val="24"/>
              </w:rPr>
              <w:t xml:space="preserve"> V kolikor naročnik ne bo pravočasno prejel menice, skupaj z menično izjavo bo ponudbo kot nepravočasno in posledično nedopustno ponudbo izločil.</w:t>
            </w:r>
          </w:p>
        </w:tc>
      </w:tr>
    </w:tbl>
    <w:p w14:paraId="23D9D931" w14:textId="77777777" w:rsidR="008D4213" w:rsidRPr="00692278" w:rsidRDefault="008D4213" w:rsidP="00FA245C">
      <w:pPr>
        <w:spacing w:after="0" w:line="276" w:lineRule="auto"/>
        <w:jc w:val="both"/>
        <w:rPr>
          <w:rFonts w:ascii="Garamond" w:eastAsia="Calibri" w:hAnsi="Garamond" w:cs="Times New Roman"/>
          <w:b/>
          <w:i/>
          <w:sz w:val="24"/>
          <w:szCs w:val="24"/>
          <w:lang w:eastAsia="sl-SI"/>
        </w:rPr>
      </w:pPr>
    </w:p>
    <w:p w14:paraId="776DE226" w14:textId="77777777" w:rsidR="008D4213" w:rsidRPr="00692278" w:rsidRDefault="008D4213" w:rsidP="00FA245C">
      <w:pPr>
        <w:keepNext/>
        <w:keepLines/>
        <w:spacing w:after="0" w:line="276" w:lineRule="auto"/>
        <w:jc w:val="both"/>
        <w:outlineLvl w:val="1"/>
        <w:rPr>
          <w:rFonts w:ascii="Garamond" w:eastAsia="Arial Unicode MS" w:hAnsi="Garamond" w:cs="Times New Roman"/>
          <w:b/>
          <w:bCs/>
          <w:sz w:val="24"/>
          <w:szCs w:val="24"/>
          <w:lang w:eastAsia="sl-SI"/>
        </w:rPr>
      </w:pPr>
      <w:bookmarkStart w:id="52" w:name="_Toc402336692"/>
      <w:bookmarkStart w:id="53" w:name="_Toc129283932"/>
    </w:p>
    <w:p w14:paraId="4D89B23B" w14:textId="77777777" w:rsidR="008D4213" w:rsidRPr="00692278" w:rsidRDefault="008D4213" w:rsidP="00FA245C">
      <w:pPr>
        <w:keepNext/>
        <w:keepLines/>
        <w:spacing w:after="0" w:line="276" w:lineRule="auto"/>
        <w:jc w:val="both"/>
        <w:outlineLvl w:val="1"/>
        <w:rPr>
          <w:rFonts w:ascii="Garamond" w:eastAsia="Arial Unicode MS" w:hAnsi="Garamond" w:cs="Times New Roman"/>
          <w:b/>
          <w:bCs/>
          <w:sz w:val="24"/>
          <w:szCs w:val="24"/>
          <w:lang w:eastAsia="sl-SI"/>
        </w:rPr>
      </w:pPr>
      <w:bookmarkStart w:id="54" w:name="_Toc178236716"/>
      <w:bookmarkStart w:id="55" w:name="_Toc170202603"/>
      <w:r w:rsidRPr="00692278">
        <w:rPr>
          <w:rFonts w:ascii="Garamond" w:eastAsia="Arial Unicode MS" w:hAnsi="Garamond" w:cs="Times New Roman"/>
          <w:b/>
          <w:bCs/>
          <w:sz w:val="24"/>
          <w:szCs w:val="24"/>
          <w:lang w:eastAsia="sl-SI"/>
        </w:rPr>
        <w:t xml:space="preserve">12.2. Finančno zavarovanje za </w:t>
      </w:r>
      <w:r w:rsidRPr="00692278">
        <w:rPr>
          <w:rFonts w:ascii="Garamond" w:eastAsia="Times New Roman" w:hAnsi="Garamond" w:cs="Times New Roman"/>
          <w:b/>
          <w:sz w:val="24"/>
          <w:szCs w:val="24"/>
          <w:lang w:eastAsia="sl-SI"/>
        </w:rPr>
        <w:t>dobro izvedbo</w:t>
      </w:r>
      <w:r w:rsidRPr="00692278">
        <w:rPr>
          <w:rFonts w:ascii="Garamond" w:eastAsia="Arial Unicode MS" w:hAnsi="Garamond" w:cs="Times New Roman"/>
          <w:b/>
          <w:bCs/>
          <w:sz w:val="24"/>
          <w:szCs w:val="24"/>
          <w:lang w:eastAsia="sl-SI"/>
        </w:rPr>
        <w:t xml:space="preserve"> pogodbenih obveznosti</w:t>
      </w:r>
      <w:bookmarkEnd w:id="52"/>
      <w:bookmarkEnd w:id="53"/>
      <w:bookmarkEnd w:id="54"/>
      <w:bookmarkEnd w:id="55"/>
    </w:p>
    <w:p w14:paraId="368766F6"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0385C9EE" w14:textId="6EB3735A"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i/>
          <w:iCs/>
          <w:kern w:val="3"/>
          <w:sz w:val="24"/>
          <w:szCs w:val="24"/>
          <w:lang w:eastAsia="sl-SI"/>
        </w:rPr>
      </w:pPr>
      <w:r w:rsidRPr="00692278">
        <w:rPr>
          <w:rFonts w:ascii="Garamond" w:eastAsia="Times New Roman" w:hAnsi="Garamond" w:cs="Times New Roman"/>
          <w:kern w:val="3"/>
          <w:sz w:val="24"/>
          <w:szCs w:val="24"/>
          <w:lang w:eastAsia="sl-SI"/>
        </w:rPr>
        <w:t xml:space="preserve">Izbrani ponudnik mora najpozneje v roku </w:t>
      </w:r>
      <w:r w:rsidR="00601794" w:rsidRPr="00692278">
        <w:rPr>
          <w:rFonts w:ascii="Garamond" w:eastAsia="Times New Roman" w:hAnsi="Garamond" w:cs="Times New Roman"/>
          <w:kern w:val="3"/>
          <w:sz w:val="24"/>
          <w:szCs w:val="24"/>
          <w:lang w:eastAsia="sl-SI"/>
        </w:rPr>
        <w:t xml:space="preserve">desetih </w:t>
      </w:r>
      <w:r w:rsidRPr="00692278">
        <w:rPr>
          <w:rFonts w:ascii="Garamond" w:eastAsia="Times New Roman" w:hAnsi="Garamond" w:cs="Times New Roman"/>
          <w:kern w:val="3"/>
          <w:sz w:val="24"/>
          <w:szCs w:val="24"/>
          <w:lang w:eastAsia="sl-SI"/>
        </w:rPr>
        <w:t xml:space="preserve">dni po sklenitvi pogodbe kot pogoj za veljavnost pogodbe izročiti finančno zavarovanje za dobro izvedbo pogodbenih obveznosti v višini </w:t>
      </w:r>
      <w:r w:rsidR="00811B4C">
        <w:rPr>
          <w:rFonts w:ascii="Garamond" w:eastAsia="Times New Roman" w:hAnsi="Garamond" w:cs="Times New Roman"/>
          <w:kern w:val="3"/>
          <w:sz w:val="24"/>
          <w:szCs w:val="24"/>
          <w:lang w:eastAsia="sl-SI"/>
        </w:rPr>
        <w:t>3</w:t>
      </w:r>
      <w:r w:rsidRPr="00692278">
        <w:rPr>
          <w:rFonts w:ascii="Garamond" w:eastAsia="Times New Roman" w:hAnsi="Garamond" w:cs="Times New Roman"/>
          <w:kern w:val="3"/>
          <w:sz w:val="24"/>
          <w:szCs w:val="24"/>
          <w:lang w:eastAsia="sl-SI"/>
        </w:rPr>
        <w:t xml:space="preserve"> % po</w:t>
      </w:r>
      <w:r w:rsidR="00430FD4">
        <w:rPr>
          <w:rFonts w:ascii="Garamond" w:eastAsia="Times New Roman" w:hAnsi="Garamond" w:cs="Times New Roman"/>
          <w:kern w:val="3"/>
          <w:sz w:val="24"/>
          <w:szCs w:val="24"/>
          <w:lang w:eastAsia="sl-SI"/>
        </w:rPr>
        <w:t xml:space="preserve">godbene </w:t>
      </w:r>
      <w:r w:rsidRPr="00692278">
        <w:rPr>
          <w:rFonts w:ascii="Garamond" w:eastAsia="Times New Roman" w:hAnsi="Garamond" w:cs="Times New Roman"/>
          <w:kern w:val="3"/>
          <w:sz w:val="24"/>
          <w:szCs w:val="24"/>
          <w:lang w:eastAsia="sl-SI"/>
        </w:rPr>
        <w:t xml:space="preserve">vrednosti z DDV. </w:t>
      </w:r>
      <w:r w:rsidR="004879AD" w:rsidRPr="00717267">
        <w:rPr>
          <w:rFonts w:ascii="Garamond" w:eastAsia="Times New Roman" w:hAnsi="Garamond" w:cs="Times New Roman"/>
          <w:kern w:val="3"/>
          <w:sz w:val="24"/>
          <w:szCs w:val="24"/>
          <w:lang w:eastAsia="sl-SI"/>
        </w:rPr>
        <w:t xml:space="preserve">Ponudnik mora predložiti zavarovanje za dobro izvedbo pogodbenih obveznosti, kot izhaja iz </w:t>
      </w:r>
      <w:r w:rsidR="001C708B" w:rsidRPr="00717267">
        <w:rPr>
          <w:rFonts w:ascii="Garamond" w:eastAsia="Times New Roman" w:hAnsi="Garamond" w:cs="Times New Roman"/>
          <w:kern w:val="3"/>
          <w:sz w:val="24"/>
          <w:szCs w:val="24"/>
          <w:lang w:eastAsia="sl-SI"/>
        </w:rPr>
        <w:t xml:space="preserve">vzorca </w:t>
      </w:r>
      <w:r w:rsidR="001C708B" w:rsidRPr="00717267">
        <w:rPr>
          <w:rFonts w:ascii="Garamond" w:eastAsia="Times New Roman" w:hAnsi="Garamond" w:cs="Times New Roman"/>
          <w:i/>
          <w:iCs/>
          <w:kern w:val="3"/>
          <w:sz w:val="24"/>
          <w:szCs w:val="24"/>
          <w:lang w:eastAsia="sl-SI"/>
        </w:rPr>
        <w:t>Zavarovanje za dobro izvedbo pogodbenih obveznosti.</w:t>
      </w:r>
    </w:p>
    <w:p w14:paraId="3EA06BC7"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i/>
          <w:iCs/>
          <w:kern w:val="3"/>
          <w:sz w:val="24"/>
          <w:szCs w:val="24"/>
          <w:lang w:eastAsia="sl-SI"/>
        </w:rPr>
      </w:pPr>
    </w:p>
    <w:p w14:paraId="2D97A237"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Arial"/>
          <w:kern w:val="3"/>
          <w:sz w:val="24"/>
          <w:szCs w:val="24"/>
          <w:lang w:eastAsia="zh-CN"/>
        </w:rPr>
      </w:pPr>
      <w:r w:rsidRPr="00692278">
        <w:rPr>
          <w:rFonts w:ascii="Garamond" w:eastAsia="Times New Roman" w:hAnsi="Garamond" w:cs="Arial"/>
          <w:kern w:val="3"/>
          <w:sz w:val="24"/>
          <w:szCs w:val="24"/>
          <w:lang w:eastAsia="zh-CN"/>
        </w:rPr>
        <w:t xml:space="preserve">Zavarovanje mora veljati še 30 dni po preteku veljavnosti pogodbe. </w:t>
      </w:r>
    </w:p>
    <w:p w14:paraId="2D36EA2E"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2EC2A427"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7C2043E8"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56" w:name="_Toc129283934"/>
      <w:bookmarkStart w:id="57" w:name="_Toc178236717"/>
      <w:bookmarkStart w:id="58" w:name="_Toc170202604"/>
      <w:r w:rsidRPr="00692278">
        <w:rPr>
          <w:rFonts w:ascii="Garamond" w:eastAsia="Calibri" w:hAnsi="Garamond" w:cs="Arial"/>
          <w:b/>
          <w:sz w:val="24"/>
          <w:szCs w:val="24"/>
          <w:lang w:eastAsia="sl-SI"/>
        </w:rPr>
        <w:t>13 Razlogi za izključitev in pogoji za priznanje sposobnosti</w:t>
      </w:r>
      <w:bookmarkEnd w:id="56"/>
      <w:bookmarkEnd w:id="57"/>
      <w:bookmarkEnd w:id="58"/>
    </w:p>
    <w:p w14:paraId="7CDA1004"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bo iz postopka javnega naročanja izločil ponudnika, ki bo izpolnjeval naslednje razloge za izključitev:</w:t>
      </w:r>
    </w:p>
    <w:p w14:paraId="54A569A8" w14:textId="77777777" w:rsidR="008D4213" w:rsidRPr="00692278" w:rsidRDefault="008D4213" w:rsidP="00FA245C">
      <w:pPr>
        <w:keepNext/>
        <w:keepLines/>
        <w:widowControl w:val="0"/>
        <w:spacing w:before="220" w:after="240" w:line="276" w:lineRule="auto"/>
        <w:jc w:val="both"/>
        <w:outlineLvl w:val="1"/>
        <w:rPr>
          <w:rFonts w:ascii="Garamond" w:eastAsia="Arial Unicode MS" w:hAnsi="Garamond" w:cs="Times New Roman"/>
          <w:b/>
          <w:bCs/>
          <w:sz w:val="24"/>
          <w:szCs w:val="24"/>
          <w:lang w:eastAsia="sl-SI"/>
        </w:rPr>
      </w:pPr>
      <w:bookmarkStart w:id="59" w:name="_Toc129283935"/>
      <w:bookmarkStart w:id="60" w:name="_Toc178236718"/>
      <w:bookmarkStart w:id="61" w:name="_Toc170202605"/>
      <w:r w:rsidRPr="00692278">
        <w:rPr>
          <w:rFonts w:ascii="Garamond" w:eastAsia="Arial Unicode MS" w:hAnsi="Garamond" w:cs="Times New Roman"/>
          <w:b/>
          <w:bCs/>
          <w:sz w:val="24"/>
          <w:szCs w:val="24"/>
          <w:lang w:eastAsia="sl-SI"/>
        </w:rPr>
        <w:t>13.1. Predhodna nekaznovanost</w:t>
      </w:r>
      <w:bookmarkEnd w:id="59"/>
      <w:bookmarkEnd w:id="60"/>
      <w:bookmarkEnd w:id="61"/>
    </w:p>
    <w:p w14:paraId="68D323C7" w14:textId="3BBB9EAB" w:rsidR="008D4213" w:rsidRPr="00692278" w:rsidRDefault="008D4213" w:rsidP="00FA245C">
      <w:pPr>
        <w:spacing w:after="12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oziroma primerljiva kazniva dejanja, ki jih izre</w:t>
      </w:r>
      <w:r w:rsidR="008D0949">
        <w:rPr>
          <w:rFonts w:ascii="Garamond" w:eastAsia="Calibri" w:hAnsi="Garamond" w:cs="Times New Roman"/>
          <w:sz w:val="24"/>
          <w:szCs w:val="24"/>
          <w:lang w:eastAsia="sl-SI"/>
        </w:rPr>
        <w:t>č</w:t>
      </w:r>
      <w:r w:rsidRPr="00692278">
        <w:rPr>
          <w:rFonts w:ascii="Garamond" w:eastAsia="Calibri" w:hAnsi="Garamond" w:cs="Times New Roman"/>
          <w:sz w:val="24"/>
          <w:szCs w:val="24"/>
          <w:lang w:eastAsia="sl-SI"/>
        </w:rPr>
        <w:t>ejo tuja sodišča.</w:t>
      </w:r>
    </w:p>
    <w:p w14:paraId="071069A8"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r w:rsidRPr="00692278">
        <w:rPr>
          <w:rFonts w:ascii="Garamond" w:eastAsia="Calibri" w:hAnsi="Garamond" w:cs="Times New Roman"/>
          <w:i/>
          <w:sz w:val="24"/>
          <w:szCs w:val="24"/>
          <w:lang w:eastAsia="sl-SI"/>
        </w:rPr>
        <w:t>Razlog za izključitev se nanaša v primeru skupne ponudbe na vsakega izmed partnerjev, v primeru nastopa s podizvajalci pa tudi na podizvajalce.</w:t>
      </w:r>
    </w:p>
    <w:p w14:paraId="1BB1F5C6" w14:textId="77777777" w:rsidR="008D4213" w:rsidRPr="00692278" w:rsidRDefault="008D4213" w:rsidP="00FA245C">
      <w:pPr>
        <w:spacing w:after="200" w:line="276" w:lineRule="auto"/>
        <w:jc w:val="both"/>
        <w:rPr>
          <w:rFonts w:ascii="Garamond" w:eastAsia="Calibri" w:hAnsi="Garamond" w:cs="Times New Roman"/>
          <w:b/>
          <w:sz w:val="24"/>
          <w:szCs w:val="24"/>
          <w:lang w:eastAsia="sl-SI"/>
        </w:rPr>
      </w:pPr>
      <w:r w:rsidRPr="00692278">
        <w:rPr>
          <w:rFonts w:ascii="Garamond" w:eastAsia="Calibri" w:hAnsi="Garamond" w:cs="Times New Roman"/>
          <w:b/>
          <w:sz w:val="24"/>
          <w:szCs w:val="24"/>
          <w:lang w:eastAsia="sl-SI"/>
        </w:rPr>
        <w:t>DOKAZILA:</w:t>
      </w:r>
    </w:p>
    <w:p w14:paraId="152E790F" w14:textId="77777777" w:rsidR="008D4213" w:rsidRPr="00692278" w:rsidRDefault="008D4213" w:rsidP="00FA245C">
      <w:pPr>
        <w:widowControl w:val="0"/>
        <w:numPr>
          <w:ilvl w:val="0"/>
          <w:numId w:val="6"/>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Ponudnik/partner/podizvajalec izpolni ESPD obrazec in v  ESPD vpiše EMŠO številke oseb, za katere se mora izkazovati predhodna nekaznovanost. Ponudnik lahko predloži izpis iz kazenske evidence, ki ni starejši štiri mesece od roka za oddajo ponudb. </w:t>
      </w:r>
    </w:p>
    <w:p w14:paraId="32E6FCE8" w14:textId="77777777" w:rsidR="008D4213" w:rsidRPr="00692278" w:rsidRDefault="008D4213" w:rsidP="00FA245C">
      <w:pPr>
        <w:widowControl w:val="0"/>
        <w:spacing w:after="200" w:line="276" w:lineRule="auto"/>
        <w:ind w:left="720"/>
        <w:contextualSpacing/>
        <w:jc w:val="both"/>
        <w:rPr>
          <w:rFonts w:ascii="Garamond" w:eastAsia="Calibri" w:hAnsi="Garamond" w:cs="Times New Roman"/>
          <w:sz w:val="24"/>
          <w:szCs w:val="24"/>
          <w:lang w:eastAsia="sl-SI"/>
        </w:rPr>
      </w:pPr>
    </w:p>
    <w:p w14:paraId="62811C8E" w14:textId="77777777" w:rsidR="008D4213" w:rsidRPr="00692278" w:rsidRDefault="008D4213" w:rsidP="00FA245C">
      <w:pPr>
        <w:keepNext/>
        <w:keepLines/>
        <w:widowControl w:val="0"/>
        <w:spacing w:before="220" w:after="240" w:line="276" w:lineRule="auto"/>
        <w:jc w:val="both"/>
        <w:outlineLvl w:val="1"/>
        <w:rPr>
          <w:rFonts w:ascii="Garamond" w:eastAsia="Arial Unicode MS" w:hAnsi="Garamond" w:cs="Times New Roman"/>
          <w:b/>
          <w:bCs/>
          <w:sz w:val="24"/>
          <w:szCs w:val="24"/>
          <w:lang w:eastAsia="sl-SI"/>
        </w:rPr>
      </w:pPr>
      <w:bookmarkStart w:id="62" w:name="_Toc129283936"/>
      <w:bookmarkStart w:id="63" w:name="_Toc178236719"/>
      <w:bookmarkStart w:id="64" w:name="_Toc170202606"/>
      <w:r w:rsidRPr="00692278">
        <w:rPr>
          <w:rFonts w:ascii="Garamond" w:eastAsia="Arial Unicode MS" w:hAnsi="Garamond" w:cs="Times New Roman"/>
          <w:b/>
          <w:bCs/>
          <w:sz w:val="24"/>
          <w:szCs w:val="24"/>
          <w:lang w:eastAsia="sl-SI"/>
        </w:rPr>
        <w:t xml:space="preserve">13.2. Uvrstitev na seznam ponudnikov na seznam ponudnikov z izrečenimi stranskimi sankcijami izločitve iz postopkov javnega naročanja in evidenco poslovnih subjektov iz </w:t>
      </w:r>
      <w:proofErr w:type="spellStart"/>
      <w:r w:rsidRPr="00692278">
        <w:rPr>
          <w:rFonts w:ascii="Garamond" w:eastAsia="Arial Unicode MS" w:hAnsi="Garamond" w:cs="Times New Roman"/>
          <w:b/>
          <w:bCs/>
          <w:sz w:val="24"/>
          <w:szCs w:val="24"/>
          <w:lang w:eastAsia="sl-SI"/>
        </w:rPr>
        <w:t>ZIntPK</w:t>
      </w:r>
      <w:bookmarkEnd w:id="62"/>
      <w:bookmarkEnd w:id="63"/>
      <w:bookmarkEnd w:id="64"/>
      <w:proofErr w:type="spellEnd"/>
    </w:p>
    <w:p w14:paraId="0E317058"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13.2.1. Naročnik bo iz sodelovanja v postopku javnega naročanja izključil gospodarski subjekt, če je ponudnik na dan, ko poteče rok za oddajo ponudbe izločen uvrščen v seznam ponudnikov na seznam ponudnikov z izrečenimi stranskimi sankcijami izločitve iz postopkov javnega naročanja</w:t>
      </w:r>
    </w:p>
    <w:p w14:paraId="19AFA402"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r w:rsidRPr="00692278">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02339182" w14:textId="77777777" w:rsidR="008D4213" w:rsidRPr="00692278" w:rsidRDefault="008D4213" w:rsidP="00FA245C">
      <w:pPr>
        <w:spacing w:after="200" w:line="276" w:lineRule="auto"/>
        <w:jc w:val="both"/>
        <w:rPr>
          <w:rFonts w:ascii="Garamond" w:eastAsia="Calibri" w:hAnsi="Garamond" w:cs="Times New Roman"/>
          <w:b/>
          <w:sz w:val="24"/>
          <w:szCs w:val="24"/>
          <w:lang w:eastAsia="sl-SI"/>
        </w:rPr>
      </w:pPr>
      <w:r w:rsidRPr="00692278">
        <w:rPr>
          <w:rFonts w:ascii="Garamond" w:eastAsia="Calibri" w:hAnsi="Garamond" w:cs="Times New Roman"/>
          <w:b/>
          <w:sz w:val="24"/>
          <w:szCs w:val="24"/>
          <w:lang w:eastAsia="sl-SI"/>
        </w:rPr>
        <w:t>DOKAZILA:</w:t>
      </w:r>
    </w:p>
    <w:p w14:paraId="0F61E539" w14:textId="77777777" w:rsidR="008D4213" w:rsidRPr="00692278" w:rsidRDefault="008D4213" w:rsidP="00FA245C">
      <w:pPr>
        <w:widowControl w:val="0"/>
        <w:numPr>
          <w:ilvl w:val="0"/>
          <w:numId w:val="6"/>
        </w:numPr>
        <w:spacing w:before="200" w:after="240" w:line="276" w:lineRule="auto"/>
        <w:ind w:left="360"/>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Ponudnik/partner/podizvajalec izpolni ESPD obrazec </w:t>
      </w:r>
    </w:p>
    <w:p w14:paraId="39A369A4" w14:textId="77777777" w:rsidR="008D4213" w:rsidRPr="00692278" w:rsidRDefault="008D4213" w:rsidP="00FA245C">
      <w:pPr>
        <w:widowControl w:val="0"/>
        <w:spacing w:before="200" w:after="240" w:line="276" w:lineRule="auto"/>
        <w:contextualSpacing/>
        <w:jc w:val="both"/>
        <w:rPr>
          <w:rFonts w:ascii="Garamond" w:eastAsia="Calibri" w:hAnsi="Garamond" w:cs="Times New Roman"/>
          <w:sz w:val="24"/>
          <w:szCs w:val="24"/>
          <w:lang w:eastAsia="sl-SI"/>
        </w:rPr>
      </w:pPr>
    </w:p>
    <w:p w14:paraId="4D189052"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13.2.2.Ponudnik ne sme biti uvrščen v evidenco poslovnih subjektov iz 35. člena Zakona o integriteti in preprečevanju korupcije (Ur. l. RS, št. 69/2011; v nadaljevanju: ZIntPK-UPB2).</w:t>
      </w:r>
    </w:p>
    <w:p w14:paraId="4265682A"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r w:rsidRPr="00692278">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5FE3EA03" w14:textId="675D3A08" w:rsidR="008D4213" w:rsidRPr="00717267" w:rsidRDefault="008D4213" w:rsidP="00FA245C">
      <w:pPr>
        <w:jc w:val="both"/>
        <w:rPr>
          <w:rFonts w:ascii="Garamond" w:eastAsia="Arial Unicode MS" w:hAnsi="Garamond"/>
          <w:bCs/>
          <w:sz w:val="24"/>
          <w:szCs w:val="24"/>
          <w:lang w:eastAsia="sl-SI"/>
        </w:rPr>
      </w:pPr>
      <w:r w:rsidRPr="00717267">
        <w:rPr>
          <w:rFonts w:ascii="Garamond" w:hAnsi="Garamond"/>
          <w:b/>
          <w:bCs/>
          <w:sz w:val="24"/>
          <w:szCs w:val="24"/>
          <w:lang w:eastAsia="sl-SI"/>
        </w:rPr>
        <w:t>DOKAZILA:</w:t>
      </w:r>
      <w:r w:rsidR="00717267">
        <w:rPr>
          <w:rFonts w:ascii="Garamond" w:hAnsi="Garamond"/>
          <w:b/>
          <w:bCs/>
          <w:sz w:val="24"/>
          <w:szCs w:val="24"/>
          <w:lang w:eastAsia="sl-SI"/>
        </w:rPr>
        <w:t xml:space="preserve"> </w:t>
      </w:r>
      <w:r w:rsidRPr="00717267">
        <w:rPr>
          <w:rFonts w:ascii="Garamond" w:hAnsi="Garamond"/>
          <w:sz w:val="24"/>
          <w:szCs w:val="24"/>
          <w:lang w:eastAsia="sl-SI"/>
        </w:rPr>
        <w:t xml:space="preserve">Ponudnik/partner/podizvajalec izpolni ESPD obrazec </w:t>
      </w:r>
    </w:p>
    <w:p w14:paraId="4CCC44B6" w14:textId="77777777" w:rsidR="00F103B8" w:rsidRPr="00717267" w:rsidRDefault="00F103B8" w:rsidP="00FA245C">
      <w:pPr>
        <w:jc w:val="both"/>
        <w:rPr>
          <w:rFonts w:ascii="Garamond" w:eastAsia="Arial Unicode MS" w:hAnsi="Garamond"/>
          <w:bCs/>
          <w:sz w:val="24"/>
          <w:szCs w:val="24"/>
          <w:lang w:eastAsia="sl-SI"/>
        </w:rPr>
      </w:pPr>
    </w:p>
    <w:p w14:paraId="459556B9" w14:textId="77777777" w:rsidR="008D4213" w:rsidRPr="00692278" w:rsidRDefault="008D4213" w:rsidP="00FA245C">
      <w:pPr>
        <w:keepNext/>
        <w:keepLines/>
        <w:widowControl w:val="0"/>
        <w:spacing w:before="220" w:after="240" w:line="276" w:lineRule="auto"/>
        <w:contextualSpacing/>
        <w:jc w:val="both"/>
        <w:outlineLvl w:val="1"/>
        <w:rPr>
          <w:rFonts w:ascii="Garamond" w:eastAsia="Arial Unicode MS" w:hAnsi="Garamond" w:cs="Times New Roman"/>
          <w:b/>
          <w:bCs/>
          <w:sz w:val="24"/>
          <w:szCs w:val="24"/>
          <w:lang w:eastAsia="sl-SI"/>
        </w:rPr>
      </w:pPr>
      <w:bookmarkStart w:id="65" w:name="_Toc129283937"/>
      <w:bookmarkStart w:id="66" w:name="_Toc178236720"/>
      <w:bookmarkStart w:id="67" w:name="_Toc170202607"/>
      <w:r w:rsidRPr="00692278">
        <w:rPr>
          <w:rFonts w:ascii="Garamond" w:eastAsia="Arial Unicode MS" w:hAnsi="Garamond" w:cs="Times New Roman"/>
          <w:b/>
          <w:bCs/>
          <w:sz w:val="24"/>
          <w:szCs w:val="24"/>
          <w:lang w:eastAsia="sl-SI"/>
        </w:rPr>
        <w:t>13.3. Neplačane davčne obveznosti in socialni prispevki</w:t>
      </w:r>
      <w:bookmarkEnd w:id="65"/>
      <w:bookmarkEnd w:id="66"/>
      <w:bookmarkEnd w:id="67"/>
    </w:p>
    <w:p w14:paraId="0D2CC4B0" w14:textId="77777777" w:rsidR="008D4213" w:rsidRPr="00692278" w:rsidRDefault="008D4213" w:rsidP="00FA245C">
      <w:pPr>
        <w:spacing w:after="12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09824060" w14:textId="77777777" w:rsidR="008D4213" w:rsidRPr="00692278" w:rsidRDefault="008D4213" w:rsidP="00FA245C">
      <w:pPr>
        <w:spacing w:after="120" w:line="276" w:lineRule="auto"/>
        <w:jc w:val="both"/>
        <w:rPr>
          <w:rFonts w:ascii="Garamond" w:eastAsia="Calibri" w:hAnsi="Garamond" w:cs="Times New Roman"/>
          <w:sz w:val="24"/>
          <w:szCs w:val="24"/>
          <w:lang w:eastAsia="sl-SI"/>
        </w:rPr>
      </w:pPr>
    </w:p>
    <w:p w14:paraId="64EC4B56"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r w:rsidRPr="00692278">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6BDBFD9C" w14:textId="7FA1F635" w:rsidR="008D4213" w:rsidRPr="00717267" w:rsidRDefault="008D4213" w:rsidP="00FA245C">
      <w:pPr>
        <w:jc w:val="both"/>
        <w:rPr>
          <w:rFonts w:ascii="Garamond" w:eastAsia="Arial Unicode MS" w:hAnsi="Garamond"/>
          <w:bCs/>
          <w:sz w:val="24"/>
          <w:szCs w:val="24"/>
          <w:lang w:eastAsia="sl-SI"/>
        </w:rPr>
      </w:pPr>
      <w:r w:rsidRPr="00717267">
        <w:rPr>
          <w:rFonts w:ascii="Garamond" w:hAnsi="Garamond"/>
          <w:b/>
          <w:bCs/>
          <w:sz w:val="24"/>
          <w:szCs w:val="24"/>
          <w:lang w:eastAsia="sl-SI"/>
        </w:rPr>
        <w:t>DOKAZILA:</w:t>
      </w:r>
      <w:bookmarkStart w:id="68" w:name="_Toc170149428"/>
      <w:r w:rsidR="00717267">
        <w:rPr>
          <w:rFonts w:ascii="Garamond" w:hAnsi="Garamond"/>
          <w:b/>
          <w:bCs/>
          <w:sz w:val="24"/>
          <w:szCs w:val="24"/>
          <w:lang w:eastAsia="sl-SI"/>
        </w:rPr>
        <w:t xml:space="preserve"> </w:t>
      </w:r>
      <w:r w:rsidRPr="00717267">
        <w:rPr>
          <w:rFonts w:ascii="Garamond" w:hAnsi="Garamond"/>
          <w:sz w:val="24"/>
          <w:szCs w:val="24"/>
          <w:lang w:eastAsia="sl-SI"/>
        </w:rPr>
        <w:t>Ponudnik/partner/podizvajalec izpolni ESPD obrazec</w:t>
      </w:r>
      <w:bookmarkEnd w:id="68"/>
      <w:r w:rsidRPr="00717267">
        <w:rPr>
          <w:rFonts w:ascii="Garamond" w:hAnsi="Garamond"/>
          <w:sz w:val="24"/>
          <w:szCs w:val="24"/>
          <w:lang w:eastAsia="sl-SI"/>
        </w:rPr>
        <w:t xml:space="preserve"> </w:t>
      </w:r>
    </w:p>
    <w:p w14:paraId="719D2D8C" w14:textId="77777777" w:rsidR="008D4213" w:rsidRPr="00717267" w:rsidRDefault="008D4213" w:rsidP="00FA245C">
      <w:pPr>
        <w:jc w:val="both"/>
        <w:rPr>
          <w:rFonts w:ascii="Garamond" w:eastAsia="Arial Unicode MS" w:hAnsi="Garamond"/>
          <w:bCs/>
          <w:sz w:val="24"/>
          <w:szCs w:val="24"/>
          <w:lang w:eastAsia="sl-SI"/>
        </w:rPr>
      </w:pPr>
      <w:bookmarkStart w:id="69" w:name="_Toc170149429"/>
      <w:bookmarkEnd w:id="69"/>
    </w:p>
    <w:p w14:paraId="35E95902" w14:textId="77777777" w:rsidR="008D4213" w:rsidRPr="00692278" w:rsidRDefault="008D4213" w:rsidP="00FA245C">
      <w:pPr>
        <w:keepNext/>
        <w:keepLines/>
        <w:widowControl w:val="0"/>
        <w:spacing w:before="220" w:after="240" w:line="276" w:lineRule="auto"/>
        <w:contextualSpacing/>
        <w:jc w:val="both"/>
        <w:outlineLvl w:val="1"/>
        <w:rPr>
          <w:rFonts w:ascii="Garamond" w:eastAsia="Arial Unicode MS" w:hAnsi="Garamond" w:cs="Times New Roman"/>
          <w:b/>
          <w:bCs/>
          <w:sz w:val="24"/>
          <w:szCs w:val="24"/>
          <w:lang w:eastAsia="sl-SI"/>
        </w:rPr>
      </w:pPr>
      <w:bookmarkStart w:id="70" w:name="_Toc129283938"/>
      <w:bookmarkStart w:id="71" w:name="_Toc178236721"/>
      <w:bookmarkStart w:id="72" w:name="_Toc170202608"/>
      <w:r w:rsidRPr="00692278">
        <w:rPr>
          <w:rFonts w:ascii="Garamond" w:eastAsia="Arial Unicode MS" w:hAnsi="Garamond" w:cs="Times New Roman"/>
          <w:b/>
          <w:bCs/>
          <w:sz w:val="24"/>
          <w:szCs w:val="24"/>
          <w:lang w:eastAsia="sl-SI"/>
        </w:rPr>
        <w:t>13.4. Kršitev delovnopravne zakonodaje</w:t>
      </w:r>
      <w:bookmarkEnd w:id="70"/>
      <w:bookmarkEnd w:id="71"/>
      <w:bookmarkEnd w:id="72"/>
    </w:p>
    <w:p w14:paraId="54087306" w14:textId="77777777" w:rsidR="008D4213" w:rsidRPr="00692278" w:rsidRDefault="008D4213" w:rsidP="00FA245C">
      <w:pPr>
        <w:spacing w:before="200" w:after="120" w:line="276" w:lineRule="auto"/>
        <w:jc w:val="both"/>
        <w:rPr>
          <w:rFonts w:ascii="Garamond" w:eastAsia="Times New Roman" w:hAnsi="Garamond" w:cstheme="minorHAnsi"/>
          <w:sz w:val="24"/>
          <w:szCs w:val="24"/>
          <w:lang w:eastAsia="sl-SI"/>
        </w:rPr>
      </w:pPr>
      <w:r w:rsidRPr="00692278">
        <w:rPr>
          <w:rFonts w:ascii="Garamond" w:eastAsia="Times New Roman" w:hAnsi="Garamond" w:cstheme="minorHAnsi"/>
          <w:sz w:val="24"/>
          <w:szCs w:val="24"/>
          <w:lang w:eastAsia="sl-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63318A17" w14:textId="77777777" w:rsidR="008D4213" w:rsidRPr="00692278" w:rsidRDefault="008D4213" w:rsidP="00FA245C">
      <w:pPr>
        <w:spacing w:before="200" w:after="0" w:line="276" w:lineRule="auto"/>
        <w:jc w:val="both"/>
        <w:rPr>
          <w:rFonts w:ascii="Garamond" w:eastAsia="Times New Roman" w:hAnsi="Garamond" w:cstheme="minorHAnsi"/>
          <w:sz w:val="24"/>
          <w:szCs w:val="24"/>
          <w:lang w:eastAsia="sl-SI"/>
        </w:rPr>
      </w:pPr>
      <w:r w:rsidRPr="00692278">
        <w:rPr>
          <w:rFonts w:ascii="Garamond" w:eastAsia="Times New Roman" w:hAnsi="Garamond" w:cstheme="minorHAnsi"/>
          <w:i/>
          <w:sz w:val="24"/>
          <w:szCs w:val="24"/>
          <w:lang w:eastAsia="sl-SI"/>
        </w:rPr>
        <w:t>Razlog za izključitev se nanaša v primeru skupne ponudbe na vsakega izmed partnerjev, v primeru nastopa s podizvajalci pa tudi za podizvajalce</w:t>
      </w:r>
      <w:r w:rsidRPr="00692278">
        <w:rPr>
          <w:rFonts w:ascii="Garamond" w:eastAsia="Times New Roman" w:hAnsi="Garamond" w:cstheme="minorHAnsi"/>
          <w:sz w:val="24"/>
          <w:szCs w:val="24"/>
          <w:lang w:eastAsia="sl-SI"/>
        </w:rPr>
        <w:t>.</w:t>
      </w:r>
    </w:p>
    <w:p w14:paraId="47683651" w14:textId="479F0FB0" w:rsidR="008D4213" w:rsidRPr="00717267" w:rsidRDefault="008D4213" w:rsidP="00FA245C">
      <w:pPr>
        <w:jc w:val="both"/>
        <w:rPr>
          <w:rFonts w:ascii="Garamond" w:eastAsia="Arial Unicode MS" w:hAnsi="Garamond"/>
          <w:bCs/>
          <w:sz w:val="24"/>
          <w:szCs w:val="24"/>
          <w:lang w:eastAsia="sl-SI"/>
        </w:rPr>
      </w:pPr>
      <w:r w:rsidRPr="00717267">
        <w:rPr>
          <w:rFonts w:ascii="Garamond" w:hAnsi="Garamond"/>
          <w:b/>
          <w:bCs/>
          <w:sz w:val="24"/>
          <w:szCs w:val="24"/>
          <w:lang w:eastAsia="sl-SI"/>
        </w:rPr>
        <w:t>DOKAZILA:</w:t>
      </w:r>
      <w:r w:rsidR="00717267">
        <w:rPr>
          <w:rFonts w:ascii="Garamond" w:hAnsi="Garamond"/>
          <w:b/>
          <w:bCs/>
          <w:sz w:val="24"/>
          <w:szCs w:val="24"/>
          <w:lang w:eastAsia="sl-SI"/>
        </w:rPr>
        <w:t xml:space="preserve"> </w:t>
      </w:r>
      <w:r w:rsidRPr="00717267">
        <w:rPr>
          <w:rFonts w:ascii="Garamond" w:hAnsi="Garamond"/>
          <w:sz w:val="24"/>
          <w:szCs w:val="24"/>
          <w:lang w:eastAsia="sl-SI"/>
        </w:rPr>
        <w:t xml:space="preserve">Ponudnik/partner/podizvajalec izpolni ESPD obrazec </w:t>
      </w:r>
    </w:p>
    <w:p w14:paraId="03F89F2A" w14:textId="77777777" w:rsidR="008D4213" w:rsidRPr="00692278" w:rsidRDefault="008D4213" w:rsidP="00FA245C">
      <w:pPr>
        <w:keepNext/>
        <w:keepLines/>
        <w:widowControl w:val="0"/>
        <w:spacing w:before="220" w:after="240" w:line="276" w:lineRule="auto"/>
        <w:ind w:left="720"/>
        <w:contextualSpacing/>
        <w:jc w:val="both"/>
        <w:outlineLvl w:val="1"/>
        <w:rPr>
          <w:rFonts w:ascii="Garamond" w:eastAsia="Arial Unicode MS" w:hAnsi="Garamond" w:cs="Times New Roman"/>
          <w:b/>
          <w:bCs/>
          <w:sz w:val="24"/>
          <w:szCs w:val="24"/>
          <w:lang w:eastAsia="sl-SI"/>
        </w:rPr>
      </w:pPr>
    </w:p>
    <w:p w14:paraId="73FECAA6" w14:textId="77777777" w:rsidR="008D4213" w:rsidRPr="00692278" w:rsidRDefault="008D4213" w:rsidP="00FA245C">
      <w:pPr>
        <w:keepNext/>
        <w:keepLines/>
        <w:widowControl w:val="0"/>
        <w:spacing w:before="220" w:after="240" w:line="276" w:lineRule="auto"/>
        <w:contextualSpacing/>
        <w:jc w:val="both"/>
        <w:outlineLvl w:val="1"/>
        <w:rPr>
          <w:rFonts w:ascii="Garamond" w:eastAsia="Calibri" w:hAnsi="Garamond" w:cs="Times New Roman"/>
          <w:b/>
          <w:sz w:val="24"/>
          <w:szCs w:val="24"/>
          <w:lang w:eastAsia="sl-SI"/>
        </w:rPr>
      </w:pPr>
    </w:p>
    <w:p w14:paraId="10B12B95" w14:textId="77777777" w:rsidR="008D4213" w:rsidRPr="00692278" w:rsidRDefault="008D4213" w:rsidP="00FA245C">
      <w:pPr>
        <w:spacing w:after="200" w:line="276" w:lineRule="auto"/>
        <w:jc w:val="both"/>
        <w:rPr>
          <w:rFonts w:ascii="Garamond" w:eastAsia="Calibri" w:hAnsi="Garamond" w:cs="Times New Roman"/>
          <w:b/>
          <w:sz w:val="24"/>
          <w:szCs w:val="24"/>
          <w:lang w:eastAsia="sl-SI"/>
        </w:rPr>
      </w:pPr>
      <w:r w:rsidRPr="00692278">
        <w:rPr>
          <w:rFonts w:ascii="Garamond" w:eastAsia="Calibri" w:hAnsi="Garamond" w:cs="Times New Roman"/>
          <w:b/>
          <w:sz w:val="24"/>
          <w:szCs w:val="24"/>
          <w:lang w:eastAsia="sl-SI"/>
        </w:rPr>
        <w:t>POGOJI ZA SODELOVANJE</w:t>
      </w:r>
    </w:p>
    <w:p w14:paraId="77E1AE8B" w14:textId="77777777" w:rsidR="008D4213" w:rsidRPr="00692278" w:rsidRDefault="008D4213" w:rsidP="00FA245C">
      <w:pPr>
        <w:keepNext/>
        <w:keepLines/>
        <w:spacing w:after="0" w:line="276" w:lineRule="auto"/>
        <w:jc w:val="both"/>
        <w:outlineLvl w:val="1"/>
        <w:rPr>
          <w:rFonts w:ascii="Garamond" w:eastAsia="Arial Unicode MS" w:hAnsi="Garamond" w:cs="Times New Roman"/>
          <w:b/>
          <w:bCs/>
          <w:sz w:val="24"/>
          <w:szCs w:val="24"/>
          <w:lang w:eastAsia="sl-SI"/>
        </w:rPr>
      </w:pPr>
      <w:bookmarkStart w:id="73" w:name="_Toc129283942"/>
      <w:bookmarkStart w:id="74" w:name="_Toc178236722"/>
      <w:bookmarkStart w:id="75" w:name="_Toc170202609"/>
      <w:r w:rsidRPr="00692278">
        <w:rPr>
          <w:rFonts w:ascii="Garamond" w:eastAsia="Arial Unicode MS" w:hAnsi="Garamond" w:cs="Times New Roman"/>
          <w:b/>
          <w:bCs/>
          <w:sz w:val="24"/>
          <w:szCs w:val="24"/>
          <w:lang w:eastAsia="sl-SI"/>
        </w:rPr>
        <w:t>13.5. Registracija dejavnosti</w:t>
      </w:r>
      <w:bookmarkEnd w:id="73"/>
      <w:bookmarkEnd w:id="74"/>
      <w:bookmarkEnd w:id="75"/>
    </w:p>
    <w:p w14:paraId="0BCDA3FD" w14:textId="0BF4D88F"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 mora imeti registrirano dejavnost, ki je predmet javnega naročila in sicer </w:t>
      </w:r>
      <w:r w:rsidR="00CD3AF9" w:rsidRPr="00692278">
        <w:rPr>
          <w:rFonts w:ascii="Garamond" w:eastAsia="Calibri" w:hAnsi="Garamond" w:cs="Times New Roman"/>
          <w:sz w:val="24"/>
          <w:szCs w:val="24"/>
          <w:lang w:eastAsia="sl-SI"/>
        </w:rPr>
        <w:t>80.200 Nadzor</w:t>
      </w:r>
      <w:r w:rsidR="00101AA2" w:rsidRPr="00692278">
        <w:rPr>
          <w:rFonts w:ascii="Garamond" w:eastAsia="Calibri" w:hAnsi="Garamond" w:cs="Times New Roman"/>
          <w:sz w:val="24"/>
          <w:szCs w:val="24"/>
          <w:lang w:eastAsia="sl-SI"/>
        </w:rPr>
        <w:t xml:space="preserve"> </w:t>
      </w:r>
      <w:r w:rsidR="00CD3AF9" w:rsidRPr="00692278">
        <w:rPr>
          <w:rFonts w:ascii="Garamond" w:eastAsia="Calibri" w:hAnsi="Garamond" w:cs="Times New Roman"/>
          <w:sz w:val="24"/>
          <w:szCs w:val="24"/>
          <w:lang w:eastAsia="sl-SI"/>
        </w:rPr>
        <w:t>delovanja varovalnih sistemov</w:t>
      </w:r>
    </w:p>
    <w:p w14:paraId="6B18CA1E"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10EDD5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b/>
          <w:iCs/>
          <w:sz w:val="24"/>
          <w:szCs w:val="24"/>
          <w:lang w:eastAsia="sl-SI"/>
        </w:rPr>
        <w:t>Dokazilo</w:t>
      </w:r>
      <w:r w:rsidRPr="00692278">
        <w:rPr>
          <w:rFonts w:ascii="Garamond" w:eastAsia="Calibri" w:hAnsi="Garamond" w:cs="Times New Roman"/>
          <w:sz w:val="24"/>
          <w:szCs w:val="24"/>
          <w:lang w:eastAsia="sl-SI"/>
        </w:rPr>
        <w:t xml:space="preserve">: Ponudnik/partner/podizvajalec izpolni ESPD obrazec </w:t>
      </w:r>
    </w:p>
    <w:p w14:paraId="224EBAA9" w14:textId="77777777" w:rsidR="008D4213" w:rsidRPr="00692278" w:rsidRDefault="008D4213" w:rsidP="00FA245C">
      <w:pPr>
        <w:keepNext/>
        <w:keepLines/>
        <w:widowControl w:val="0"/>
        <w:spacing w:before="220" w:after="240" w:line="276" w:lineRule="auto"/>
        <w:jc w:val="both"/>
        <w:outlineLvl w:val="1"/>
        <w:rPr>
          <w:rFonts w:ascii="Garamond" w:eastAsia="Arial Unicode MS" w:hAnsi="Garamond" w:cs="Times New Roman"/>
          <w:b/>
          <w:bCs/>
          <w:sz w:val="24"/>
          <w:szCs w:val="24"/>
          <w:lang w:eastAsia="sl-SI"/>
        </w:rPr>
      </w:pPr>
      <w:bookmarkStart w:id="76" w:name="_Toc129283943"/>
      <w:bookmarkStart w:id="77" w:name="_Toc178236723"/>
      <w:bookmarkStart w:id="78" w:name="_Toc170202610"/>
      <w:r w:rsidRPr="00692278">
        <w:rPr>
          <w:rFonts w:ascii="Garamond" w:eastAsia="Arial Unicode MS" w:hAnsi="Garamond" w:cs="Times New Roman"/>
          <w:b/>
          <w:bCs/>
          <w:sz w:val="24"/>
          <w:szCs w:val="24"/>
          <w:lang w:eastAsia="sl-SI"/>
        </w:rPr>
        <w:t>13.6. Reference</w:t>
      </w:r>
      <w:bookmarkEnd w:id="76"/>
      <w:bookmarkEnd w:id="77"/>
      <w:bookmarkEnd w:id="78"/>
    </w:p>
    <w:p w14:paraId="5D5BD1E6" w14:textId="797FF096" w:rsidR="00EC7D01" w:rsidRPr="00692278" w:rsidRDefault="008D4213" w:rsidP="00FA245C">
      <w:pPr>
        <w:spacing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 xml:space="preserve">Naročnik bo priznal usposobljenost ponudniku, ki bo izkazal, da je v zadnjih petih (5) letih od objave obvestila o naročilu na Portalu javnih naročil </w:t>
      </w:r>
      <w:r w:rsidR="001E1621" w:rsidRPr="00692278">
        <w:rPr>
          <w:rFonts w:ascii="Garamond" w:eastAsia="Calibri" w:hAnsi="Garamond" w:cs="Arial"/>
          <w:sz w:val="24"/>
          <w:szCs w:val="24"/>
          <w:lang w:eastAsia="sl-SI"/>
        </w:rPr>
        <w:t>kumulativno, za enega naročnika izvajal v</w:t>
      </w:r>
      <w:r w:rsidR="00EC7D01" w:rsidRPr="00692278">
        <w:rPr>
          <w:rFonts w:ascii="Garamond" w:eastAsia="Calibri" w:hAnsi="Garamond" w:cs="Arial"/>
          <w:sz w:val="24"/>
          <w:szCs w:val="24"/>
          <w:lang w:eastAsia="sl-SI"/>
        </w:rPr>
        <w:t xml:space="preserve">zdrževanje </w:t>
      </w:r>
      <w:r w:rsidR="001E1621" w:rsidRPr="00692278">
        <w:rPr>
          <w:rFonts w:ascii="Garamond" w:eastAsia="Calibri" w:hAnsi="Garamond" w:cs="Arial"/>
          <w:sz w:val="24"/>
          <w:szCs w:val="24"/>
          <w:lang w:eastAsia="sl-SI"/>
        </w:rPr>
        <w:t xml:space="preserve">in upravljanje </w:t>
      </w:r>
      <w:r w:rsidR="00EC7D01" w:rsidRPr="00692278">
        <w:rPr>
          <w:rFonts w:ascii="Garamond" w:eastAsia="Calibri" w:hAnsi="Garamond" w:cs="Arial"/>
          <w:sz w:val="24"/>
          <w:szCs w:val="24"/>
          <w:lang w:eastAsia="sl-SI"/>
        </w:rPr>
        <w:t xml:space="preserve">sistemov za javljanje požara </w:t>
      </w:r>
      <w:r w:rsidR="001E1621" w:rsidRPr="00692278">
        <w:rPr>
          <w:rFonts w:ascii="Garamond" w:eastAsia="Calibri" w:hAnsi="Garamond" w:cs="Arial"/>
          <w:sz w:val="24"/>
          <w:szCs w:val="24"/>
          <w:lang w:eastAsia="sl-SI"/>
        </w:rPr>
        <w:t xml:space="preserve"> z najmanj 500 elementi požarnega sistema ter</w:t>
      </w:r>
      <w:r w:rsidR="00EC7D01" w:rsidRPr="00692278">
        <w:rPr>
          <w:rFonts w:ascii="Garamond" w:eastAsia="Calibri" w:hAnsi="Garamond" w:cs="Arial"/>
          <w:sz w:val="24"/>
          <w:szCs w:val="24"/>
          <w:lang w:eastAsia="sl-SI"/>
        </w:rPr>
        <w:t xml:space="preserve"> </w:t>
      </w:r>
      <w:r w:rsidR="001E1621" w:rsidRPr="00692278">
        <w:rPr>
          <w:rFonts w:ascii="Garamond" w:eastAsia="Calibri" w:hAnsi="Garamond" w:cs="Arial"/>
          <w:sz w:val="24"/>
          <w:szCs w:val="24"/>
          <w:lang w:eastAsia="sl-SI"/>
        </w:rPr>
        <w:t xml:space="preserve">vzdrževanje in upravljanje </w:t>
      </w:r>
      <w:r w:rsidR="00EC7D01" w:rsidRPr="00692278">
        <w:rPr>
          <w:rFonts w:ascii="Garamond" w:eastAsia="Calibri" w:hAnsi="Garamond" w:cs="Arial"/>
          <w:sz w:val="24"/>
          <w:szCs w:val="24"/>
          <w:lang w:eastAsia="sl-SI"/>
        </w:rPr>
        <w:t>centralno nadzornega sistema</w:t>
      </w:r>
      <w:r w:rsidR="001E1621" w:rsidRPr="00692278">
        <w:rPr>
          <w:rFonts w:ascii="Garamond" w:eastAsia="Calibri" w:hAnsi="Garamond" w:cs="Arial"/>
          <w:sz w:val="24"/>
          <w:szCs w:val="24"/>
          <w:lang w:eastAsia="sl-SI"/>
        </w:rPr>
        <w:t>.</w:t>
      </w:r>
      <w:r w:rsidR="00EC7D01" w:rsidRPr="00692278">
        <w:rPr>
          <w:rFonts w:ascii="Garamond" w:eastAsia="Calibri" w:hAnsi="Garamond" w:cs="Arial"/>
          <w:sz w:val="24"/>
          <w:szCs w:val="24"/>
          <w:lang w:eastAsia="sl-SI"/>
        </w:rPr>
        <w:t xml:space="preserve"> </w:t>
      </w:r>
    </w:p>
    <w:p w14:paraId="7520B0DB" w14:textId="0D865E28" w:rsidR="008D4213" w:rsidRPr="00692278" w:rsidRDefault="008D4213" w:rsidP="00FA245C">
      <w:pPr>
        <w:autoSpaceDE w:val="0"/>
        <w:autoSpaceDN w:val="0"/>
        <w:adjustRightInd w:val="0"/>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Za priznanje sposobnosti</w:t>
      </w:r>
      <w:r w:rsidR="001E1621" w:rsidRPr="00692278">
        <w:rPr>
          <w:rFonts w:ascii="Garamond" w:eastAsia="Times New Roman" w:hAnsi="Garamond" w:cs="Arial"/>
          <w:sz w:val="24"/>
          <w:szCs w:val="24"/>
          <w:lang w:eastAsia="sl-SI"/>
        </w:rPr>
        <w:t xml:space="preserve"> se zahtevata </w:t>
      </w:r>
      <w:r w:rsidR="001E1621" w:rsidRPr="00454B62">
        <w:rPr>
          <w:rFonts w:ascii="Garamond" w:eastAsia="Times New Roman" w:hAnsi="Garamond" w:cs="Arial"/>
          <w:b/>
          <w:bCs/>
          <w:sz w:val="24"/>
          <w:szCs w:val="24"/>
          <w:lang w:eastAsia="sl-SI"/>
        </w:rPr>
        <w:t xml:space="preserve">dve referenci. </w:t>
      </w:r>
    </w:p>
    <w:p w14:paraId="022DCAAE" w14:textId="77777777" w:rsidR="008D4213" w:rsidRPr="00692278" w:rsidRDefault="008D4213" w:rsidP="00FA245C">
      <w:pPr>
        <w:autoSpaceDE w:val="0"/>
        <w:autoSpaceDN w:val="0"/>
        <w:adjustRightInd w:val="0"/>
        <w:spacing w:after="0" w:line="276" w:lineRule="auto"/>
        <w:jc w:val="both"/>
        <w:rPr>
          <w:rFonts w:ascii="Garamond" w:eastAsia="Times New Roman" w:hAnsi="Garamond" w:cs="Arial"/>
          <w:sz w:val="24"/>
          <w:szCs w:val="24"/>
          <w:lang w:eastAsia="sl-SI"/>
        </w:rPr>
      </w:pPr>
    </w:p>
    <w:p w14:paraId="31C53846" w14:textId="5FA665AD" w:rsidR="008D4213" w:rsidRPr="00692278" w:rsidRDefault="008D4213" w:rsidP="00FA245C">
      <w:pPr>
        <w:spacing w:after="0" w:line="276" w:lineRule="auto"/>
        <w:jc w:val="both"/>
        <w:rPr>
          <w:rFonts w:ascii="Garamond" w:eastAsia="Calibri" w:hAnsi="Garamond" w:cs="Arial"/>
          <w:i/>
          <w:sz w:val="24"/>
          <w:szCs w:val="24"/>
          <w:lang w:eastAsia="sl-SI"/>
        </w:rPr>
      </w:pPr>
      <w:r w:rsidRPr="00692278">
        <w:rPr>
          <w:rFonts w:ascii="Garamond" w:eastAsia="Calibri" w:hAnsi="Garamond" w:cs="Arial"/>
          <w:b/>
          <w:iCs/>
          <w:sz w:val="24"/>
          <w:szCs w:val="24"/>
          <w:lang w:eastAsia="sl-SI"/>
        </w:rPr>
        <w:t xml:space="preserve">Dokazilo: </w:t>
      </w:r>
      <w:r w:rsidRPr="00692278">
        <w:rPr>
          <w:rFonts w:ascii="Garamond" w:eastAsia="Calibri" w:hAnsi="Garamond" w:cs="Arial"/>
          <w:sz w:val="24"/>
          <w:szCs w:val="24"/>
          <w:lang w:eastAsia="sl-SI"/>
        </w:rPr>
        <w:t xml:space="preserve">Ponudnik izpolni obrazec ESPD ter predloži izpolnjen obrazec </w:t>
      </w:r>
      <w:r w:rsidRPr="00692278">
        <w:rPr>
          <w:rFonts w:ascii="Garamond" w:eastAsia="Calibri" w:hAnsi="Garamond" w:cs="Arial"/>
          <w:i/>
          <w:sz w:val="24"/>
          <w:szCs w:val="24"/>
          <w:lang w:eastAsia="sl-SI"/>
        </w:rPr>
        <w:t xml:space="preserve">Reference. </w:t>
      </w:r>
      <w:r w:rsidRPr="00692278">
        <w:rPr>
          <w:rFonts w:ascii="Garamond" w:eastAsia="Calibri" w:hAnsi="Garamond" w:cs="Arial"/>
          <w:iCs/>
          <w:sz w:val="24"/>
          <w:szCs w:val="24"/>
          <w:lang w:eastAsia="sl-SI"/>
        </w:rPr>
        <w:t>Ponudnik mora predložiti potrdilo referenčnega naročnika</w:t>
      </w:r>
      <w:r w:rsidR="001E1621" w:rsidRPr="00692278">
        <w:rPr>
          <w:rFonts w:ascii="Garamond" w:eastAsia="Calibri" w:hAnsi="Garamond" w:cs="Arial"/>
          <w:iCs/>
          <w:sz w:val="24"/>
          <w:szCs w:val="24"/>
          <w:lang w:eastAsia="sl-SI"/>
        </w:rPr>
        <w:t xml:space="preserve"> </w:t>
      </w:r>
      <w:r w:rsidR="001E1621" w:rsidRPr="00692278">
        <w:rPr>
          <w:rFonts w:ascii="Garamond" w:eastAsia="Calibri" w:hAnsi="Garamond" w:cs="Arial"/>
          <w:i/>
          <w:sz w:val="24"/>
          <w:szCs w:val="24"/>
          <w:lang w:eastAsia="sl-SI"/>
        </w:rPr>
        <w:t>Potrdilo o referenčnem poslu.</w:t>
      </w:r>
    </w:p>
    <w:p w14:paraId="760C9EB5" w14:textId="77777777" w:rsidR="008D4213" w:rsidRPr="00692278" w:rsidRDefault="008D4213" w:rsidP="00FA245C">
      <w:pPr>
        <w:spacing w:after="0" w:line="276" w:lineRule="auto"/>
        <w:jc w:val="both"/>
        <w:rPr>
          <w:rFonts w:ascii="Garamond" w:eastAsia="Times New Roman" w:hAnsi="Garamond" w:cs="Arial"/>
          <w:i/>
          <w:sz w:val="24"/>
          <w:szCs w:val="24"/>
          <w:lang w:eastAsia="sl-SI"/>
        </w:rPr>
      </w:pPr>
    </w:p>
    <w:p w14:paraId="5D318F52" w14:textId="77777777" w:rsidR="008D4213" w:rsidRPr="00692278" w:rsidRDefault="008D4213" w:rsidP="00FA245C">
      <w:pPr>
        <w:spacing w:after="0" w:line="276" w:lineRule="auto"/>
        <w:jc w:val="both"/>
        <w:rPr>
          <w:rFonts w:ascii="Garamond" w:eastAsia="Calibri" w:hAnsi="Garamond" w:cs="Arial"/>
          <w:i/>
          <w:sz w:val="24"/>
          <w:szCs w:val="24"/>
          <w:lang w:eastAsia="sl-SI"/>
        </w:rPr>
      </w:pPr>
      <w:r w:rsidRPr="00692278">
        <w:rPr>
          <w:rFonts w:ascii="Garamond" w:eastAsia="Calibri" w:hAnsi="Garamond" w:cs="Arial"/>
          <w:i/>
          <w:sz w:val="24"/>
          <w:szCs w:val="24"/>
          <w:lang w:eastAsia="sl-SI"/>
        </w:rPr>
        <w:t>Pogoj lahko ponudnik izpolni skupaj s partnerji ali s podizvajalci</w:t>
      </w:r>
    </w:p>
    <w:p w14:paraId="51542982" w14:textId="77777777" w:rsidR="008D4213" w:rsidRPr="00692278" w:rsidRDefault="008D4213" w:rsidP="00FA245C">
      <w:pPr>
        <w:spacing w:after="0" w:line="276" w:lineRule="auto"/>
        <w:jc w:val="both"/>
        <w:rPr>
          <w:rFonts w:ascii="Garamond" w:eastAsia="Calibri" w:hAnsi="Garamond" w:cs="Arial"/>
          <w:i/>
          <w:sz w:val="24"/>
          <w:szCs w:val="24"/>
          <w:lang w:eastAsia="sl-SI"/>
        </w:rPr>
      </w:pPr>
    </w:p>
    <w:p w14:paraId="24C94F92" w14:textId="77777777" w:rsidR="008D4213" w:rsidRPr="00692278" w:rsidRDefault="008D4213" w:rsidP="00FA245C">
      <w:pPr>
        <w:spacing w:after="0" w:line="276" w:lineRule="auto"/>
        <w:jc w:val="both"/>
        <w:rPr>
          <w:rFonts w:ascii="Garamond" w:eastAsia="Calibri" w:hAnsi="Garamond" w:cs="Arial"/>
          <w:iCs/>
          <w:sz w:val="24"/>
          <w:szCs w:val="24"/>
          <w:lang w:eastAsia="sl-SI"/>
        </w:rPr>
      </w:pPr>
      <w:r w:rsidRPr="00692278">
        <w:rPr>
          <w:rFonts w:ascii="Garamond" w:eastAsia="Calibri" w:hAnsi="Garamond" w:cs="Arial"/>
          <w:iCs/>
          <w:sz w:val="24"/>
          <w:szCs w:val="24"/>
          <w:lang w:eastAsia="sl-SI"/>
        </w:rPr>
        <w:t xml:space="preserve">Dajalec reference mora biti dejanski izvajalec del. </w:t>
      </w:r>
    </w:p>
    <w:p w14:paraId="59FE6ABB"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105167D8"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79" w:name="_Toc129283944"/>
      <w:bookmarkStart w:id="80" w:name="_Toc178236724"/>
      <w:bookmarkStart w:id="81" w:name="_Toc170202611"/>
      <w:r w:rsidRPr="00692278">
        <w:rPr>
          <w:rFonts w:ascii="Garamond" w:eastAsia="Calibri" w:hAnsi="Garamond" w:cs="Arial"/>
          <w:b/>
          <w:sz w:val="24"/>
          <w:szCs w:val="24"/>
          <w:lang w:eastAsia="sl-SI"/>
        </w:rPr>
        <w:t>13.7. Kadrovska sposobnost</w:t>
      </w:r>
      <w:bookmarkEnd w:id="79"/>
      <w:bookmarkEnd w:id="80"/>
      <w:bookmarkEnd w:id="81"/>
    </w:p>
    <w:p w14:paraId="1E099021" w14:textId="77777777" w:rsidR="008D4213" w:rsidRPr="00692278" w:rsidRDefault="008D4213" w:rsidP="00FA245C">
      <w:pPr>
        <w:spacing w:line="276" w:lineRule="auto"/>
        <w:jc w:val="both"/>
        <w:rPr>
          <w:rFonts w:ascii="Garamond" w:hAnsi="Garamond"/>
          <w:sz w:val="24"/>
          <w:szCs w:val="24"/>
          <w:lang w:eastAsia="sl-SI"/>
        </w:rPr>
      </w:pPr>
    </w:p>
    <w:p w14:paraId="6C8E9B30" w14:textId="51B0A593" w:rsidR="00D62348" w:rsidRPr="00692278" w:rsidRDefault="008D4213" w:rsidP="00FA245C">
      <w:pPr>
        <w:spacing w:line="276" w:lineRule="auto"/>
        <w:jc w:val="both"/>
        <w:rPr>
          <w:rFonts w:ascii="Garamond" w:hAnsi="Garamond"/>
          <w:sz w:val="24"/>
          <w:szCs w:val="24"/>
          <w:lang w:eastAsia="sl-SI"/>
        </w:rPr>
      </w:pPr>
      <w:r w:rsidRPr="00692278">
        <w:rPr>
          <w:rFonts w:ascii="Garamond" w:hAnsi="Garamond"/>
          <w:sz w:val="24"/>
          <w:szCs w:val="24"/>
          <w:lang w:eastAsia="sl-SI"/>
        </w:rPr>
        <w:t>Ponudnik mora imenovati</w:t>
      </w:r>
      <w:r w:rsidR="001E1621" w:rsidRPr="00692278">
        <w:rPr>
          <w:rFonts w:ascii="Garamond" w:hAnsi="Garamond"/>
          <w:sz w:val="24"/>
          <w:szCs w:val="24"/>
          <w:lang w:eastAsia="sl-SI"/>
        </w:rPr>
        <w:t xml:space="preserve"> kadrovsko ekipo, ki jo sestavlja</w:t>
      </w:r>
      <w:r w:rsidR="00D62348" w:rsidRPr="00692278">
        <w:rPr>
          <w:rFonts w:ascii="Garamond" w:hAnsi="Garamond"/>
          <w:sz w:val="24"/>
          <w:szCs w:val="24"/>
          <w:lang w:eastAsia="sl-SI"/>
        </w:rPr>
        <w:t xml:space="preserve"> najmanj </w:t>
      </w:r>
      <w:r w:rsidR="001A31C4">
        <w:rPr>
          <w:rFonts w:ascii="Garamond" w:hAnsi="Garamond"/>
          <w:sz w:val="24"/>
          <w:szCs w:val="24"/>
          <w:lang w:eastAsia="sl-SI"/>
        </w:rPr>
        <w:t>pet</w:t>
      </w:r>
      <w:r w:rsidR="00D62348" w:rsidRPr="00692278">
        <w:rPr>
          <w:rFonts w:ascii="Garamond" w:hAnsi="Garamond"/>
          <w:sz w:val="24"/>
          <w:szCs w:val="24"/>
          <w:lang w:eastAsia="sl-SI"/>
        </w:rPr>
        <w:t xml:space="preserve"> usposobljenih serviserjev za sisteme, ki so predmet vzdrževanja. </w:t>
      </w:r>
    </w:p>
    <w:p w14:paraId="15EC3629" w14:textId="76C584B8" w:rsidR="00D62348" w:rsidRPr="00692278" w:rsidRDefault="00D62348" w:rsidP="00FA245C">
      <w:pPr>
        <w:spacing w:line="276" w:lineRule="auto"/>
        <w:jc w:val="both"/>
        <w:rPr>
          <w:rFonts w:ascii="Garamond" w:hAnsi="Garamond"/>
          <w:sz w:val="24"/>
          <w:szCs w:val="24"/>
          <w:lang w:eastAsia="sl-SI"/>
        </w:rPr>
      </w:pPr>
      <w:r w:rsidRPr="00692278">
        <w:rPr>
          <w:rFonts w:ascii="Garamond" w:hAnsi="Garamond"/>
          <w:sz w:val="24"/>
          <w:szCs w:val="24"/>
          <w:lang w:eastAsia="sl-SI"/>
        </w:rPr>
        <w:t xml:space="preserve">Vsak nominiran kader mora </w:t>
      </w:r>
      <w:r w:rsidR="002361C0" w:rsidRPr="00692278">
        <w:rPr>
          <w:rFonts w:ascii="Garamond" w:hAnsi="Garamond"/>
          <w:sz w:val="24"/>
          <w:szCs w:val="24"/>
          <w:lang w:eastAsia="sl-SI"/>
        </w:rPr>
        <w:t xml:space="preserve">imeti veljavno potrdilo proizvajalca ali pooblaščenega distributerja vzdrževane opreme o strokovni usposobljenosti za vzdrževanje. </w:t>
      </w:r>
    </w:p>
    <w:p w14:paraId="36DC97C5"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47B740B3" w14:textId="7967366D" w:rsidR="008D4213" w:rsidRPr="00692278" w:rsidRDefault="008D4213" w:rsidP="00FA245C">
      <w:pPr>
        <w:spacing w:line="276" w:lineRule="auto"/>
        <w:jc w:val="both"/>
        <w:rPr>
          <w:rFonts w:ascii="Garamond" w:hAnsi="Garamond"/>
          <w:sz w:val="24"/>
          <w:szCs w:val="24"/>
          <w:lang w:eastAsia="sl-SI"/>
        </w:rPr>
      </w:pPr>
      <w:r w:rsidRPr="00692278">
        <w:rPr>
          <w:rFonts w:ascii="Garamond" w:hAnsi="Garamond"/>
          <w:b/>
          <w:bCs/>
          <w:sz w:val="24"/>
          <w:szCs w:val="24"/>
          <w:lang w:eastAsia="sl-SI"/>
        </w:rPr>
        <w:t>Dokazilo</w:t>
      </w:r>
      <w:r w:rsidRPr="00692278">
        <w:rPr>
          <w:rFonts w:ascii="Garamond" w:hAnsi="Garamond"/>
          <w:sz w:val="24"/>
          <w:szCs w:val="24"/>
          <w:lang w:eastAsia="sl-SI"/>
        </w:rPr>
        <w:t>: Ponudnik/partner/podizvajalec izpolni ESPD obrazec in izpolnjen obrazec Seznam kadra</w:t>
      </w:r>
      <w:r w:rsidR="00D0228B" w:rsidRPr="00692278">
        <w:rPr>
          <w:rFonts w:ascii="Garamond" w:hAnsi="Garamond"/>
          <w:sz w:val="24"/>
          <w:szCs w:val="24"/>
          <w:lang w:eastAsia="sl-SI"/>
        </w:rPr>
        <w:t xml:space="preserve"> ter predloži veljavna dokazila o usposobljenosti za vzdrževanje opreme. </w:t>
      </w:r>
    </w:p>
    <w:p w14:paraId="7B24F0A9" w14:textId="38E76936"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82" w:name="_Toc178236725"/>
      <w:bookmarkStart w:id="83" w:name="_Toc170202612"/>
      <w:bookmarkStart w:id="84" w:name="_Toc129283949"/>
      <w:r w:rsidRPr="00692278">
        <w:rPr>
          <w:rFonts w:ascii="Garamond" w:eastAsia="Calibri" w:hAnsi="Garamond" w:cs="Arial"/>
          <w:b/>
          <w:sz w:val="24"/>
          <w:szCs w:val="24"/>
          <w:lang w:eastAsia="sl-SI"/>
        </w:rPr>
        <w:t xml:space="preserve">13.8. </w:t>
      </w:r>
      <w:r w:rsidR="00D0228B" w:rsidRPr="00692278">
        <w:rPr>
          <w:rFonts w:ascii="Garamond" w:eastAsia="Calibri" w:hAnsi="Garamond" w:cs="Arial"/>
          <w:b/>
          <w:sz w:val="24"/>
          <w:szCs w:val="24"/>
          <w:lang w:eastAsia="sl-SI"/>
        </w:rPr>
        <w:t>Licence ponudnika</w:t>
      </w:r>
      <w:bookmarkEnd w:id="82"/>
      <w:bookmarkEnd w:id="83"/>
    </w:p>
    <w:p w14:paraId="6A3D9D9B" w14:textId="77777777" w:rsidR="00D0228B" w:rsidRPr="00692278" w:rsidRDefault="00D0228B" w:rsidP="00FA245C">
      <w:pPr>
        <w:spacing w:before="360" w:after="0" w:line="276" w:lineRule="auto"/>
        <w:contextualSpacing/>
        <w:jc w:val="both"/>
        <w:outlineLvl w:val="0"/>
        <w:rPr>
          <w:rFonts w:ascii="Garamond" w:eastAsia="Calibri" w:hAnsi="Garamond" w:cs="Arial"/>
          <w:b/>
          <w:sz w:val="24"/>
          <w:szCs w:val="24"/>
          <w:lang w:eastAsia="sl-SI"/>
        </w:rPr>
      </w:pPr>
    </w:p>
    <w:p w14:paraId="70406BE2" w14:textId="64484C28" w:rsidR="0063579D" w:rsidRPr="00692278" w:rsidRDefault="008D4213" w:rsidP="00FA245C">
      <w:pPr>
        <w:spacing w:after="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Ponudnik mora</w:t>
      </w:r>
      <w:r w:rsidR="0063579D" w:rsidRPr="00692278">
        <w:rPr>
          <w:rFonts w:ascii="Garamond" w:eastAsia="Calibri" w:hAnsi="Garamond" w:cs="Arial"/>
          <w:sz w:val="24"/>
          <w:szCs w:val="24"/>
          <w:lang w:eastAsia="sl-SI"/>
        </w:rPr>
        <w:t xml:space="preserve"> razpolagati z veljavno licenco/dovoljenj</w:t>
      </w:r>
      <w:r w:rsidR="00835711" w:rsidRPr="00692278">
        <w:rPr>
          <w:rFonts w:ascii="Garamond" w:eastAsia="Calibri" w:hAnsi="Garamond" w:cs="Arial"/>
          <w:sz w:val="24"/>
          <w:szCs w:val="24"/>
          <w:lang w:eastAsia="sl-SI"/>
        </w:rPr>
        <w:t>em</w:t>
      </w:r>
      <w:r w:rsidR="0063579D" w:rsidRPr="00692278">
        <w:rPr>
          <w:rFonts w:ascii="Garamond" w:eastAsia="Calibri" w:hAnsi="Garamond" w:cs="Arial"/>
          <w:sz w:val="24"/>
          <w:szCs w:val="24"/>
          <w:lang w:eastAsia="sl-SI"/>
        </w:rPr>
        <w:t>:</w:t>
      </w:r>
    </w:p>
    <w:p w14:paraId="730E5477" w14:textId="77777777" w:rsidR="0063579D" w:rsidRPr="00692278" w:rsidRDefault="0063579D" w:rsidP="00FA245C">
      <w:pPr>
        <w:spacing w:after="0" w:line="276" w:lineRule="auto"/>
        <w:jc w:val="both"/>
        <w:rPr>
          <w:rFonts w:ascii="Garamond" w:eastAsia="Calibri" w:hAnsi="Garamond" w:cs="Arial"/>
          <w:sz w:val="24"/>
          <w:szCs w:val="24"/>
          <w:lang w:eastAsia="sl-SI"/>
        </w:rPr>
      </w:pPr>
    </w:p>
    <w:p w14:paraId="1D7DE260" w14:textId="2AE6C5DB" w:rsidR="0063579D" w:rsidRPr="00692278" w:rsidRDefault="0063579D" w:rsidP="00FA245C">
      <w:pPr>
        <w:spacing w:line="276" w:lineRule="auto"/>
        <w:jc w:val="both"/>
        <w:rPr>
          <w:rFonts w:ascii="Garamond" w:hAnsi="Garamond"/>
          <w:sz w:val="24"/>
          <w:szCs w:val="24"/>
        </w:rPr>
      </w:pPr>
      <w:r w:rsidRPr="00692278">
        <w:rPr>
          <w:rFonts w:ascii="Garamond" w:eastAsia="Calibri" w:hAnsi="Garamond" w:cs="Arial"/>
          <w:b/>
          <w:bCs/>
          <w:sz w:val="24"/>
          <w:szCs w:val="24"/>
          <w:lang w:eastAsia="sl-SI"/>
        </w:rPr>
        <w:t xml:space="preserve">1. </w:t>
      </w:r>
      <w:r w:rsidRPr="00692278">
        <w:rPr>
          <w:rFonts w:ascii="Garamond" w:hAnsi="Garamond"/>
          <w:b/>
          <w:bCs/>
          <w:sz w:val="24"/>
          <w:szCs w:val="24"/>
        </w:rPr>
        <w:t>Licenca za izvajanje in načrtovanje varnostnih sistemov</w:t>
      </w:r>
      <w:r w:rsidRPr="00692278">
        <w:rPr>
          <w:rFonts w:ascii="Garamond" w:hAnsi="Garamond"/>
          <w:sz w:val="24"/>
          <w:szCs w:val="24"/>
        </w:rPr>
        <w:t xml:space="preserve"> - ponudnik mora predložiti kopijo veljavne licence za izvajanje in načrtovanje varnostnih sistemov</w:t>
      </w:r>
      <w:r w:rsidR="002F217F" w:rsidRPr="00692278">
        <w:rPr>
          <w:rFonts w:ascii="Garamond" w:hAnsi="Garamond"/>
          <w:sz w:val="24"/>
          <w:szCs w:val="24"/>
        </w:rPr>
        <w:t xml:space="preserve"> izdano s strani Ministrstva za notranje zadeve.</w:t>
      </w:r>
      <w:r w:rsidRPr="00692278">
        <w:rPr>
          <w:rFonts w:ascii="Garamond" w:hAnsi="Garamond"/>
          <w:sz w:val="24"/>
          <w:szCs w:val="24"/>
        </w:rPr>
        <w:t xml:space="preserve">. Predmetno licenco mora imeti ponudnik in tudi vsi podizvajalci razen, v kolikor bodo podizvajalci izvajali zgolj instalacijska dela oz. dela, za katera se v skladu z veljavno zakonodajo ne zahteva predmetna licenca. </w:t>
      </w:r>
    </w:p>
    <w:p w14:paraId="01624543" w14:textId="77777777" w:rsidR="0063579D" w:rsidRPr="00692278" w:rsidRDefault="0063579D" w:rsidP="00FA245C">
      <w:pPr>
        <w:pStyle w:val="Odstavekseznama"/>
        <w:spacing w:line="276" w:lineRule="auto"/>
        <w:rPr>
          <w:rFonts w:ascii="Garamond" w:hAnsi="Garamond"/>
          <w:sz w:val="24"/>
        </w:rPr>
      </w:pPr>
    </w:p>
    <w:p w14:paraId="5F04DD10" w14:textId="77777777" w:rsidR="00692278" w:rsidRDefault="00C03557" w:rsidP="00FA245C">
      <w:pPr>
        <w:spacing w:line="276" w:lineRule="auto"/>
        <w:jc w:val="both"/>
        <w:rPr>
          <w:rFonts w:ascii="Garamond" w:hAnsi="Garamond"/>
          <w:sz w:val="24"/>
          <w:szCs w:val="24"/>
        </w:rPr>
      </w:pPr>
      <w:r w:rsidRPr="00692278">
        <w:rPr>
          <w:rFonts w:ascii="Garamond" w:hAnsi="Garamond"/>
          <w:sz w:val="24"/>
          <w:szCs w:val="24"/>
        </w:rPr>
        <w:t xml:space="preserve">2. </w:t>
      </w:r>
      <w:r w:rsidR="0063579D" w:rsidRPr="00692278">
        <w:rPr>
          <w:rFonts w:ascii="Garamond" w:hAnsi="Garamond"/>
          <w:b/>
          <w:bCs/>
          <w:sz w:val="24"/>
          <w:szCs w:val="24"/>
        </w:rPr>
        <w:t xml:space="preserve">Veljavno potrdilo proizvajalca opreme za projektiranje, prodajo in priklop, </w:t>
      </w:r>
      <w:proofErr w:type="spellStart"/>
      <w:r w:rsidR="0063579D" w:rsidRPr="00692278">
        <w:rPr>
          <w:rFonts w:ascii="Garamond" w:hAnsi="Garamond"/>
          <w:b/>
          <w:bCs/>
          <w:sz w:val="24"/>
          <w:szCs w:val="24"/>
        </w:rPr>
        <w:t>parametriranje</w:t>
      </w:r>
      <w:proofErr w:type="spellEnd"/>
      <w:r w:rsidR="0063579D" w:rsidRPr="00692278">
        <w:rPr>
          <w:rFonts w:ascii="Garamond" w:hAnsi="Garamond"/>
          <w:b/>
          <w:bCs/>
          <w:sz w:val="24"/>
          <w:szCs w:val="24"/>
        </w:rPr>
        <w:t>, servisiranje ter vzdrževanje sistemov javljanja požara in centralno nadzornega sistema</w:t>
      </w:r>
      <w:r w:rsidR="0063579D" w:rsidRPr="00692278">
        <w:rPr>
          <w:rFonts w:ascii="Garamond" w:hAnsi="Garamond"/>
          <w:sz w:val="24"/>
          <w:szCs w:val="24"/>
        </w:rPr>
        <w:t xml:space="preserve">. </w:t>
      </w:r>
    </w:p>
    <w:p w14:paraId="3207BA49" w14:textId="38F30B4A" w:rsidR="0063579D" w:rsidRPr="00692278" w:rsidRDefault="0063579D" w:rsidP="00FA245C">
      <w:pPr>
        <w:spacing w:line="276" w:lineRule="auto"/>
        <w:jc w:val="both"/>
        <w:rPr>
          <w:rFonts w:ascii="Garamond" w:hAnsi="Garamond"/>
          <w:sz w:val="24"/>
          <w:szCs w:val="24"/>
        </w:rPr>
      </w:pPr>
      <w:r w:rsidRPr="00692278">
        <w:rPr>
          <w:rFonts w:ascii="Garamond" w:hAnsi="Garamond"/>
          <w:sz w:val="24"/>
          <w:szCs w:val="24"/>
        </w:rPr>
        <w:t xml:space="preserve">Ponudnik mora predložiti veljavno potrdilo (potrdilo mora biti predloženo v originalu ali v kopiji). </w:t>
      </w:r>
    </w:p>
    <w:p w14:paraId="6D825D08" w14:textId="77777777" w:rsidR="0063579D" w:rsidRPr="00692278" w:rsidRDefault="0063579D" w:rsidP="00FA245C">
      <w:pPr>
        <w:pStyle w:val="Odstavekseznama"/>
        <w:spacing w:line="276" w:lineRule="auto"/>
        <w:rPr>
          <w:rFonts w:ascii="Garamond" w:hAnsi="Garamond"/>
          <w:sz w:val="24"/>
        </w:rPr>
      </w:pPr>
    </w:p>
    <w:p w14:paraId="27062940" w14:textId="77777777" w:rsidR="008D4213" w:rsidRPr="00692278" w:rsidRDefault="008D4213" w:rsidP="00FA245C">
      <w:pPr>
        <w:spacing w:after="0" w:line="276" w:lineRule="auto"/>
        <w:jc w:val="both"/>
        <w:rPr>
          <w:rFonts w:ascii="Garamond" w:eastAsia="Calibri" w:hAnsi="Garamond" w:cs="Arial"/>
          <w:i/>
          <w:sz w:val="24"/>
          <w:szCs w:val="24"/>
          <w:lang w:eastAsia="sl-SI"/>
        </w:rPr>
      </w:pPr>
      <w:r w:rsidRPr="00692278">
        <w:rPr>
          <w:rFonts w:ascii="Garamond" w:eastAsia="Calibri" w:hAnsi="Garamond" w:cs="Arial"/>
          <w:i/>
          <w:sz w:val="24"/>
          <w:szCs w:val="24"/>
          <w:lang w:eastAsia="sl-SI"/>
        </w:rPr>
        <w:t>V primeru skupne ponudbe lahko pogoj izpolnjujejo partnerji skupaj.</w:t>
      </w:r>
    </w:p>
    <w:p w14:paraId="3269375F" w14:textId="77777777" w:rsidR="008D4213" w:rsidRPr="00692278" w:rsidRDefault="008D4213" w:rsidP="00FA245C">
      <w:pPr>
        <w:spacing w:after="0" w:line="276" w:lineRule="auto"/>
        <w:jc w:val="both"/>
        <w:rPr>
          <w:rFonts w:ascii="Garamond" w:eastAsia="Calibri" w:hAnsi="Garamond" w:cs="Arial"/>
          <w:b/>
          <w:sz w:val="24"/>
          <w:szCs w:val="24"/>
          <w:lang w:eastAsia="sl-SI"/>
        </w:rPr>
      </w:pPr>
    </w:p>
    <w:p w14:paraId="0FB482A6" w14:textId="77777777" w:rsidR="000F1E46" w:rsidRPr="00692278" w:rsidRDefault="008D4213" w:rsidP="00FA245C">
      <w:pPr>
        <w:widowControl w:val="0"/>
        <w:spacing w:after="120" w:line="276" w:lineRule="auto"/>
        <w:contextualSpacing/>
        <w:jc w:val="both"/>
        <w:rPr>
          <w:rFonts w:ascii="Garamond" w:eastAsia="Calibri" w:hAnsi="Garamond" w:cs="Times New Roman"/>
          <w:sz w:val="24"/>
          <w:szCs w:val="24"/>
          <w:lang w:eastAsia="sl-SI"/>
        </w:rPr>
      </w:pPr>
      <w:r w:rsidRPr="00692278">
        <w:rPr>
          <w:rFonts w:ascii="Garamond" w:eastAsia="Calibri" w:hAnsi="Garamond" w:cs="Arial"/>
          <w:b/>
          <w:sz w:val="24"/>
          <w:szCs w:val="24"/>
          <w:lang w:eastAsia="sl-SI"/>
        </w:rPr>
        <w:t>DOKAZILO</w:t>
      </w:r>
      <w:r w:rsidRPr="00692278">
        <w:rPr>
          <w:rFonts w:ascii="Garamond" w:eastAsia="Calibri" w:hAnsi="Garamond" w:cs="Arial"/>
          <w:sz w:val="24"/>
          <w:szCs w:val="24"/>
          <w:lang w:eastAsia="sl-SI"/>
        </w:rPr>
        <w:t>: Ponudnik izpolni obrazec ESPD</w:t>
      </w:r>
      <w:r w:rsidRPr="00692278">
        <w:rPr>
          <w:rFonts w:ascii="Garamond" w:eastAsia="Calibri" w:hAnsi="Garamond" w:cs="Times New Roman"/>
          <w:sz w:val="24"/>
          <w:szCs w:val="24"/>
          <w:lang w:eastAsia="sl-SI"/>
        </w:rPr>
        <w:t xml:space="preserve"> in predloži veljav</w:t>
      </w:r>
      <w:r w:rsidR="000F1E46" w:rsidRPr="00692278">
        <w:rPr>
          <w:rFonts w:ascii="Garamond" w:eastAsia="Calibri" w:hAnsi="Garamond" w:cs="Times New Roman"/>
          <w:sz w:val="24"/>
          <w:szCs w:val="24"/>
          <w:lang w:eastAsia="sl-SI"/>
        </w:rPr>
        <w:t xml:space="preserve">no licenco in dovoljenje. </w:t>
      </w:r>
    </w:p>
    <w:p w14:paraId="5E3A6EEA" w14:textId="77777777" w:rsidR="008D4213" w:rsidRPr="00692278" w:rsidRDefault="008D4213" w:rsidP="00FA245C">
      <w:pPr>
        <w:spacing w:after="0" w:line="276" w:lineRule="auto"/>
        <w:jc w:val="both"/>
        <w:rPr>
          <w:rFonts w:ascii="Garamond" w:eastAsia="Calibri" w:hAnsi="Garamond" w:cs="Arial"/>
          <w:sz w:val="24"/>
          <w:szCs w:val="24"/>
          <w:lang w:eastAsia="sl-SI"/>
        </w:rPr>
      </w:pPr>
    </w:p>
    <w:p w14:paraId="3C7E7F8D"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85" w:name="_Toc178236726"/>
      <w:bookmarkStart w:id="86" w:name="_Toc170202613"/>
      <w:r w:rsidRPr="00692278">
        <w:rPr>
          <w:rFonts w:ascii="Garamond" w:eastAsia="Calibri" w:hAnsi="Garamond" w:cs="Arial"/>
          <w:b/>
          <w:sz w:val="24"/>
          <w:szCs w:val="24"/>
          <w:lang w:eastAsia="sl-SI"/>
        </w:rPr>
        <w:t xml:space="preserve">14. </w:t>
      </w:r>
      <w:bookmarkEnd w:id="84"/>
      <w:r w:rsidRPr="00692278">
        <w:rPr>
          <w:rFonts w:ascii="Garamond" w:eastAsia="Calibri" w:hAnsi="Garamond" w:cs="Arial"/>
          <w:b/>
          <w:sz w:val="24"/>
          <w:szCs w:val="24"/>
          <w:lang w:eastAsia="sl-SI"/>
        </w:rPr>
        <w:t>Tehnične zahteve</w:t>
      </w:r>
      <w:bookmarkEnd w:id="85"/>
      <w:bookmarkEnd w:id="86"/>
    </w:p>
    <w:p w14:paraId="5BF0172B"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33332139" w14:textId="77777777" w:rsidR="005E2936" w:rsidRPr="00692278" w:rsidRDefault="005E2936" w:rsidP="00FA245C">
      <w:pPr>
        <w:spacing w:line="276" w:lineRule="auto"/>
        <w:jc w:val="both"/>
        <w:rPr>
          <w:rFonts w:ascii="Garamond" w:hAnsi="Garamond"/>
          <w:sz w:val="24"/>
          <w:szCs w:val="24"/>
        </w:rPr>
      </w:pPr>
      <w:r w:rsidRPr="00692278">
        <w:rPr>
          <w:rFonts w:ascii="Garamond" w:hAnsi="Garamond"/>
          <w:sz w:val="24"/>
          <w:szCs w:val="24"/>
        </w:rPr>
        <w:t xml:space="preserve">Izvajalec bo z usposobljenimi serviserji za naročnika in v dogovoru z naročnikom izvajal vse potrebne vzdrževalne storitve (odslej: vzdrževanje) za nemoteno delovanje obstoječih sistemov za javljanje požara in centralno nadzornega sistema na lokacijah naročnika. </w:t>
      </w:r>
    </w:p>
    <w:p w14:paraId="4B8E649E" w14:textId="77777777" w:rsidR="005E2936" w:rsidRPr="00692278" w:rsidRDefault="005E2936" w:rsidP="00FA245C">
      <w:pPr>
        <w:spacing w:line="276" w:lineRule="auto"/>
        <w:jc w:val="both"/>
        <w:rPr>
          <w:rFonts w:ascii="Garamond" w:hAnsi="Garamond"/>
          <w:sz w:val="24"/>
          <w:szCs w:val="24"/>
        </w:rPr>
      </w:pPr>
      <w:r w:rsidRPr="00692278">
        <w:rPr>
          <w:rFonts w:ascii="Garamond" w:hAnsi="Garamond"/>
          <w:sz w:val="24"/>
          <w:szCs w:val="24"/>
        </w:rPr>
        <w:t>Izvajalec pred oddajo predmetne ponudbe opravi ogled sistemov in lokacij naročnika. Z oddajo ponudbe izvajalec zagotavlja storitve v skladu z določili pogodbe.</w:t>
      </w:r>
    </w:p>
    <w:p w14:paraId="232B6448" w14:textId="77777777" w:rsidR="00282527" w:rsidRPr="00692278" w:rsidRDefault="00282527" w:rsidP="00FA245C">
      <w:pPr>
        <w:spacing w:line="276" w:lineRule="auto"/>
        <w:jc w:val="both"/>
        <w:rPr>
          <w:rFonts w:ascii="Garamond" w:hAnsi="Garamond"/>
          <w:sz w:val="24"/>
          <w:szCs w:val="24"/>
        </w:rPr>
      </w:pPr>
    </w:p>
    <w:p w14:paraId="0AEA45A9" w14:textId="77777777" w:rsidR="00282527" w:rsidRPr="00692278" w:rsidRDefault="00282527" w:rsidP="00FA245C">
      <w:pPr>
        <w:spacing w:line="276" w:lineRule="auto"/>
        <w:jc w:val="both"/>
        <w:rPr>
          <w:rFonts w:ascii="Garamond" w:hAnsi="Garamond"/>
          <w:b/>
          <w:bCs/>
          <w:sz w:val="24"/>
          <w:szCs w:val="24"/>
        </w:rPr>
      </w:pPr>
      <w:bookmarkStart w:id="87" w:name="_Hlk170198612"/>
      <w:r w:rsidRPr="00692278">
        <w:rPr>
          <w:rFonts w:ascii="Garamond" w:hAnsi="Garamond"/>
          <w:b/>
          <w:bCs/>
          <w:sz w:val="24"/>
          <w:szCs w:val="24"/>
        </w:rPr>
        <w:t xml:space="preserve">Opis vzdrževanja sistema: </w:t>
      </w:r>
    </w:p>
    <w:p w14:paraId="587F29B4" w14:textId="77777777" w:rsidR="00282527" w:rsidRPr="00692278" w:rsidRDefault="00282527" w:rsidP="00FA245C">
      <w:pPr>
        <w:spacing w:line="276" w:lineRule="auto"/>
        <w:jc w:val="both"/>
        <w:rPr>
          <w:rFonts w:ascii="Garamond" w:hAnsi="Garamond"/>
          <w:sz w:val="24"/>
          <w:szCs w:val="24"/>
        </w:rPr>
      </w:pPr>
      <w:r w:rsidRPr="00692278">
        <w:rPr>
          <w:rFonts w:ascii="Garamond" w:hAnsi="Garamond"/>
          <w:sz w:val="24"/>
          <w:szCs w:val="24"/>
        </w:rPr>
        <w:t>Vzdrževanje sistema naročnika zajema:</w:t>
      </w:r>
    </w:p>
    <w:p w14:paraId="31E098EC" w14:textId="747C3831" w:rsidR="00A31F2A" w:rsidRPr="00A31F2A" w:rsidRDefault="00282527" w:rsidP="00FA245C">
      <w:pPr>
        <w:pStyle w:val="Odstavekseznama"/>
        <w:numPr>
          <w:ilvl w:val="0"/>
          <w:numId w:val="43"/>
        </w:numPr>
        <w:spacing w:line="276" w:lineRule="auto"/>
        <w:rPr>
          <w:rFonts w:ascii="Garamond" w:hAnsi="Garamond"/>
          <w:sz w:val="24"/>
        </w:rPr>
      </w:pPr>
      <w:r w:rsidRPr="00A31F2A">
        <w:rPr>
          <w:rFonts w:ascii="Garamond" w:hAnsi="Garamond"/>
          <w:sz w:val="24"/>
        </w:rPr>
        <w:t>podporo - razpoložljivost 24/7,</w:t>
      </w:r>
    </w:p>
    <w:p w14:paraId="56155FF1" w14:textId="5C849E9E" w:rsidR="00282527" w:rsidRPr="00A31F2A" w:rsidRDefault="00282527" w:rsidP="00FA245C">
      <w:pPr>
        <w:pStyle w:val="Odstavekseznama"/>
        <w:numPr>
          <w:ilvl w:val="0"/>
          <w:numId w:val="43"/>
        </w:numPr>
        <w:spacing w:line="276" w:lineRule="auto"/>
        <w:rPr>
          <w:rFonts w:ascii="Garamond" w:hAnsi="Garamond"/>
          <w:sz w:val="24"/>
        </w:rPr>
      </w:pPr>
      <w:r w:rsidRPr="00A31F2A">
        <w:rPr>
          <w:rFonts w:ascii="Garamond" w:hAnsi="Garamond"/>
          <w:sz w:val="24"/>
        </w:rPr>
        <w:t>redne preventivne vzdrževalne preglede</w:t>
      </w:r>
      <w:r w:rsidR="00A31F2A" w:rsidRPr="00A31F2A">
        <w:rPr>
          <w:rFonts w:ascii="Garamond" w:hAnsi="Garamond"/>
          <w:sz w:val="24"/>
        </w:rPr>
        <w:t>,</w:t>
      </w:r>
    </w:p>
    <w:p w14:paraId="168DB0EE" w14:textId="607816FD" w:rsidR="00A31F2A" w:rsidRPr="00A31F2A" w:rsidRDefault="00A43BC6" w:rsidP="00FA245C">
      <w:pPr>
        <w:pStyle w:val="Odstavekseznama"/>
        <w:numPr>
          <w:ilvl w:val="0"/>
          <w:numId w:val="42"/>
        </w:numPr>
        <w:spacing w:line="276" w:lineRule="auto"/>
        <w:rPr>
          <w:rFonts w:ascii="Garamond" w:hAnsi="Garamond"/>
          <w:sz w:val="24"/>
        </w:rPr>
      </w:pPr>
      <w:r>
        <w:rPr>
          <w:rFonts w:ascii="Garamond" w:hAnsi="Garamond"/>
          <w:sz w:val="24"/>
        </w:rPr>
        <w:t>interventni servisi</w:t>
      </w:r>
      <w:r w:rsidR="008821FD">
        <w:rPr>
          <w:rFonts w:ascii="Garamond" w:hAnsi="Garamond"/>
          <w:sz w:val="24"/>
        </w:rPr>
        <w:t>.</w:t>
      </w:r>
    </w:p>
    <w:bookmarkEnd w:id="87"/>
    <w:p w14:paraId="48310630" w14:textId="77777777" w:rsidR="00282527" w:rsidRPr="00692278" w:rsidRDefault="00282527" w:rsidP="00FA245C">
      <w:pPr>
        <w:spacing w:line="276" w:lineRule="auto"/>
        <w:jc w:val="both"/>
        <w:rPr>
          <w:rFonts w:ascii="Garamond" w:hAnsi="Garamond"/>
          <w:sz w:val="24"/>
          <w:szCs w:val="24"/>
        </w:rPr>
      </w:pPr>
    </w:p>
    <w:p w14:paraId="1BC731C9" w14:textId="77777777" w:rsidR="00282527" w:rsidRPr="00692278" w:rsidRDefault="00282527" w:rsidP="00FA245C">
      <w:pPr>
        <w:spacing w:line="276" w:lineRule="auto"/>
        <w:jc w:val="both"/>
        <w:rPr>
          <w:rFonts w:ascii="Garamond" w:hAnsi="Garamond"/>
          <w:b/>
          <w:bCs/>
          <w:sz w:val="24"/>
          <w:szCs w:val="24"/>
        </w:rPr>
      </w:pPr>
      <w:r w:rsidRPr="00692278">
        <w:rPr>
          <w:rFonts w:ascii="Garamond" w:hAnsi="Garamond"/>
          <w:b/>
          <w:bCs/>
          <w:sz w:val="24"/>
          <w:szCs w:val="24"/>
        </w:rPr>
        <w:t xml:space="preserve">Podpora 24/7: </w:t>
      </w:r>
    </w:p>
    <w:p w14:paraId="4601938E" w14:textId="4362FAEF" w:rsidR="00282527" w:rsidRDefault="00282527" w:rsidP="00FA245C">
      <w:pPr>
        <w:spacing w:line="276" w:lineRule="auto"/>
        <w:jc w:val="both"/>
        <w:rPr>
          <w:rFonts w:ascii="Garamond" w:hAnsi="Garamond"/>
          <w:sz w:val="24"/>
          <w:szCs w:val="24"/>
        </w:rPr>
      </w:pPr>
      <w:r w:rsidRPr="00692278">
        <w:rPr>
          <w:rFonts w:ascii="Garamond" w:hAnsi="Garamond"/>
          <w:sz w:val="24"/>
          <w:szCs w:val="24"/>
        </w:rPr>
        <w:t>Ponudnik mora zagotavljati dežurno servisno službo, ki bo izvajala intervencije in nudila pomoč pri odpravi napak 24 ur dnevno, 7 dni na teden in 365 dni v letu. V okviru pripravljenosti za izvajanje servisnih storitev bo ponudnik izvajal tudi telefonsko podporo (svetovanje) za uporabnike sistema.</w:t>
      </w:r>
    </w:p>
    <w:p w14:paraId="55907CF1" w14:textId="77777777" w:rsidR="00BD2D96" w:rsidRDefault="00BD2D96" w:rsidP="00FA245C">
      <w:pPr>
        <w:spacing w:line="276" w:lineRule="auto"/>
        <w:jc w:val="both"/>
        <w:rPr>
          <w:rFonts w:ascii="Garamond" w:hAnsi="Garamond"/>
          <w:sz w:val="24"/>
          <w:szCs w:val="24"/>
        </w:rPr>
      </w:pPr>
    </w:p>
    <w:p w14:paraId="1E0B8AD2" w14:textId="77777777" w:rsidR="00BD2D96" w:rsidRPr="00692278" w:rsidRDefault="00BD2D96" w:rsidP="00FA245C">
      <w:pPr>
        <w:spacing w:line="276" w:lineRule="auto"/>
        <w:jc w:val="both"/>
        <w:rPr>
          <w:rFonts w:ascii="Garamond" w:hAnsi="Garamond"/>
          <w:sz w:val="24"/>
          <w:szCs w:val="24"/>
        </w:rPr>
      </w:pPr>
    </w:p>
    <w:p w14:paraId="45867DB6" w14:textId="77777777" w:rsidR="00282527" w:rsidRPr="00692278" w:rsidRDefault="00282527" w:rsidP="00FA245C">
      <w:pPr>
        <w:spacing w:line="276" w:lineRule="auto"/>
        <w:jc w:val="both"/>
        <w:rPr>
          <w:rFonts w:ascii="Garamond" w:hAnsi="Garamond"/>
          <w:b/>
          <w:bCs/>
          <w:sz w:val="24"/>
          <w:szCs w:val="24"/>
        </w:rPr>
      </w:pPr>
      <w:r w:rsidRPr="00692278">
        <w:rPr>
          <w:rFonts w:ascii="Garamond" w:hAnsi="Garamond"/>
          <w:b/>
          <w:bCs/>
          <w:sz w:val="24"/>
          <w:szCs w:val="24"/>
        </w:rPr>
        <w:t xml:space="preserve">Redni preventivni pregled: </w:t>
      </w:r>
    </w:p>
    <w:p w14:paraId="539181C3" w14:textId="77777777" w:rsidR="00282527" w:rsidRPr="00692278" w:rsidRDefault="00282527" w:rsidP="00FA245C">
      <w:pPr>
        <w:spacing w:line="276" w:lineRule="auto"/>
        <w:jc w:val="both"/>
        <w:rPr>
          <w:rFonts w:ascii="Garamond" w:hAnsi="Garamond"/>
          <w:sz w:val="24"/>
          <w:szCs w:val="24"/>
        </w:rPr>
      </w:pPr>
      <w:r w:rsidRPr="00692278">
        <w:rPr>
          <w:rFonts w:ascii="Garamond" w:hAnsi="Garamond"/>
          <w:sz w:val="24"/>
          <w:szCs w:val="24"/>
        </w:rPr>
        <w:t xml:space="preserve">Vzdrževanje se izvaja za vsako posamezno napravo izvaja skladno z tehnično dokumentacijo in navodili proizvajalca. </w:t>
      </w:r>
    </w:p>
    <w:p w14:paraId="102BFD18" w14:textId="5FE46B78" w:rsidR="00282527" w:rsidRPr="00692278" w:rsidRDefault="00282527" w:rsidP="00FA245C">
      <w:pPr>
        <w:spacing w:line="276" w:lineRule="auto"/>
        <w:jc w:val="both"/>
        <w:rPr>
          <w:rFonts w:ascii="Garamond" w:hAnsi="Garamond"/>
          <w:sz w:val="24"/>
          <w:szCs w:val="24"/>
        </w:rPr>
      </w:pPr>
      <w:r w:rsidRPr="00692278">
        <w:rPr>
          <w:rFonts w:ascii="Garamond" w:hAnsi="Garamond"/>
          <w:sz w:val="24"/>
          <w:szCs w:val="24"/>
        </w:rPr>
        <w:t>Redni preventivni pregled sistema se opravi štirikrat letno v skladu s časovnim načrtom, ki ga izvajalec predhodno uskladi z naročnikom.</w:t>
      </w:r>
      <w:r w:rsidR="001823A7" w:rsidRPr="001823A7">
        <w:t xml:space="preserve"> </w:t>
      </w:r>
      <w:r w:rsidR="001823A7" w:rsidRPr="001823A7">
        <w:rPr>
          <w:rFonts w:ascii="Garamond" w:hAnsi="Garamond"/>
          <w:sz w:val="24"/>
          <w:szCs w:val="24"/>
        </w:rPr>
        <w:t xml:space="preserve">Opraviti je treba vzdrževalne preglede za </w:t>
      </w:r>
      <w:r w:rsidR="00BA7F97">
        <w:rPr>
          <w:rFonts w:ascii="Garamond" w:hAnsi="Garamond"/>
          <w:sz w:val="24"/>
          <w:szCs w:val="24"/>
        </w:rPr>
        <w:t>vse</w:t>
      </w:r>
      <w:r w:rsidR="006F154A">
        <w:rPr>
          <w:rFonts w:ascii="Garamond" w:hAnsi="Garamond"/>
          <w:sz w:val="24"/>
          <w:szCs w:val="24"/>
        </w:rPr>
        <w:t xml:space="preserve"> </w:t>
      </w:r>
      <w:r w:rsidR="001823A7" w:rsidRPr="001823A7">
        <w:rPr>
          <w:rFonts w:ascii="Garamond" w:hAnsi="Garamond"/>
          <w:sz w:val="24"/>
          <w:szCs w:val="24"/>
        </w:rPr>
        <w:t>lokacij</w:t>
      </w:r>
      <w:r w:rsidR="00BA7F97">
        <w:rPr>
          <w:rFonts w:ascii="Garamond" w:hAnsi="Garamond"/>
          <w:sz w:val="24"/>
          <w:szCs w:val="24"/>
        </w:rPr>
        <w:t>e</w:t>
      </w:r>
      <w:r w:rsidR="00E2148D">
        <w:rPr>
          <w:rFonts w:ascii="Garamond" w:hAnsi="Garamond"/>
          <w:sz w:val="24"/>
          <w:szCs w:val="24"/>
        </w:rPr>
        <w:t>/objekte</w:t>
      </w:r>
      <w:r w:rsidR="00BA7F97">
        <w:rPr>
          <w:rFonts w:ascii="Garamond" w:hAnsi="Garamond"/>
          <w:sz w:val="24"/>
          <w:szCs w:val="24"/>
        </w:rPr>
        <w:t>, ki so navedene v ponudbenem predračunu</w:t>
      </w:r>
      <w:r w:rsidR="001823A7" w:rsidRPr="001823A7">
        <w:rPr>
          <w:rFonts w:ascii="Garamond" w:hAnsi="Garamond"/>
          <w:sz w:val="24"/>
          <w:szCs w:val="24"/>
        </w:rPr>
        <w:t xml:space="preserve"> (vsak objekt 4x letno). Izvajalec ima možnost, da pregleda vse objekte v istem mesecu – 4x letno ali pa si razdeli preglede po lokacijah</w:t>
      </w:r>
      <w:r w:rsidR="00E2148D">
        <w:rPr>
          <w:rFonts w:ascii="Garamond" w:hAnsi="Garamond"/>
          <w:sz w:val="24"/>
          <w:szCs w:val="24"/>
        </w:rPr>
        <w:t>/objektih</w:t>
      </w:r>
      <w:r w:rsidR="001823A7" w:rsidRPr="001823A7">
        <w:rPr>
          <w:rFonts w:ascii="Garamond" w:hAnsi="Garamond"/>
          <w:sz w:val="24"/>
          <w:szCs w:val="24"/>
        </w:rPr>
        <w:t xml:space="preserve"> skozi celotno leto. </w:t>
      </w:r>
      <w:r w:rsidR="001823A7">
        <w:rPr>
          <w:rFonts w:ascii="Garamond" w:hAnsi="Garamond"/>
          <w:sz w:val="24"/>
          <w:szCs w:val="24"/>
        </w:rPr>
        <w:t xml:space="preserve">Do konca posameznega leta morajo biti </w:t>
      </w:r>
      <w:r w:rsidR="00BA7F97">
        <w:rPr>
          <w:rFonts w:ascii="Garamond" w:hAnsi="Garamond"/>
          <w:sz w:val="24"/>
          <w:szCs w:val="24"/>
        </w:rPr>
        <w:t>opravljeni redni preventivni pregledi</w:t>
      </w:r>
      <w:r w:rsidR="001823A7">
        <w:rPr>
          <w:rFonts w:ascii="Garamond" w:hAnsi="Garamond"/>
          <w:sz w:val="24"/>
          <w:szCs w:val="24"/>
        </w:rPr>
        <w:t xml:space="preserve"> </w:t>
      </w:r>
      <w:r w:rsidR="001823A7" w:rsidRPr="001823A7">
        <w:rPr>
          <w:rFonts w:ascii="Garamond" w:hAnsi="Garamond"/>
          <w:sz w:val="24"/>
          <w:szCs w:val="24"/>
        </w:rPr>
        <w:t xml:space="preserve"> in priloženi delovni izkazi za vse lokacije</w:t>
      </w:r>
      <w:r w:rsidR="00E2148D">
        <w:rPr>
          <w:rFonts w:ascii="Garamond" w:hAnsi="Garamond"/>
          <w:sz w:val="24"/>
          <w:szCs w:val="24"/>
        </w:rPr>
        <w:t>/objekte</w:t>
      </w:r>
      <w:r w:rsidR="001823A7" w:rsidRPr="001823A7">
        <w:rPr>
          <w:rFonts w:ascii="Garamond" w:hAnsi="Garamond"/>
          <w:sz w:val="24"/>
          <w:szCs w:val="24"/>
        </w:rPr>
        <w:t>. Predhodno mora izvajalec naročniku sporočiti časovni načrt po katerem bo opravljal vzdrževalne preglede</w:t>
      </w:r>
      <w:r w:rsidR="00BA7F97">
        <w:rPr>
          <w:rFonts w:ascii="Garamond" w:hAnsi="Garamond"/>
          <w:sz w:val="24"/>
          <w:szCs w:val="24"/>
        </w:rPr>
        <w:t xml:space="preserve"> po objektih.</w:t>
      </w:r>
    </w:p>
    <w:p w14:paraId="029940BD" w14:textId="77777777" w:rsidR="00282527" w:rsidRPr="00692278" w:rsidRDefault="00282527" w:rsidP="00FA245C">
      <w:pPr>
        <w:spacing w:line="276" w:lineRule="auto"/>
        <w:jc w:val="both"/>
        <w:rPr>
          <w:rFonts w:ascii="Garamond" w:hAnsi="Garamond"/>
          <w:sz w:val="24"/>
          <w:szCs w:val="24"/>
        </w:rPr>
      </w:pPr>
      <w:r w:rsidRPr="00692278">
        <w:rPr>
          <w:rFonts w:ascii="Garamond" w:hAnsi="Garamond"/>
          <w:sz w:val="24"/>
          <w:szCs w:val="24"/>
        </w:rPr>
        <w:t>Ta mora vključevati:</w:t>
      </w:r>
    </w:p>
    <w:p w14:paraId="4C553CEB" w14:textId="4A969A8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Izdelava plana vzdrževalnih del</w:t>
      </w:r>
      <w:r w:rsidR="00A31F2A">
        <w:rPr>
          <w:rFonts w:ascii="Garamond" w:hAnsi="Garamond"/>
          <w:sz w:val="24"/>
        </w:rPr>
        <w:t>,</w:t>
      </w:r>
    </w:p>
    <w:p w14:paraId="7D0EEE4B" w14:textId="7777777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vizualno kontrolo instalacij in čiščenje,</w:t>
      </w:r>
    </w:p>
    <w:p w14:paraId="40D8ABCE" w14:textId="7777777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funkcionalno kontrolo in pregled delovanja sistema,</w:t>
      </w:r>
    </w:p>
    <w:p w14:paraId="5343E1B7" w14:textId="7777777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preizkušanje funkcij in odpravo okvar na napravah zaradi normalne obrabe, popravila, nastavitve in manjše, predhodno dogovorjene korekcije,</w:t>
      </w:r>
    </w:p>
    <w:p w14:paraId="6E370830" w14:textId="7777777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zapisnik izvedenih del,</w:t>
      </w:r>
    </w:p>
    <w:p w14:paraId="50420A0E" w14:textId="7777777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vodenje evidence preventivnega vzdrževanja,</w:t>
      </w:r>
    </w:p>
    <w:p w14:paraId="1088953A" w14:textId="7777777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dokumentiranje posebnih opažanj,</w:t>
      </w:r>
    </w:p>
    <w:p w14:paraId="62D19940" w14:textId="45A21DEF"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predloge izboljšav in posodobitev</w:t>
      </w:r>
      <w:r w:rsidR="00A31F2A">
        <w:rPr>
          <w:rFonts w:ascii="Garamond" w:hAnsi="Garamond"/>
          <w:sz w:val="24"/>
        </w:rPr>
        <w:t>,</w:t>
      </w:r>
    </w:p>
    <w:p w14:paraId="1DF11B85" w14:textId="37154BD9" w:rsidR="00282527"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svetovanje in pogovor o morebitnih problemih po želji naročnika</w:t>
      </w:r>
      <w:r w:rsidR="00A31F2A">
        <w:rPr>
          <w:rFonts w:ascii="Garamond" w:hAnsi="Garamond"/>
          <w:sz w:val="24"/>
        </w:rPr>
        <w:t>,</w:t>
      </w:r>
    </w:p>
    <w:p w14:paraId="5248D8E4" w14:textId="38299099" w:rsidR="00106019" w:rsidRDefault="00A31F2A" w:rsidP="00FA245C">
      <w:pPr>
        <w:pStyle w:val="Odstavekseznama"/>
        <w:numPr>
          <w:ilvl w:val="0"/>
          <w:numId w:val="39"/>
        </w:numPr>
        <w:spacing w:before="0" w:after="160" w:line="276" w:lineRule="auto"/>
        <w:rPr>
          <w:rFonts w:ascii="Garamond" w:hAnsi="Garamond"/>
          <w:sz w:val="24"/>
        </w:rPr>
      </w:pPr>
      <w:r>
        <w:rPr>
          <w:rFonts w:ascii="Garamond" w:hAnsi="Garamond"/>
          <w:sz w:val="24"/>
        </w:rPr>
        <w:t>p</w:t>
      </w:r>
      <w:r w:rsidR="00106019">
        <w:rPr>
          <w:rFonts w:ascii="Garamond" w:hAnsi="Garamond"/>
          <w:sz w:val="24"/>
        </w:rPr>
        <w:t>onudnik mora nuditi podporo, sodelovati in razpolagati z dokumentacijo pri tehničnih nadzorih, pregledih in preizkusih sistemov za odkrivanje in javljanje požara (prvi, periodični  in ponovni nadzor)</w:t>
      </w:r>
      <w:r>
        <w:rPr>
          <w:rFonts w:ascii="Garamond" w:hAnsi="Garamond"/>
          <w:sz w:val="24"/>
        </w:rPr>
        <w:t>,</w:t>
      </w:r>
    </w:p>
    <w:p w14:paraId="4FB58D86" w14:textId="0AAA2D38" w:rsidR="00106019" w:rsidRDefault="00A31F2A" w:rsidP="00FA245C">
      <w:pPr>
        <w:pStyle w:val="Odstavekseznama"/>
        <w:numPr>
          <w:ilvl w:val="0"/>
          <w:numId w:val="39"/>
        </w:numPr>
        <w:spacing w:before="0" w:after="160" w:line="276" w:lineRule="auto"/>
        <w:rPr>
          <w:rFonts w:ascii="Garamond" w:hAnsi="Garamond"/>
          <w:sz w:val="24"/>
        </w:rPr>
      </w:pPr>
      <w:r>
        <w:rPr>
          <w:rFonts w:ascii="Garamond" w:hAnsi="Garamond"/>
          <w:sz w:val="24"/>
        </w:rPr>
        <w:t>p</w:t>
      </w:r>
      <w:r w:rsidR="00106019">
        <w:rPr>
          <w:rFonts w:ascii="Garamond" w:hAnsi="Garamond"/>
          <w:sz w:val="24"/>
        </w:rPr>
        <w:t>onudnik najmanj 1x letno izvede kontrolo prisotnosti dokumentacije, ki mora biti pri požarni centrali (navodila v slovenskem jeziku in servisna knjiga s kronologijo predhodnih pregledov in popravil).</w:t>
      </w:r>
    </w:p>
    <w:p w14:paraId="6817AF9E" w14:textId="77777777" w:rsidR="00106019" w:rsidRPr="00692278" w:rsidRDefault="00106019" w:rsidP="00FA245C">
      <w:pPr>
        <w:pStyle w:val="Odstavekseznama"/>
        <w:spacing w:before="0" w:after="160" w:line="276" w:lineRule="auto"/>
        <w:rPr>
          <w:rFonts w:ascii="Garamond" w:hAnsi="Garamond"/>
          <w:sz w:val="24"/>
        </w:rPr>
      </w:pPr>
    </w:p>
    <w:p w14:paraId="7A649CA9" w14:textId="046B275C" w:rsidR="00282527" w:rsidRDefault="00282527" w:rsidP="00FA245C">
      <w:pPr>
        <w:spacing w:line="276" w:lineRule="auto"/>
        <w:jc w:val="both"/>
        <w:rPr>
          <w:rFonts w:ascii="Garamond" w:hAnsi="Garamond"/>
          <w:sz w:val="24"/>
          <w:szCs w:val="24"/>
        </w:rPr>
      </w:pPr>
      <w:r w:rsidRPr="00692278">
        <w:rPr>
          <w:rFonts w:ascii="Garamond" w:hAnsi="Garamond"/>
          <w:sz w:val="24"/>
          <w:szCs w:val="24"/>
        </w:rPr>
        <w:t>V okviru rednega preventivnega pregleda lahko naročnik ponudniku po predhodnem dogovoru naroči tudi dodatna dela, ki jih ta zaračuna posebej po urnih postavkah in veljavnem ceniku za interventna popravila iz ponudbe</w:t>
      </w:r>
      <w:r w:rsidR="00106019">
        <w:rPr>
          <w:rFonts w:ascii="Garamond" w:hAnsi="Garamond"/>
          <w:sz w:val="24"/>
          <w:szCs w:val="24"/>
        </w:rPr>
        <w:t>.</w:t>
      </w:r>
      <w:r w:rsidR="005D0FB6" w:rsidRPr="005D0FB6">
        <w:t xml:space="preserve"> </w:t>
      </w:r>
      <w:r w:rsidR="005D0FB6" w:rsidRPr="005D0FB6">
        <w:rPr>
          <w:rFonts w:ascii="Garamond" w:hAnsi="Garamond"/>
          <w:sz w:val="24"/>
          <w:szCs w:val="24"/>
        </w:rPr>
        <w:t>Podpora in redni preventivni pregledi se obračunavajo mesečno pavšalno. Izvajalec izstavi račun do 5. v mesecu za pretekli mesec z rokom</w:t>
      </w:r>
      <w:r w:rsidR="005D0FB6">
        <w:rPr>
          <w:rFonts w:ascii="Garamond" w:hAnsi="Garamond"/>
          <w:sz w:val="24"/>
          <w:szCs w:val="24"/>
        </w:rPr>
        <w:t xml:space="preserve">, </w:t>
      </w:r>
      <w:r w:rsidR="005D0FB6" w:rsidRPr="005D0FB6">
        <w:rPr>
          <w:rFonts w:ascii="Garamond" w:hAnsi="Garamond"/>
          <w:sz w:val="24"/>
          <w:szCs w:val="24"/>
        </w:rPr>
        <w:t>kot ga določa vsakokrat veljavna zakonodaja.  Obvezna priloga računu za mesečni pavšal, kjer so se v mesecu izvajali kvartalni pregled</w:t>
      </w:r>
      <w:r w:rsidR="005D0FB6">
        <w:rPr>
          <w:rFonts w:ascii="Garamond" w:hAnsi="Garamond"/>
          <w:sz w:val="24"/>
          <w:szCs w:val="24"/>
        </w:rPr>
        <w:t xml:space="preserve">, </w:t>
      </w:r>
      <w:r w:rsidR="005D0FB6" w:rsidRPr="005D0FB6">
        <w:rPr>
          <w:rFonts w:ascii="Garamond" w:hAnsi="Garamond"/>
          <w:sz w:val="24"/>
          <w:szCs w:val="24"/>
        </w:rPr>
        <w:t>so delovni izkazi opravljenih rednih kvartalnih preventivnih pregledov.</w:t>
      </w:r>
    </w:p>
    <w:p w14:paraId="27BFD353" w14:textId="32C69F7E" w:rsidR="005D0FB6" w:rsidRPr="00692278" w:rsidRDefault="005D0FB6" w:rsidP="00FA245C">
      <w:pPr>
        <w:spacing w:line="276" w:lineRule="auto"/>
        <w:jc w:val="both"/>
        <w:rPr>
          <w:rFonts w:ascii="Garamond" w:hAnsi="Garamond"/>
          <w:sz w:val="24"/>
          <w:szCs w:val="24"/>
        </w:rPr>
      </w:pPr>
      <w:r>
        <w:rPr>
          <w:rFonts w:ascii="Garamond" w:hAnsi="Garamond"/>
          <w:sz w:val="24"/>
          <w:szCs w:val="24"/>
        </w:rPr>
        <w:t xml:space="preserve">Strošek kvartalnega pregleda je vključen v strošek mesečnega pavšala in iz naslova izvedbe kvartalnega pregleda ponudnik ni opravičen do dodatnih plačil. </w:t>
      </w:r>
    </w:p>
    <w:p w14:paraId="00DAEC0B" w14:textId="40306DAB" w:rsidR="00282527" w:rsidRDefault="00282527" w:rsidP="00FA245C">
      <w:pPr>
        <w:spacing w:line="276" w:lineRule="auto"/>
        <w:jc w:val="both"/>
        <w:rPr>
          <w:rFonts w:ascii="Garamond" w:hAnsi="Garamond"/>
          <w:sz w:val="24"/>
          <w:szCs w:val="24"/>
        </w:rPr>
      </w:pPr>
      <w:r w:rsidRPr="00692278">
        <w:rPr>
          <w:rFonts w:ascii="Garamond" w:hAnsi="Garamond"/>
          <w:sz w:val="24"/>
          <w:szCs w:val="24"/>
        </w:rPr>
        <w:t xml:space="preserve">Po opravljenem </w:t>
      </w:r>
      <w:r w:rsidR="005D0FB6">
        <w:rPr>
          <w:rFonts w:ascii="Garamond" w:hAnsi="Garamond"/>
          <w:sz w:val="24"/>
          <w:szCs w:val="24"/>
        </w:rPr>
        <w:t xml:space="preserve">kvartalnem </w:t>
      </w:r>
      <w:r w:rsidRPr="00692278">
        <w:rPr>
          <w:rFonts w:ascii="Garamond" w:hAnsi="Garamond"/>
          <w:sz w:val="24"/>
          <w:szCs w:val="24"/>
        </w:rPr>
        <w:t xml:space="preserve">pregledu izvajalec pošlje naročniku poročilo o opravljenem rednem preventivnem pregledu z navedbo morebitnih napak, ki jih je ugotovil pri pregledu. </w:t>
      </w:r>
    </w:p>
    <w:p w14:paraId="28109FEB" w14:textId="77777777" w:rsidR="00D23050" w:rsidRDefault="00D23050" w:rsidP="00FA245C">
      <w:pPr>
        <w:spacing w:line="276" w:lineRule="auto"/>
        <w:jc w:val="both"/>
        <w:rPr>
          <w:rFonts w:ascii="Garamond" w:hAnsi="Garamond"/>
          <w:sz w:val="24"/>
          <w:szCs w:val="24"/>
        </w:rPr>
      </w:pPr>
    </w:p>
    <w:p w14:paraId="1DA897E2" w14:textId="77777777" w:rsidR="00D23050" w:rsidRPr="00692278" w:rsidRDefault="00D23050" w:rsidP="00D23050">
      <w:pPr>
        <w:spacing w:line="276" w:lineRule="auto"/>
        <w:jc w:val="both"/>
        <w:rPr>
          <w:rFonts w:ascii="Garamond" w:hAnsi="Garamond"/>
          <w:sz w:val="24"/>
          <w:szCs w:val="24"/>
        </w:rPr>
      </w:pPr>
      <w:r>
        <w:rPr>
          <w:rFonts w:ascii="Garamond" w:hAnsi="Garamond"/>
          <w:sz w:val="24"/>
          <w:szCs w:val="24"/>
        </w:rPr>
        <w:t xml:space="preserve">V primeru, da ponudnik ocenjuje, da gre za popravilo oz. odpravo napake, ki bi presegla vrednost 5.000 EUR brez DDV, mora pred posegom obvesti naročnika, ki potrdi ali zavrne popravilo. </w:t>
      </w:r>
    </w:p>
    <w:p w14:paraId="29537A69" w14:textId="6B626711" w:rsidR="00CF0BE4" w:rsidRDefault="00CF0BE4" w:rsidP="00FA245C">
      <w:pPr>
        <w:spacing w:line="276" w:lineRule="auto"/>
        <w:jc w:val="both"/>
        <w:rPr>
          <w:rFonts w:ascii="Garamond" w:hAnsi="Garamond"/>
          <w:sz w:val="24"/>
        </w:rPr>
      </w:pPr>
      <w:r w:rsidRPr="00CF0BE4">
        <w:rPr>
          <w:rFonts w:ascii="Garamond" w:hAnsi="Garamond"/>
          <w:sz w:val="24"/>
        </w:rPr>
        <w:t xml:space="preserve">V sklopu </w:t>
      </w:r>
      <w:r>
        <w:rPr>
          <w:rFonts w:ascii="Garamond" w:hAnsi="Garamond"/>
          <w:sz w:val="24"/>
        </w:rPr>
        <w:t>redni</w:t>
      </w:r>
      <w:r w:rsidR="000832F7">
        <w:rPr>
          <w:rFonts w:ascii="Garamond" w:hAnsi="Garamond"/>
          <w:sz w:val="24"/>
        </w:rPr>
        <w:t>h</w:t>
      </w:r>
      <w:r w:rsidRPr="00CF0BE4">
        <w:rPr>
          <w:rFonts w:ascii="Garamond" w:hAnsi="Garamond"/>
          <w:sz w:val="24"/>
        </w:rPr>
        <w:t xml:space="preserve"> popravil </w:t>
      </w:r>
      <w:r w:rsidR="00E36513">
        <w:rPr>
          <w:rFonts w:ascii="Garamond" w:hAnsi="Garamond"/>
          <w:sz w:val="24"/>
        </w:rPr>
        <w:t>(in intervent</w:t>
      </w:r>
      <w:r w:rsidR="00D23050">
        <w:rPr>
          <w:rFonts w:ascii="Garamond" w:hAnsi="Garamond"/>
          <w:sz w:val="24"/>
        </w:rPr>
        <w:t>n</w:t>
      </w:r>
      <w:r w:rsidR="00E36513">
        <w:rPr>
          <w:rFonts w:ascii="Garamond" w:hAnsi="Garamond"/>
          <w:sz w:val="24"/>
        </w:rPr>
        <w:t>ih</w:t>
      </w:r>
      <w:r w:rsidR="00D23050">
        <w:rPr>
          <w:rFonts w:ascii="Garamond" w:hAnsi="Garamond"/>
          <w:sz w:val="24"/>
        </w:rPr>
        <w:t>)</w:t>
      </w:r>
      <w:r w:rsidR="00E36513">
        <w:rPr>
          <w:rFonts w:ascii="Garamond" w:hAnsi="Garamond"/>
          <w:sz w:val="24"/>
        </w:rPr>
        <w:t xml:space="preserve">, kadar gre za dobavo materiala in blaga iz popisa </w:t>
      </w:r>
      <w:r w:rsidRPr="00CF0BE4">
        <w:rPr>
          <w:rFonts w:ascii="Garamond" w:hAnsi="Garamond"/>
          <w:sz w:val="24"/>
        </w:rPr>
        <w:t xml:space="preserve">se dobavlja material in rezervni deli, ki so v popisu po cenah na enoto mere iz popisa, upoštevajoč valorizacijo, kot je določena v pogodbi. Za uporabo materiala in rezervnih delov, ki niso v popisu </w:t>
      </w:r>
      <w:r>
        <w:rPr>
          <w:rFonts w:ascii="Garamond" w:hAnsi="Garamond"/>
          <w:sz w:val="24"/>
        </w:rPr>
        <w:t xml:space="preserve">ponudnik posreduje ponudbo. Naročnik </w:t>
      </w:r>
      <w:r w:rsidRPr="00CF0BE4">
        <w:rPr>
          <w:rFonts w:ascii="Garamond" w:hAnsi="Garamond"/>
          <w:sz w:val="24"/>
        </w:rPr>
        <w:t xml:space="preserve">ima naročnik pravico, da preveri cene na trgu za opremo in material iz ponudbe. V kolikor bo naročnik ugotovil, da je vrednost materiala </w:t>
      </w:r>
      <w:r>
        <w:rPr>
          <w:rFonts w:ascii="Garamond" w:hAnsi="Garamond"/>
          <w:sz w:val="24"/>
        </w:rPr>
        <w:t xml:space="preserve">na trgu </w:t>
      </w:r>
      <w:r w:rsidRPr="00CF0BE4">
        <w:rPr>
          <w:rFonts w:ascii="Garamond" w:hAnsi="Garamond"/>
          <w:sz w:val="24"/>
        </w:rPr>
        <w:t>nižja ob ponudbene cene bo izvajalca pozval k znižanju cene. V kolikor izvajalec ne bo znižal cen, bo naročnik blago kupil na trgu. Izvajalec bo moral material vgraditi po fiksni ceni na enoto mere za delovno uro (delovne ure izven mesečnega pavšala).</w:t>
      </w:r>
    </w:p>
    <w:p w14:paraId="72DDFB48" w14:textId="77777777" w:rsidR="00282527" w:rsidRPr="00360662" w:rsidRDefault="00282527" w:rsidP="00FA245C">
      <w:pPr>
        <w:spacing w:line="276" w:lineRule="auto"/>
        <w:jc w:val="both"/>
        <w:rPr>
          <w:rFonts w:ascii="Garamond" w:hAnsi="Garamond"/>
          <w:sz w:val="24"/>
          <w:szCs w:val="24"/>
        </w:rPr>
      </w:pPr>
    </w:p>
    <w:p w14:paraId="48FDDBE9" w14:textId="474172D9" w:rsidR="00282527" w:rsidRPr="00692278" w:rsidRDefault="00A43BC6" w:rsidP="00FA245C">
      <w:pPr>
        <w:spacing w:line="276" w:lineRule="auto"/>
        <w:jc w:val="both"/>
        <w:rPr>
          <w:rFonts w:ascii="Garamond" w:hAnsi="Garamond"/>
          <w:b/>
          <w:bCs/>
          <w:sz w:val="24"/>
          <w:szCs w:val="24"/>
        </w:rPr>
      </w:pPr>
      <w:r>
        <w:rPr>
          <w:rFonts w:ascii="Garamond" w:hAnsi="Garamond"/>
          <w:b/>
          <w:bCs/>
          <w:sz w:val="24"/>
          <w:szCs w:val="24"/>
        </w:rPr>
        <w:t>Interventni servisi na zahtevo:</w:t>
      </w:r>
    </w:p>
    <w:p w14:paraId="4DEA6311" w14:textId="3E6F1818" w:rsidR="00282527" w:rsidRDefault="00106019" w:rsidP="00FA245C">
      <w:pPr>
        <w:spacing w:line="276" w:lineRule="auto"/>
        <w:jc w:val="both"/>
        <w:rPr>
          <w:rFonts w:ascii="Garamond" w:hAnsi="Garamond"/>
          <w:sz w:val="24"/>
          <w:szCs w:val="24"/>
        </w:rPr>
      </w:pPr>
      <w:bookmarkStart w:id="88" w:name="_Hlk178237996"/>
      <w:r w:rsidRPr="00360662">
        <w:rPr>
          <w:rFonts w:ascii="Garamond" w:hAnsi="Garamond"/>
          <w:sz w:val="24"/>
        </w:rPr>
        <w:t>I</w:t>
      </w:r>
      <w:r w:rsidR="00282527" w:rsidRPr="00360662">
        <w:rPr>
          <w:rFonts w:ascii="Garamond" w:hAnsi="Garamond"/>
          <w:sz w:val="24"/>
        </w:rPr>
        <w:t>ntervencij</w:t>
      </w:r>
      <w:r w:rsidRPr="00360662">
        <w:rPr>
          <w:rFonts w:ascii="Garamond" w:hAnsi="Garamond"/>
          <w:sz w:val="24"/>
        </w:rPr>
        <w:t>a na zahtevo</w:t>
      </w:r>
      <w:r w:rsidRPr="00A842B7">
        <w:rPr>
          <w:rFonts w:ascii="Garamond" w:hAnsi="Garamond"/>
          <w:sz w:val="24"/>
          <w:szCs w:val="24"/>
        </w:rPr>
        <w:t xml:space="preserve"> zajema intervencijsko </w:t>
      </w:r>
      <w:r w:rsidR="00282527" w:rsidRPr="00A842B7">
        <w:rPr>
          <w:rFonts w:ascii="Garamond" w:hAnsi="Garamond"/>
          <w:sz w:val="24"/>
          <w:szCs w:val="24"/>
        </w:rPr>
        <w:t xml:space="preserve">popravilo opreme </w:t>
      </w:r>
      <w:r w:rsidR="00A31F2A" w:rsidRPr="00A842B7">
        <w:rPr>
          <w:rFonts w:ascii="Garamond" w:hAnsi="Garamond"/>
          <w:sz w:val="24"/>
          <w:szCs w:val="24"/>
        </w:rPr>
        <w:t xml:space="preserve">zaradi napak ali okvar </w:t>
      </w:r>
      <w:r w:rsidR="00282527" w:rsidRPr="00A842B7">
        <w:rPr>
          <w:rFonts w:ascii="Garamond" w:hAnsi="Garamond"/>
          <w:sz w:val="24"/>
          <w:szCs w:val="24"/>
        </w:rPr>
        <w:t>na lokaciji naročnika ali v prostorih izvajalca</w:t>
      </w:r>
      <w:r w:rsidR="00A31F2A" w:rsidRPr="00A842B7">
        <w:rPr>
          <w:rFonts w:ascii="Garamond" w:hAnsi="Garamond"/>
          <w:sz w:val="24"/>
          <w:szCs w:val="24"/>
        </w:rPr>
        <w:t>,</w:t>
      </w:r>
      <w:r w:rsidRPr="00A842B7">
        <w:rPr>
          <w:rFonts w:ascii="Garamond" w:hAnsi="Garamond"/>
          <w:sz w:val="24"/>
          <w:szCs w:val="24"/>
        </w:rPr>
        <w:t xml:space="preserve"> v kolikor popravila ni mogoče odpraviti na lokaciji naročnika</w:t>
      </w:r>
      <w:r w:rsidR="00282527" w:rsidRPr="00A842B7">
        <w:rPr>
          <w:rFonts w:ascii="Garamond" w:hAnsi="Garamond"/>
          <w:sz w:val="24"/>
          <w:szCs w:val="24"/>
        </w:rPr>
        <w:t>.</w:t>
      </w:r>
      <w:r w:rsidR="00282527" w:rsidRPr="00692278">
        <w:rPr>
          <w:rFonts w:ascii="Garamond" w:hAnsi="Garamond"/>
          <w:sz w:val="24"/>
          <w:szCs w:val="24"/>
        </w:rPr>
        <w:t xml:space="preserve"> </w:t>
      </w:r>
      <w:bookmarkEnd w:id="88"/>
      <w:r w:rsidR="00282527" w:rsidRPr="00692278">
        <w:rPr>
          <w:rFonts w:ascii="Garamond" w:hAnsi="Garamond"/>
          <w:sz w:val="24"/>
          <w:szCs w:val="24"/>
        </w:rPr>
        <w:t xml:space="preserve">Opravi se na podlagi predloženega pisnega obvestila o okvari (zahtevek za popravilo), ki ga pooblaščena oseba naročnika posreduje na elektronski naslov izvajalca. </w:t>
      </w:r>
    </w:p>
    <w:p w14:paraId="71826113" w14:textId="2E01CC80" w:rsidR="00224B67" w:rsidRPr="00692278" w:rsidRDefault="00224B67" w:rsidP="00FA245C">
      <w:pPr>
        <w:spacing w:line="276" w:lineRule="auto"/>
        <w:jc w:val="both"/>
        <w:rPr>
          <w:rFonts w:ascii="Garamond" w:hAnsi="Garamond"/>
          <w:sz w:val="24"/>
          <w:szCs w:val="24"/>
        </w:rPr>
      </w:pPr>
      <w:r>
        <w:rPr>
          <w:rFonts w:ascii="Garamond" w:hAnsi="Garamond"/>
          <w:sz w:val="24"/>
          <w:szCs w:val="24"/>
        </w:rPr>
        <w:t xml:space="preserve">V primeru, da ponudnik ocenjuje, da gre za popravilo oz. odpravo napake, ki bi presegla vrednost 5.000 EUR brez DDV, </w:t>
      </w:r>
      <w:r w:rsidR="00E538F9">
        <w:rPr>
          <w:rFonts w:ascii="Garamond" w:hAnsi="Garamond"/>
          <w:sz w:val="24"/>
          <w:szCs w:val="24"/>
        </w:rPr>
        <w:t xml:space="preserve">mora pred posegom </w:t>
      </w:r>
      <w:r>
        <w:rPr>
          <w:rFonts w:ascii="Garamond" w:hAnsi="Garamond"/>
          <w:sz w:val="24"/>
          <w:szCs w:val="24"/>
        </w:rPr>
        <w:t>obvesti naročnika</w:t>
      </w:r>
      <w:r w:rsidR="00E538F9">
        <w:rPr>
          <w:rFonts w:ascii="Garamond" w:hAnsi="Garamond"/>
          <w:sz w:val="24"/>
          <w:szCs w:val="24"/>
        </w:rPr>
        <w:t xml:space="preserve">, ki </w:t>
      </w:r>
      <w:r>
        <w:rPr>
          <w:rFonts w:ascii="Garamond" w:hAnsi="Garamond"/>
          <w:sz w:val="24"/>
          <w:szCs w:val="24"/>
        </w:rPr>
        <w:t xml:space="preserve">potrdi ali zavrne popravilo. </w:t>
      </w:r>
    </w:p>
    <w:p w14:paraId="33E772D2" w14:textId="77777777" w:rsidR="00282527" w:rsidRPr="00692278" w:rsidRDefault="00282527" w:rsidP="00FA245C">
      <w:pPr>
        <w:spacing w:line="276" w:lineRule="auto"/>
        <w:jc w:val="both"/>
        <w:rPr>
          <w:rFonts w:ascii="Garamond" w:hAnsi="Garamond"/>
          <w:sz w:val="24"/>
          <w:szCs w:val="24"/>
        </w:rPr>
      </w:pPr>
      <w:r w:rsidRPr="00692278">
        <w:rPr>
          <w:rFonts w:ascii="Garamond" w:hAnsi="Garamond"/>
          <w:sz w:val="24"/>
          <w:szCs w:val="24"/>
        </w:rPr>
        <w:t>Odzivni čas po pisnem prejemu obvestila na elektronski naslov izvajalca, ki je predhodno dogovorjen v katerem mora izvajalec pristopiti k odpravi napake:</w:t>
      </w:r>
    </w:p>
    <w:p w14:paraId="26AB369D" w14:textId="10B46A1F" w:rsidR="003D2FBF" w:rsidRDefault="00282527" w:rsidP="00FA245C">
      <w:pPr>
        <w:pStyle w:val="Odstavekseznama"/>
        <w:numPr>
          <w:ilvl w:val="0"/>
          <w:numId w:val="40"/>
        </w:numPr>
        <w:spacing w:before="0" w:after="160" w:line="276" w:lineRule="auto"/>
        <w:rPr>
          <w:rFonts w:ascii="Garamond" w:hAnsi="Garamond"/>
          <w:sz w:val="24"/>
        </w:rPr>
      </w:pPr>
      <w:r w:rsidRPr="00692278">
        <w:rPr>
          <w:rFonts w:ascii="Garamond" w:hAnsi="Garamond"/>
          <w:sz w:val="24"/>
        </w:rPr>
        <w:t>za sprejem poziva naročnika največ 120 minut za pričetek odprave napak največ 48</w:t>
      </w:r>
      <w:r w:rsidR="007621CE">
        <w:rPr>
          <w:rFonts w:ascii="Garamond" w:hAnsi="Garamond"/>
          <w:sz w:val="24"/>
        </w:rPr>
        <w:t xml:space="preserve"> </w:t>
      </w:r>
      <w:r w:rsidRPr="00692278">
        <w:rPr>
          <w:rFonts w:ascii="Garamond" w:hAnsi="Garamond"/>
          <w:sz w:val="24"/>
        </w:rPr>
        <w:t>ur od naročnikovega pisnega zahtevka na dogovorjen elektronski naslov</w:t>
      </w:r>
      <w:r w:rsidR="00451C50">
        <w:rPr>
          <w:rFonts w:ascii="Garamond" w:hAnsi="Garamond"/>
          <w:sz w:val="24"/>
        </w:rPr>
        <w:t xml:space="preserve"> oziroma 48 ur </w:t>
      </w:r>
      <w:r w:rsidR="00451C50" w:rsidRPr="00451C50">
        <w:rPr>
          <w:rFonts w:ascii="Garamond" w:hAnsi="Garamond"/>
          <w:sz w:val="24"/>
        </w:rPr>
        <w:t>od naročnikove</w:t>
      </w:r>
      <w:r w:rsidR="00451C50">
        <w:rPr>
          <w:rFonts w:ascii="Garamond" w:hAnsi="Garamond"/>
          <w:sz w:val="24"/>
        </w:rPr>
        <w:t xml:space="preserve"> potrditve ponudbe v kolikor gre za uporabo blaga/materiala/rezervnih delov, ki niso </w:t>
      </w:r>
      <w:r w:rsidR="003D2FBF">
        <w:rPr>
          <w:rFonts w:ascii="Garamond" w:hAnsi="Garamond"/>
          <w:sz w:val="24"/>
        </w:rPr>
        <w:t xml:space="preserve">v ponudbenem predračunu. V kolikor gre za odpravo </w:t>
      </w:r>
      <w:r w:rsidR="003D2FBF" w:rsidRPr="003D2FBF">
        <w:rPr>
          <w:rFonts w:ascii="Garamond" w:hAnsi="Garamond"/>
          <w:sz w:val="24"/>
        </w:rPr>
        <w:t xml:space="preserve">neposredno grozeče nevarnosti, ki bi utegnila povzročiti </w:t>
      </w:r>
      <w:proofErr w:type="spellStart"/>
      <w:r w:rsidR="003D2FBF" w:rsidRPr="003D2FBF">
        <w:rPr>
          <w:rFonts w:ascii="Garamond" w:hAnsi="Garamond"/>
          <w:sz w:val="24"/>
        </w:rPr>
        <w:t>nemudno</w:t>
      </w:r>
      <w:proofErr w:type="spellEnd"/>
      <w:r w:rsidR="003D2FBF" w:rsidRPr="003D2FBF">
        <w:rPr>
          <w:rFonts w:ascii="Garamond" w:hAnsi="Garamond"/>
          <w:sz w:val="24"/>
        </w:rPr>
        <w:t xml:space="preserve"> nevarnost za varnost in zdravje uporabnikov ter škodo</w:t>
      </w:r>
      <w:r w:rsidR="003D2FBF">
        <w:rPr>
          <w:rFonts w:ascii="Garamond" w:hAnsi="Garamond"/>
          <w:sz w:val="24"/>
        </w:rPr>
        <w:t xml:space="preserve"> ni potrebna predhodna pisna potrditev ponudbe za vgradnjo materiala/delov, ki niso v ponudbenem predračunu, ki je sestavni del oddane ponudbe na javno naročilo. </w:t>
      </w:r>
    </w:p>
    <w:p w14:paraId="03FA9BCE" w14:textId="77777777" w:rsidR="00C509F5" w:rsidRDefault="00C509F5" w:rsidP="00C509F5">
      <w:pPr>
        <w:pStyle w:val="Odstavekseznama"/>
        <w:numPr>
          <w:ilvl w:val="0"/>
          <w:numId w:val="40"/>
        </w:numPr>
        <w:spacing w:line="276" w:lineRule="auto"/>
        <w:rPr>
          <w:rFonts w:ascii="Garamond" w:hAnsi="Garamond"/>
          <w:sz w:val="24"/>
        </w:rPr>
      </w:pPr>
      <w:r>
        <w:rPr>
          <w:rFonts w:ascii="Garamond" w:hAnsi="Garamond"/>
          <w:sz w:val="24"/>
        </w:rPr>
        <w:t xml:space="preserve">za nujna popravila oz. če gre </w:t>
      </w:r>
      <w:r w:rsidRPr="00C509F5">
        <w:rPr>
          <w:rFonts w:ascii="Garamond" w:hAnsi="Garamond"/>
          <w:sz w:val="24"/>
        </w:rPr>
        <w:t>za grozečo nevarnost se</w:t>
      </w:r>
      <w:r>
        <w:rPr>
          <w:rFonts w:ascii="Garamond" w:hAnsi="Garamond"/>
          <w:sz w:val="24"/>
        </w:rPr>
        <w:t xml:space="preserve"> pričetek</w:t>
      </w:r>
      <w:r w:rsidRPr="00C509F5">
        <w:rPr>
          <w:rFonts w:ascii="Garamond" w:hAnsi="Garamond"/>
          <w:sz w:val="24"/>
        </w:rPr>
        <w:t xml:space="preserve"> </w:t>
      </w:r>
      <w:r>
        <w:rPr>
          <w:rFonts w:ascii="Garamond" w:hAnsi="Garamond"/>
          <w:sz w:val="24"/>
        </w:rPr>
        <w:t xml:space="preserve">napake </w:t>
      </w:r>
      <w:r w:rsidRPr="00C509F5">
        <w:rPr>
          <w:rFonts w:ascii="Garamond" w:hAnsi="Garamond"/>
          <w:sz w:val="24"/>
        </w:rPr>
        <w:t>odpravi takoj</w:t>
      </w:r>
      <w:r>
        <w:rPr>
          <w:rFonts w:ascii="Garamond" w:hAnsi="Garamond"/>
          <w:sz w:val="24"/>
        </w:rPr>
        <w:t xml:space="preserve"> oz. </w:t>
      </w:r>
      <w:r w:rsidRPr="00C509F5">
        <w:rPr>
          <w:rFonts w:ascii="Garamond" w:hAnsi="Garamond"/>
          <w:sz w:val="24"/>
        </w:rPr>
        <w:t>v najkrajšem možnem času</w:t>
      </w:r>
      <w:r>
        <w:rPr>
          <w:rFonts w:ascii="Garamond" w:hAnsi="Garamond"/>
          <w:sz w:val="24"/>
        </w:rPr>
        <w:t>.</w:t>
      </w:r>
    </w:p>
    <w:p w14:paraId="5C1DECE3" w14:textId="77777777" w:rsidR="000832F7" w:rsidRPr="00117A48" w:rsidRDefault="000832F7" w:rsidP="00BD2D96">
      <w:pPr>
        <w:pStyle w:val="Odstavekseznama"/>
        <w:spacing w:line="276" w:lineRule="auto"/>
        <w:rPr>
          <w:rFonts w:ascii="Garamond" w:hAnsi="Garamond"/>
          <w:sz w:val="24"/>
        </w:rPr>
      </w:pPr>
    </w:p>
    <w:p w14:paraId="04A8A314" w14:textId="78114533" w:rsidR="005D6F6D" w:rsidRPr="00692278" w:rsidRDefault="00D4466C" w:rsidP="00FA245C">
      <w:pPr>
        <w:spacing w:line="276" w:lineRule="auto"/>
        <w:jc w:val="both"/>
        <w:rPr>
          <w:rFonts w:ascii="Garamond" w:hAnsi="Garamond"/>
          <w:sz w:val="24"/>
          <w:szCs w:val="24"/>
        </w:rPr>
      </w:pPr>
      <w:r w:rsidRPr="00466A94">
        <w:rPr>
          <w:rFonts w:ascii="Garamond" w:hAnsi="Garamond"/>
          <w:sz w:val="24"/>
          <w:szCs w:val="24"/>
        </w:rPr>
        <w:t xml:space="preserve">V sklopu </w:t>
      </w:r>
      <w:r w:rsidR="00A842B7">
        <w:rPr>
          <w:rFonts w:ascii="Garamond" w:hAnsi="Garamond"/>
          <w:sz w:val="24"/>
          <w:szCs w:val="24"/>
        </w:rPr>
        <w:t xml:space="preserve">intervencijskih </w:t>
      </w:r>
      <w:r w:rsidRPr="00466A94">
        <w:rPr>
          <w:rFonts w:ascii="Garamond" w:hAnsi="Garamond"/>
          <w:sz w:val="24"/>
          <w:szCs w:val="24"/>
        </w:rPr>
        <w:t xml:space="preserve">popravil se dobavlja material in rezervni deli, ki so v popisu po cenah na enoto mere iz popisa, upoštevajoč valorizacijo, kot je določena v pogodbi. </w:t>
      </w:r>
      <w:bookmarkStart w:id="89" w:name="_Hlk179364366"/>
      <w:r w:rsidRPr="00466A94">
        <w:rPr>
          <w:rFonts w:ascii="Garamond" w:hAnsi="Garamond"/>
          <w:sz w:val="24"/>
          <w:szCs w:val="24"/>
        </w:rPr>
        <w:t xml:space="preserve">Za </w:t>
      </w:r>
      <w:r w:rsidR="001749A3" w:rsidRPr="00466A94">
        <w:rPr>
          <w:rFonts w:ascii="Garamond" w:hAnsi="Garamond"/>
          <w:sz w:val="24"/>
          <w:szCs w:val="24"/>
        </w:rPr>
        <w:t>uporabo materiala in rezervnih delov, ki niso v popisu</w:t>
      </w:r>
      <w:bookmarkStart w:id="90" w:name="_Hlk170199198"/>
      <w:r w:rsidR="00CF0BE4">
        <w:rPr>
          <w:rFonts w:ascii="Garamond" w:hAnsi="Garamond"/>
          <w:sz w:val="24"/>
          <w:szCs w:val="24"/>
        </w:rPr>
        <w:t xml:space="preserve"> ponudnik pošlj</w:t>
      </w:r>
      <w:r w:rsidR="00D06D45">
        <w:rPr>
          <w:rFonts w:ascii="Garamond" w:hAnsi="Garamond"/>
          <w:sz w:val="24"/>
          <w:szCs w:val="24"/>
        </w:rPr>
        <w:t>e ponudbo</w:t>
      </w:r>
      <w:r w:rsidR="000832F7">
        <w:rPr>
          <w:rFonts w:ascii="Garamond" w:hAnsi="Garamond"/>
          <w:sz w:val="24"/>
          <w:szCs w:val="24"/>
        </w:rPr>
        <w:t xml:space="preserve">. </w:t>
      </w:r>
      <w:r w:rsidR="00D06D45">
        <w:rPr>
          <w:rFonts w:ascii="Garamond" w:hAnsi="Garamond"/>
          <w:sz w:val="24"/>
          <w:szCs w:val="24"/>
        </w:rPr>
        <w:t>N</w:t>
      </w:r>
      <w:r w:rsidR="005D3CB2" w:rsidRPr="00692278">
        <w:rPr>
          <w:rFonts w:ascii="Garamond" w:hAnsi="Garamond"/>
          <w:sz w:val="24"/>
          <w:szCs w:val="24"/>
        </w:rPr>
        <w:t>aročnik</w:t>
      </w:r>
      <w:r w:rsidR="00D06D45">
        <w:rPr>
          <w:rFonts w:ascii="Garamond" w:hAnsi="Garamond"/>
          <w:sz w:val="24"/>
          <w:szCs w:val="24"/>
        </w:rPr>
        <w:t xml:space="preserve"> ima</w:t>
      </w:r>
      <w:r w:rsidR="005D6F6D" w:rsidRPr="00692278">
        <w:rPr>
          <w:rFonts w:ascii="Garamond" w:hAnsi="Garamond"/>
          <w:sz w:val="24"/>
          <w:szCs w:val="24"/>
        </w:rPr>
        <w:t xml:space="preserve"> pravico, da preveri cene na trgu za opremo in material iz ponudbe. V kolikor bo naročnik ugotovil, da je vrednost materiala </w:t>
      </w:r>
      <w:r w:rsidR="00EF3526">
        <w:rPr>
          <w:rFonts w:ascii="Garamond" w:hAnsi="Garamond"/>
          <w:sz w:val="24"/>
          <w:szCs w:val="24"/>
        </w:rPr>
        <w:t xml:space="preserve">in opreme na trgu </w:t>
      </w:r>
      <w:r w:rsidR="005D6F6D" w:rsidRPr="00692278">
        <w:rPr>
          <w:rFonts w:ascii="Garamond" w:hAnsi="Garamond"/>
          <w:sz w:val="24"/>
          <w:szCs w:val="24"/>
        </w:rPr>
        <w:t>nižja ob ponudbene cene bo izvajalca pozval k znižanju cene. V kolikor izvajalec ne bo znižal cen, bo naročnik blago kupil na trgu</w:t>
      </w:r>
      <w:r w:rsidR="007621CE">
        <w:rPr>
          <w:rFonts w:ascii="Garamond" w:hAnsi="Garamond"/>
          <w:sz w:val="24"/>
          <w:szCs w:val="24"/>
        </w:rPr>
        <w:t>.</w:t>
      </w:r>
      <w:r w:rsidR="00900230" w:rsidRPr="00900230">
        <w:rPr>
          <w:rFonts w:ascii="Garamond" w:hAnsi="Garamond"/>
          <w:sz w:val="24"/>
          <w:szCs w:val="24"/>
        </w:rPr>
        <w:t xml:space="preserve"> </w:t>
      </w:r>
      <w:r w:rsidR="00900230" w:rsidRPr="00692278">
        <w:rPr>
          <w:rFonts w:ascii="Garamond" w:hAnsi="Garamond"/>
          <w:sz w:val="24"/>
          <w:szCs w:val="24"/>
        </w:rPr>
        <w:t xml:space="preserve">Ponudbo ni treba posredovati v potrditev naročniku samo v primeru neposredno </w:t>
      </w:r>
      <w:r w:rsidR="00900230" w:rsidRPr="00A842B7">
        <w:rPr>
          <w:rFonts w:ascii="Garamond" w:hAnsi="Garamond"/>
          <w:sz w:val="24"/>
          <w:szCs w:val="24"/>
        </w:rPr>
        <w:t xml:space="preserve">grozeče nevarnosti, ki bi utegnila povzročiti </w:t>
      </w:r>
      <w:proofErr w:type="spellStart"/>
      <w:r w:rsidR="00900230" w:rsidRPr="00A842B7">
        <w:rPr>
          <w:rFonts w:ascii="Garamond" w:hAnsi="Garamond"/>
          <w:sz w:val="24"/>
          <w:szCs w:val="24"/>
        </w:rPr>
        <w:t>nemudno</w:t>
      </w:r>
      <w:proofErr w:type="spellEnd"/>
      <w:r w:rsidR="00900230" w:rsidRPr="00A842B7">
        <w:rPr>
          <w:rFonts w:ascii="Garamond" w:hAnsi="Garamond"/>
          <w:sz w:val="24"/>
          <w:szCs w:val="24"/>
        </w:rPr>
        <w:t xml:space="preserve"> nevarnost za varnost in zdravje uporabnikov ter škodo</w:t>
      </w:r>
      <w:r w:rsidR="00224B67">
        <w:rPr>
          <w:rFonts w:ascii="Garamond" w:hAnsi="Garamond"/>
          <w:sz w:val="24"/>
          <w:szCs w:val="24"/>
        </w:rPr>
        <w:t>.</w:t>
      </w:r>
      <w:r w:rsidR="00330FAD">
        <w:rPr>
          <w:rFonts w:ascii="Garamond" w:hAnsi="Garamond"/>
          <w:sz w:val="24"/>
          <w:szCs w:val="24"/>
        </w:rPr>
        <w:t xml:space="preserve"> </w:t>
      </w:r>
      <w:r w:rsidR="005D6F6D" w:rsidRPr="00360662">
        <w:rPr>
          <w:rFonts w:ascii="Garamond" w:hAnsi="Garamond"/>
          <w:sz w:val="24"/>
        </w:rPr>
        <w:t>Izvajalec bo moral material vgraditi po fiksni ceni na enoto mere za delovno uro</w:t>
      </w:r>
      <w:r w:rsidR="00E23A95">
        <w:rPr>
          <w:rFonts w:ascii="Garamond" w:hAnsi="Garamond"/>
          <w:sz w:val="24"/>
        </w:rPr>
        <w:t>.</w:t>
      </w:r>
      <w:r w:rsidR="005D6F6D" w:rsidRPr="00692278">
        <w:rPr>
          <w:rFonts w:ascii="Garamond" w:hAnsi="Garamond"/>
          <w:sz w:val="24"/>
          <w:szCs w:val="24"/>
        </w:rPr>
        <w:t xml:space="preserve"> </w:t>
      </w:r>
    </w:p>
    <w:bookmarkEnd w:id="89"/>
    <w:bookmarkEnd w:id="90"/>
    <w:p w14:paraId="22936263" w14:textId="77777777" w:rsidR="00C11F74" w:rsidRPr="00692278" w:rsidRDefault="00C11F74" w:rsidP="00FA245C">
      <w:pPr>
        <w:spacing w:line="276" w:lineRule="auto"/>
        <w:jc w:val="both"/>
        <w:rPr>
          <w:rFonts w:ascii="Garamond" w:hAnsi="Garamond"/>
          <w:sz w:val="24"/>
          <w:szCs w:val="24"/>
        </w:rPr>
      </w:pPr>
    </w:p>
    <w:p w14:paraId="1F5FB382"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91" w:name="_Toc178236727"/>
      <w:bookmarkStart w:id="92" w:name="_Toc170202614"/>
      <w:r w:rsidRPr="00692278">
        <w:rPr>
          <w:rFonts w:ascii="Garamond" w:eastAsia="Calibri" w:hAnsi="Garamond" w:cs="Arial"/>
          <w:b/>
          <w:sz w:val="24"/>
          <w:szCs w:val="24"/>
          <w:lang w:eastAsia="sl-SI"/>
        </w:rPr>
        <w:t>15. Pravna podlaga</w:t>
      </w:r>
      <w:bookmarkEnd w:id="91"/>
      <w:bookmarkEnd w:id="92"/>
    </w:p>
    <w:p w14:paraId="3576473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postopku oddaje javnega naročila in tekom izvedbe javnega naročila je potrebno upoštevati:</w:t>
      </w:r>
    </w:p>
    <w:p w14:paraId="15963DDE" w14:textId="39DF7BFD" w:rsidR="008D4213" w:rsidRPr="00692278" w:rsidRDefault="008D4213" w:rsidP="00FA245C">
      <w:pPr>
        <w:numPr>
          <w:ilvl w:val="0"/>
          <w:numId w:val="14"/>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Zakon o javnem naročanju (Uradni list RS, št. 94/15, s spremembami, v nadaljevanju: ZJN-3)</w:t>
      </w:r>
    </w:p>
    <w:p w14:paraId="3FD030A2" w14:textId="50D5EC85" w:rsidR="008D4213" w:rsidRPr="00692278" w:rsidRDefault="008D4213" w:rsidP="00FA245C">
      <w:pPr>
        <w:numPr>
          <w:ilvl w:val="0"/>
          <w:numId w:val="14"/>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Zakon o pravnem varstvu v postopkih javnega naročanja (Uradni list RS, št. 43/2011, s spremembami, v nadaljevanju: ZPVPJN)</w:t>
      </w:r>
    </w:p>
    <w:p w14:paraId="75088D53" w14:textId="637D1686" w:rsidR="00AA22B7" w:rsidRPr="00692278" w:rsidRDefault="00AA22B7" w:rsidP="00FA245C">
      <w:pPr>
        <w:pStyle w:val="Odstavekseznama"/>
        <w:numPr>
          <w:ilvl w:val="0"/>
          <w:numId w:val="14"/>
        </w:numPr>
        <w:spacing w:line="276" w:lineRule="auto"/>
        <w:rPr>
          <w:rFonts w:ascii="Garamond" w:hAnsi="Garamond"/>
          <w:sz w:val="24"/>
        </w:rPr>
      </w:pPr>
      <w:r w:rsidRPr="00692278">
        <w:rPr>
          <w:rFonts w:ascii="Garamond" w:hAnsi="Garamond"/>
          <w:sz w:val="24"/>
        </w:rPr>
        <w:t xml:space="preserve">Zakon o varstvu pred požarom, </w:t>
      </w:r>
      <w:r w:rsidR="00ED0E5C" w:rsidRPr="00692278">
        <w:rPr>
          <w:rFonts w:ascii="Garamond" w:hAnsi="Garamond"/>
          <w:sz w:val="24"/>
        </w:rPr>
        <w:t>(Uradni list RS, 3/07, s spremembami)</w:t>
      </w:r>
    </w:p>
    <w:p w14:paraId="1D7D9FC6" w14:textId="122FC8B4" w:rsidR="00AA22B7" w:rsidRPr="00692278" w:rsidRDefault="008234DC" w:rsidP="00FA245C">
      <w:pPr>
        <w:pStyle w:val="Odstavekseznama"/>
        <w:numPr>
          <w:ilvl w:val="0"/>
          <w:numId w:val="14"/>
        </w:numPr>
        <w:spacing w:line="276" w:lineRule="auto"/>
        <w:rPr>
          <w:rFonts w:ascii="Garamond" w:hAnsi="Garamond"/>
          <w:sz w:val="24"/>
        </w:rPr>
      </w:pPr>
      <w:r w:rsidRPr="00692278">
        <w:rPr>
          <w:rFonts w:ascii="Garamond" w:hAnsi="Garamond"/>
          <w:sz w:val="24"/>
        </w:rPr>
        <w:t>Tehnična s</w:t>
      </w:r>
      <w:r w:rsidR="00AA22B7" w:rsidRPr="00692278">
        <w:rPr>
          <w:rFonts w:ascii="Garamond" w:hAnsi="Garamond"/>
          <w:sz w:val="24"/>
        </w:rPr>
        <w:t xml:space="preserve">mernica požarna varnost v zgradbah, </w:t>
      </w:r>
      <w:r w:rsidRPr="00692278">
        <w:rPr>
          <w:rFonts w:ascii="Garamond" w:hAnsi="Garamond"/>
          <w:sz w:val="24"/>
        </w:rPr>
        <w:t>Ministrstvo za okolje in prostor, 2019</w:t>
      </w:r>
      <w:r w:rsidR="00EC15F5" w:rsidRPr="00692278">
        <w:rPr>
          <w:rFonts w:ascii="Garamond" w:hAnsi="Garamond"/>
          <w:sz w:val="24"/>
        </w:rPr>
        <w:t>,</w:t>
      </w:r>
    </w:p>
    <w:p w14:paraId="4F5FAABF" w14:textId="72A4A329" w:rsidR="00AA22B7" w:rsidRPr="00692278" w:rsidRDefault="00AA22B7" w:rsidP="00FA245C">
      <w:pPr>
        <w:pStyle w:val="Odstavekseznama"/>
        <w:numPr>
          <w:ilvl w:val="0"/>
          <w:numId w:val="14"/>
        </w:numPr>
        <w:spacing w:line="276" w:lineRule="auto"/>
        <w:rPr>
          <w:rFonts w:ascii="Garamond" w:hAnsi="Garamond"/>
          <w:sz w:val="24"/>
        </w:rPr>
      </w:pPr>
      <w:r w:rsidRPr="00692278">
        <w:rPr>
          <w:rFonts w:ascii="Garamond" w:hAnsi="Garamond"/>
          <w:sz w:val="24"/>
        </w:rPr>
        <w:t xml:space="preserve">Smernica za zdravstvene objekte, </w:t>
      </w:r>
      <w:r w:rsidR="00AD559E" w:rsidRPr="00692278">
        <w:rPr>
          <w:rFonts w:ascii="Garamond" w:hAnsi="Garamond"/>
          <w:sz w:val="24"/>
        </w:rPr>
        <w:t>Ministrstvo za zdravje. 2021</w:t>
      </w:r>
    </w:p>
    <w:p w14:paraId="56FCFA92" w14:textId="1BC83AB9" w:rsidR="00AA22B7" w:rsidRPr="00692278" w:rsidRDefault="00AA22B7" w:rsidP="00FA245C">
      <w:pPr>
        <w:pStyle w:val="Odstavekseznama"/>
        <w:numPr>
          <w:ilvl w:val="0"/>
          <w:numId w:val="14"/>
        </w:numPr>
        <w:spacing w:line="276" w:lineRule="auto"/>
        <w:rPr>
          <w:rFonts w:ascii="Garamond" w:hAnsi="Garamond"/>
          <w:sz w:val="24"/>
        </w:rPr>
      </w:pPr>
      <w:r w:rsidRPr="00692278">
        <w:rPr>
          <w:rFonts w:ascii="Garamond" w:hAnsi="Garamond"/>
          <w:sz w:val="24"/>
        </w:rPr>
        <w:t>Pravilnik o nadzoru vgrajenih sistemov aktivne požarne zaščite</w:t>
      </w:r>
      <w:r w:rsidR="00EB3A19" w:rsidRPr="00692278">
        <w:rPr>
          <w:rFonts w:ascii="Garamond" w:hAnsi="Garamond"/>
          <w:sz w:val="24"/>
        </w:rPr>
        <w:t xml:space="preserve"> (Uradni list 53/2019)</w:t>
      </w:r>
    </w:p>
    <w:p w14:paraId="30E69F87" w14:textId="77777777" w:rsidR="008D4213" w:rsidRPr="00692278" w:rsidRDefault="008D4213" w:rsidP="00FA245C">
      <w:pPr>
        <w:numPr>
          <w:ilvl w:val="0"/>
          <w:numId w:val="14"/>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Obligacijski zakonik (Uradni list RS, št. 97/07, s spremembami, v nadaljevanju: OZ);</w:t>
      </w:r>
    </w:p>
    <w:p w14:paraId="1A82CE5E" w14:textId="16BFE3B0" w:rsidR="008D4213" w:rsidRPr="00692278" w:rsidRDefault="008D4213" w:rsidP="00FA245C">
      <w:pPr>
        <w:numPr>
          <w:ilvl w:val="0"/>
          <w:numId w:val="14"/>
        </w:numPr>
        <w:autoSpaceDE w:val="0"/>
        <w:autoSpaceDN w:val="0"/>
        <w:adjustRightInd w:val="0"/>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vsa </w:t>
      </w:r>
      <w:r w:rsidR="00EB3A19" w:rsidRPr="00692278">
        <w:rPr>
          <w:rFonts w:ascii="Garamond" w:eastAsia="Calibri" w:hAnsi="Garamond" w:cs="Times New Roman"/>
          <w:sz w:val="24"/>
          <w:szCs w:val="24"/>
          <w:lang w:eastAsia="sl-SI"/>
        </w:rPr>
        <w:t xml:space="preserve">ostali </w:t>
      </w:r>
      <w:r w:rsidRPr="00692278">
        <w:rPr>
          <w:rFonts w:ascii="Garamond" w:eastAsia="Calibri" w:hAnsi="Garamond" w:cs="Times New Roman"/>
          <w:sz w:val="24"/>
          <w:szCs w:val="24"/>
          <w:lang w:eastAsia="sl-SI"/>
        </w:rPr>
        <w:t>veljavni zakoni in predpisi, ki urejajo področje predmeta javnega naročila.</w:t>
      </w:r>
    </w:p>
    <w:p w14:paraId="2733BB33" w14:textId="77777777" w:rsidR="008D4213" w:rsidRPr="00692278" w:rsidRDefault="008D4213" w:rsidP="00FA245C">
      <w:pPr>
        <w:autoSpaceDE w:val="0"/>
        <w:autoSpaceDN w:val="0"/>
        <w:adjustRightInd w:val="0"/>
        <w:spacing w:after="0" w:line="276" w:lineRule="auto"/>
        <w:ind w:left="720"/>
        <w:contextualSpacing/>
        <w:jc w:val="both"/>
        <w:rPr>
          <w:rFonts w:ascii="Garamond" w:eastAsiaTheme="minorEastAsia" w:hAnsi="Garamond" w:cs="Times New Roman"/>
          <w:sz w:val="24"/>
          <w:szCs w:val="24"/>
          <w:lang w:eastAsia="sl-SI"/>
        </w:rPr>
      </w:pPr>
    </w:p>
    <w:p w14:paraId="06A15F35" w14:textId="6E15AFF1"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93" w:name="_Toc129283950"/>
      <w:bookmarkStart w:id="94" w:name="_Toc178236728"/>
      <w:bookmarkStart w:id="95" w:name="_Toc170202615"/>
      <w:r w:rsidRPr="00692278">
        <w:rPr>
          <w:rFonts w:ascii="Garamond" w:eastAsia="Calibri" w:hAnsi="Garamond" w:cs="Arial"/>
          <w:b/>
          <w:sz w:val="24"/>
          <w:szCs w:val="24"/>
          <w:lang w:eastAsia="sl-SI"/>
        </w:rPr>
        <w:t>16.  Pouk o pravnem sredstvu</w:t>
      </w:r>
      <w:bookmarkEnd w:id="93"/>
      <w:bookmarkEnd w:id="94"/>
      <w:bookmarkEnd w:id="95"/>
    </w:p>
    <w:p w14:paraId="77CE3943"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4.000,00 EUR. Taksa se plača na transakcijski račun odprt pri Banki Slovenije, Slovenska cesta 35, 1505 Ljubljana, Slovenija št. SI56 0110 0100 0358 802, SWIFT koda BS LJ SI 2X, IBAN SI56011001000358802 in sklic 11 16110-7111290XXXXX.</w:t>
      </w:r>
    </w:p>
    <w:p w14:paraId="3D77A458"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4D83D7B6" w14:textId="015E59B1" w:rsidR="008D4213" w:rsidRPr="00692278" w:rsidRDefault="002C72F1" w:rsidP="00A80FBE">
      <w:pPr>
        <w:spacing w:after="200" w:line="276" w:lineRule="auto"/>
        <w:jc w:val="right"/>
        <w:rPr>
          <w:rFonts w:ascii="Garamond" w:eastAsia="Calibri" w:hAnsi="Garamond" w:cs="Times New Roman"/>
          <w:sz w:val="24"/>
          <w:szCs w:val="24"/>
          <w:lang w:eastAsia="sl-SI"/>
        </w:rPr>
      </w:pPr>
      <w:r>
        <w:rPr>
          <w:rFonts w:ascii="Garamond" w:eastAsia="Calibri" w:hAnsi="Garamond" w:cs="Times New Roman"/>
          <w:sz w:val="24"/>
          <w:szCs w:val="24"/>
          <w:lang w:eastAsia="sl-SI"/>
        </w:rPr>
        <w:t>dr. Marko Jug, dr. med. , direktor</w:t>
      </w:r>
      <w:r w:rsidR="008D4213" w:rsidRPr="00692278">
        <w:rPr>
          <w:rFonts w:ascii="Garamond" w:eastAsia="Calibri" w:hAnsi="Garamond" w:cs="Times New Roman"/>
          <w:sz w:val="24"/>
          <w:szCs w:val="24"/>
          <w:lang w:eastAsia="sl-SI"/>
        </w:rPr>
        <w:tab/>
      </w:r>
    </w:p>
    <w:p w14:paraId="55F7393B" w14:textId="77777777" w:rsidR="008D4213" w:rsidRDefault="008D4213" w:rsidP="00A80FBE">
      <w:pPr>
        <w:spacing w:after="200" w:line="276" w:lineRule="auto"/>
        <w:jc w:val="right"/>
        <w:rPr>
          <w:rFonts w:ascii="Garamond" w:eastAsia="Calibri" w:hAnsi="Garamond" w:cs="Times New Roman"/>
          <w:sz w:val="24"/>
          <w:szCs w:val="24"/>
          <w:lang w:eastAsia="sl-SI"/>
        </w:rPr>
      </w:pPr>
    </w:p>
    <w:p w14:paraId="6C9A459B" w14:textId="77777777" w:rsidR="00454B62" w:rsidRDefault="00454B62" w:rsidP="00FA245C">
      <w:pPr>
        <w:spacing w:after="200" w:line="276" w:lineRule="auto"/>
        <w:jc w:val="both"/>
        <w:rPr>
          <w:rFonts w:ascii="Garamond" w:eastAsia="Calibri" w:hAnsi="Garamond" w:cs="Times New Roman"/>
          <w:sz w:val="24"/>
          <w:szCs w:val="24"/>
          <w:lang w:eastAsia="sl-SI"/>
        </w:rPr>
      </w:pPr>
    </w:p>
    <w:p w14:paraId="778E02A4" w14:textId="77777777" w:rsidR="00454B62" w:rsidRDefault="00454B62" w:rsidP="00FA245C">
      <w:pPr>
        <w:spacing w:after="200" w:line="276" w:lineRule="auto"/>
        <w:jc w:val="both"/>
        <w:rPr>
          <w:rFonts w:ascii="Garamond" w:eastAsia="Calibri" w:hAnsi="Garamond" w:cs="Times New Roman"/>
          <w:sz w:val="24"/>
          <w:szCs w:val="24"/>
          <w:lang w:eastAsia="sl-SI"/>
        </w:rPr>
      </w:pPr>
    </w:p>
    <w:p w14:paraId="3F12C99C" w14:textId="77777777" w:rsidR="00454B62" w:rsidRDefault="00454B62" w:rsidP="00FA245C">
      <w:pPr>
        <w:spacing w:after="200" w:line="276" w:lineRule="auto"/>
        <w:jc w:val="both"/>
        <w:rPr>
          <w:rFonts w:ascii="Garamond" w:eastAsia="Calibri" w:hAnsi="Garamond" w:cs="Times New Roman"/>
          <w:sz w:val="24"/>
          <w:szCs w:val="24"/>
          <w:lang w:eastAsia="sl-SI"/>
        </w:rPr>
      </w:pPr>
    </w:p>
    <w:p w14:paraId="34EA60AA" w14:textId="77777777" w:rsidR="00454B62" w:rsidRDefault="00454B62" w:rsidP="00FA245C">
      <w:pPr>
        <w:spacing w:after="200" w:line="276" w:lineRule="auto"/>
        <w:jc w:val="both"/>
        <w:rPr>
          <w:rFonts w:ascii="Garamond" w:eastAsia="Calibri" w:hAnsi="Garamond" w:cs="Times New Roman"/>
          <w:sz w:val="24"/>
          <w:szCs w:val="24"/>
          <w:lang w:eastAsia="sl-SI"/>
        </w:rPr>
      </w:pPr>
    </w:p>
    <w:p w14:paraId="7F759BA6" w14:textId="77777777" w:rsidR="00E1191C" w:rsidRDefault="00E1191C" w:rsidP="00FA245C">
      <w:pPr>
        <w:spacing w:after="200" w:line="276" w:lineRule="auto"/>
        <w:jc w:val="both"/>
        <w:rPr>
          <w:rFonts w:ascii="Garamond" w:eastAsia="Calibri" w:hAnsi="Garamond" w:cs="Times New Roman"/>
          <w:sz w:val="24"/>
          <w:szCs w:val="24"/>
          <w:lang w:eastAsia="sl-SI"/>
        </w:rPr>
      </w:pPr>
    </w:p>
    <w:p w14:paraId="237AF974" w14:textId="77777777" w:rsidR="00E1191C" w:rsidRDefault="00E1191C" w:rsidP="00FA245C">
      <w:pPr>
        <w:spacing w:after="200" w:line="276" w:lineRule="auto"/>
        <w:jc w:val="both"/>
        <w:rPr>
          <w:rFonts w:ascii="Garamond" w:eastAsia="Calibri" w:hAnsi="Garamond" w:cs="Times New Roman"/>
          <w:sz w:val="24"/>
          <w:szCs w:val="24"/>
          <w:lang w:eastAsia="sl-SI"/>
        </w:rPr>
      </w:pPr>
    </w:p>
    <w:p w14:paraId="5D8F2305" w14:textId="77777777" w:rsidR="00454B62" w:rsidRDefault="00454B62" w:rsidP="00FA245C">
      <w:pPr>
        <w:spacing w:after="200" w:line="276" w:lineRule="auto"/>
        <w:jc w:val="both"/>
        <w:rPr>
          <w:rFonts w:ascii="Garamond" w:eastAsia="Calibri" w:hAnsi="Garamond" w:cs="Times New Roman"/>
          <w:sz w:val="24"/>
          <w:szCs w:val="24"/>
          <w:lang w:eastAsia="sl-SI"/>
        </w:rPr>
      </w:pPr>
    </w:p>
    <w:p w14:paraId="12BC83FA" w14:textId="77777777" w:rsidR="008D4213" w:rsidRPr="00692278" w:rsidRDefault="008D4213" w:rsidP="00FA245C">
      <w:pPr>
        <w:spacing w:after="0" w:line="276" w:lineRule="auto"/>
        <w:jc w:val="both"/>
        <w:rPr>
          <w:rFonts w:ascii="Garamond" w:eastAsia="Calibri" w:hAnsi="Garamond" w:cs="Arial"/>
          <w:b/>
          <w:sz w:val="24"/>
          <w:szCs w:val="24"/>
          <w:lang w:eastAsia="sl-SI"/>
        </w:rPr>
      </w:pPr>
      <w:r w:rsidRPr="00692278">
        <w:rPr>
          <w:rFonts w:ascii="Garamond" w:eastAsia="Calibri" w:hAnsi="Garamond" w:cs="Times New Roman"/>
          <w:sz w:val="24"/>
          <w:szCs w:val="24"/>
          <w:lang w:eastAsia="sl-SI"/>
        </w:rPr>
        <w:tab/>
      </w:r>
      <w:bookmarkStart w:id="96" w:name="_Toc402336728"/>
      <w:r w:rsidRPr="00692278">
        <w:rPr>
          <w:rFonts w:ascii="Garamond" w:eastAsia="Calibri" w:hAnsi="Garamond" w:cs="Arial"/>
          <w:b/>
          <w:sz w:val="24"/>
          <w:szCs w:val="24"/>
          <w:lang w:eastAsia="sl-SI"/>
        </w:rPr>
        <w:t>Priloge</w:t>
      </w:r>
    </w:p>
    <w:p w14:paraId="651FCBB6"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bookmarkStart w:id="97" w:name="_Toc436814729"/>
      <w:bookmarkStart w:id="98" w:name="_Toc449014024"/>
    </w:p>
    <w:p w14:paraId="0FD6E04F"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623EA502" w14:textId="77777777" w:rsidR="008D4213" w:rsidRDefault="008D4213" w:rsidP="00FA245C">
      <w:pPr>
        <w:spacing w:after="200" w:line="276" w:lineRule="auto"/>
        <w:jc w:val="both"/>
        <w:rPr>
          <w:rFonts w:ascii="Garamond" w:eastAsia="Calibri" w:hAnsi="Garamond" w:cs="Times New Roman"/>
          <w:sz w:val="24"/>
          <w:szCs w:val="24"/>
          <w:lang w:eastAsia="sl-SI"/>
        </w:rPr>
      </w:pPr>
    </w:p>
    <w:p w14:paraId="7F102498" w14:textId="77777777" w:rsidR="00B40439" w:rsidRDefault="00B40439" w:rsidP="00FA245C">
      <w:pPr>
        <w:spacing w:after="200" w:line="276" w:lineRule="auto"/>
        <w:jc w:val="both"/>
        <w:rPr>
          <w:rFonts w:ascii="Garamond" w:eastAsia="Calibri" w:hAnsi="Garamond" w:cs="Times New Roman"/>
          <w:sz w:val="24"/>
          <w:szCs w:val="24"/>
          <w:lang w:eastAsia="sl-SI"/>
        </w:rPr>
      </w:pPr>
    </w:p>
    <w:p w14:paraId="410C8C2B" w14:textId="77777777" w:rsidR="00B40439" w:rsidRDefault="00B40439" w:rsidP="00FA245C">
      <w:pPr>
        <w:spacing w:after="200" w:line="276" w:lineRule="auto"/>
        <w:jc w:val="both"/>
        <w:rPr>
          <w:rFonts w:ascii="Garamond" w:eastAsia="Calibri" w:hAnsi="Garamond" w:cs="Times New Roman"/>
          <w:sz w:val="24"/>
          <w:szCs w:val="24"/>
          <w:lang w:eastAsia="sl-SI"/>
        </w:rPr>
      </w:pPr>
    </w:p>
    <w:p w14:paraId="22492658" w14:textId="77777777" w:rsidR="00B40439" w:rsidRDefault="00B40439" w:rsidP="00FA245C">
      <w:pPr>
        <w:spacing w:after="200" w:line="276" w:lineRule="auto"/>
        <w:jc w:val="both"/>
        <w:rPr>
          <w:rFonts w:ascii="Garamond" w:eastAsia="Calibri" w:hAnsi="Garamond" w:cs="Times New Roman"/>
          <w:sz w:val="24"/>
          <w:szCs w:val="24"/>
          <w:lang w:eastAsia="sl-SI"/>
        </w:rPr>
      </w:pPr>
    </w:p>
    <w:p w14:paraId="6D19A75C" w14:textId="77777777" w:rsidR="00B40439" w:rsidRDefault="00B40439" w:rsidP="00FA245C">
      <w:pPr>
        <w:spacing w:after="200" w:line="276" w:lineRule="auto"/>
        <w:jc w:val="both"/>
        <w:rPr>
          <w:rFonts w:ascii="Garamond" w:eastAsia="Calibri" w:hAnsi="Garamond" w:cs="Times New Roman"/>
          <w:sz w:val="24"/>
          <w:szCs w:val="24"/>
          <w:lang w:eastAsia="sl-SI"/>
        </w:rPr>
      </w:pPr>
    </w:p>
    <w:p w14:paraId="1249A3A9" w14:textId="77777777" w:rsidR="00B40439" w:rsidRDefault="00B40439" w:rsidP="00FA245C">
      <w:pPr>
        <w:spacing w:after="200" w:line="276" w:lineRule="auto"/>
        <w:jc w:val="both"/>
        <w:rPr>
          <w:rFonts w:ascii="Garamond" w:eastAsia="Calibri" w:hAnsi="Garamond" w:cs="Times New Roman"/>
          <w:sz w:val="24"/>
          <w:szCs w:val="24"/>
          <w:lang w:eastAsia="sl-SI"/>
        </w:rPr>
      </w:pPr>
    </w:p>
    <w:p w14:paraId="591B6C38" w14:textId="77777777" w:rsidR="00B40439" w:rsidRDefault="00B40439" w:rsidP="00FA245C">
      <w:pPr>
        <w:spacing w:after="200" w:line="276" w:lineRule="auto"/>
        <w:jc w:val="both"/>
        <w:rPr>
          <w:rFonts w:ascii="Garamond" w:eastAsia="Calibri" w:hAnsi="Garamond" w:cs="Times New Roman"/>
          <w:sz w:val="24"/>
          <w:szCs w:val="24"/>
          <w:lang w:eastAsia="sl-SI"/>
        </w:rPr>
      </w:pPr>
    </w:p>
    <w:p w14:paraId="1E563D65" w14:textId="77777777" w:rsidR="00B40439" w:rsidRDefault="00B40439" w:rsidP="00FA245C">
      <w:pPr>
        <w:spacing w:after="200" w:line="276" w:lineRule="auto"/>
        <w:jc w:val="both"/>
        <w:rPr>
          <w:rFonts w:ascii="Garamond" w:eastAsia="Calibri" w:hAnsi="Garamond" w:cs="Times New Roman"/>
          <w:sz w:val="24"/>
          <w:szCs w:val="24"/>
          <w:lang w:eastAsia="sl-SI"/>
        </w:rPr>
      </w:pPr>
    </w:p>
    <w:p w14:paraId="46FF2E98" w14:textId="77777777" w:rsidR="00B40439" w:rsidRDefault="00B40439" w:rsidP="00FA245C">
      <w:pPr>
        <w:spacing w:after="200" w:line="276" w:lineRule="auto"/>
        <w:jc w:val="both"/>
        <w:rPr>
          <w:rFonts w:ascii="Garamond" w:eastAsia="Calibri" w:hAnsi="Garamond" w:cs="Times New Roman"/>
          <w:sz w:val="24"/>
          <w:szCs w:val="24"/>
          <w:lang w:eastAsia="sl-SI"/>
        </w:rPr>
      </w:pPr>
    </w:p>
    <w:p w14:paraId="1CDBC0C7" w14:textId="77777777" w:rsidR="00B40439" w:rsidRDefault="00B40439" w:rsidP="00FA245C">
      <w:pPr>
        <w:spacing w:after="200" w:line="276" w:lineRule="auto"/>
        <w:jc w:val="both"/>
        <w:rPr>
          <w:rFonts w:ascii="Garamond" w:eastAsia="Calibri" w:hAnsi="Garamond" w:cs="Times New Roman"/>
          <w:sz w:val="24"/>
          <w:szCs w:val="24"/>
          <w:lang w:eastAsia="sl-SI"/>
        </w:rPr>
      </w:pPr>
    </w:p>
    <w:p w14:paraId="54D8F52B" w14:textId="77777777" w:rsidR="00B40439" w:rsidRDefault="00B40439" w:rsidP="00FA245C">
      <w:pPr>
        <w:spacing w:after="200" w:line="276" w:lineRule="auto"/>
        <w:jc w:val="both"/>
        <w:rPr>
          <w:rFonts w:ascii="Garamond" w:eastAsia="Calibri" w:hAnsi="Garamond" w:cs="Times New Roman"/>
          <w:sz w:val="24"/>
          <w:szCs w:val="24"/>
          <w:lang w:eastAsia="sl-SI"/>
        </w:rPr>
      </w:pPr>
    </w:p>
    <w:p w14:paraId="0E9BB53F" w14:textId="77777777" w:rsidR="00B40439" w:rsidRDefault="00B40439" w:rsidP="00FA245C">
      <w:pPr>
        <w:spacing w:after="200" w:line="276" w:lineRule="auto"/>
        <w:jc w:val="both"/>
        <w:rPr>
          <w:rFonts w:ascii="Garamond" w:eastAsia="Calibri" w:hAnsi="Garamond" w:cs="Times New Roman"/>
          <w:sz w:val="24"/>
          <w:szCs w:val="24"/>
          <w:lang w:eastAsia="sl-SI"/>
        </w:rPr>
      </w:pPr>
    </w:p>
    <w:p w14:paraId="019053DC" w14:textId="77777777" w:rsidR="00B40439" w:rsidRDefault="00B40439" w:rsidP="00FA245C">
      <w:pPr>
        <w:spacing w:after="200" w:line="276" w:lineRule="auto"/>
        <w:jc w:val="both"/>
        <w:rPr>
          <w:rFonts w:ascii="Garamond" w:eastAsia="Calibri" w:hAnsi="Garamond" w:cs="Times New Roman"/>
          <w:sz w:val="24"/>
          <w:szCs w:val="24"/>
          <w:lang w:eastAsia="sl-SI"/>
        </w:rPr>
      </w:pPr>
    </w:p>
    <w:p w14:paraId="11D2704C" w14:textId="77777777" w:rsidR="00B40439" w:rsidRDefault="00B40439" w:rsidP="00FA245C">
      <w:pPr>
        <w:spacing w:after="200" w:line="276" w:lineRule="auto"/>
        <w:jc w:val="both"/>
        <w:rPr>
          <w:rFonts w:ascii="Garamond" w:eastAsia="Calibri" w:hAnsi="Garamond" w:cs="Times New Roman"/>
          <w:sz w:val="24"/>
          <w:szCs w:val="24"/>
          <w:lang w:eastAsia="sl-SI"/>
        </w:rPr>
      </w:pPr>
    </w:p>
    <w:p w14:paraId="6F4A3E33" w14:textId="77777777" w:rsidR="00B40439" w:rsidRDefault="00B40439" w:rsidP="00FA245C">
      <w:pPr>
        <w:spacing w:after="200" w:line="276" w:lineRule="auto"/>
        <w:jc w:val="both"/>
        <w:rPr>
          <w:rFonts w:ascii="Garamond" w:eastAsia="Calibri" w:hAnsi="Garamond" w:cs="Times New Roman"/>
          <w:sz w:val="24"/>
          <w:szCs w:val="24"/>
          <w:lang w:eastAsia="sl-SI"/>
        </w:rPr>
      </w:pPr>
    </w:p>
    <w:p w14:paraId="0D0F281E" w14:textId="77777777" w:rsidR="00B40439" w:rsidRDefault="00B40439" w:rsidP="00FA245C">
      <w:pPr>
        <w:spacing w:after="200" w:line="276" w:lineRule="auto"/>
        <w:jc w:val="both"/>
        <w:rPr>
          <w:rFonts w:ascii="Garamond" w:eastAsia="Calibri" w:hAnsi="Garamond" w:cs="Times New Roman"/>
          <w:sz w:val="24"/>
          <w:szCs w:val="24"/>
          <w:lang w:eastAsia="sl-SI"/>
        </w:rPr>
      </w:pPr>
    </w:p>
    <w:p w14:paraId="20DBAFB8" w14:textId="77777777" w:rsidR="00B40439" w:rsidRDefault="00B40439" w:rsidP="00FA245C">
      <w:pPr>
        <w:spacing w:after="200" w:line="276" w:lineRule="auto"/>
        <w:jc w:val="both"/>
        <w:rPr>
          <w:rFonts w:ascii="Garamond" w:eastAsia="Calibri" w:hAnsi="Garamond" w:cs="Times New Roman"/>
          <w:sz w:val="24"/>
          <w:szCs w:val="24"/>
          <w:lang w:eastAsia="sl-SI"/>
        </w:rPr>
      </w:pPr>
    </w:p>
    <w:p w14:paraId="77E97E0D" w14:textId="77777777" w:rsidR="00B40439" w:rsidRDefault="00B40439" w:rsidP="00FA245C">
      <w:pPr>
        <w:spacing w:after="200" w:line="276" w:lineRule="auto"/>
        <w:jc w:val="both"/>
        <w:rPr>
          <w:rFonts w:ascii="Garamond" w:eastAsia="Calibri" w:hAnsi="Garamond" w:cs="Times New Roman"/>
          <w:sz w:val="24"/>
          <w:szCs w:val="24"/>
          <w:lang w:eastAsia="sl-SI"/>
        </w:rPr>
      </w:pPr>
    </w:p>
    <w:p w14:paraId="2D5170BE" w14:textId="77777777" w:rsidR="00B40439" w:rsidRDefault="00B40439" w:rsidP="00FA245C">
      <w:pPr>
        <w:spacing w:after="200" w:line="276" w:lineRule="auto"/>
        <w:jc w:val="both"/>
        <w:rPr>
          <w:rFonts w:ascii="Garamond" w:eastAsia="Calibri" w:hAnsi="Garamond" w:cs="Times New Roman"/>
          <w:sz w:val="24"/>
          <w:szCs w:val="24"/>
          <w:lang w:eastAsia="sl-SI"/>
        </w:rPr>
      </w:pPr>
    </w:p>
    <w:p w14:paraId="1DBC8B02" w14:textId="77777777" w:rsidR="00B40439" w:rsidRDefault="00B40439" w:rsidP="00FA245C">
      <w:pPr>
        <w:spacing w:after="200" w:line="276" w:lineRule="auto"/>
        <w:jc w:val="both"/>
        <w:rPr>
          <w:rFonts w:ascii="Garamond" w:eastAsia="Calibri" w:hAnsi="Garamond" w:cs="Times New Roman"/>
          <w:sz w:val="24"/>
          <w:szCs w:val="24"/>
          <w:lang w:eastAsia="sl-SI"/>
        </w:rPr>
      </w:pPr>
    </w:p>
    <w:p w14:paraId="307E986E" w14:textId="77777777" w:rsidR="00B40439" w:rsidRDefault="00B40439" w:rsidP="00FA245C">
      <w:pPr>
        <w:spacing w:after="200" w:line="276" w:lineRule="auto"/>
        <w:jc w:val="both"/>
        <w:rPr>
          <w:rFonts w:ascii="Garamond" w:eastAsia="Calibri" w:hAnsi="Garamond" w:cs="Times New Roman"/>
          <w:sz w:val="24"/>
          <w:szCs w:val="24"/>
          <w:lang w:eastAsia="sl-SI"/>
        </w:rPr>
      </w:pPr>
    </w:p>
    <w:p w14:paraId="099C58CD" w14:textId="77777777" w:rsidR="00B40439" w:rsidRDefault="00B40439" w:rsidP="00FA245C">
      <w:pPr>
        <w:spacing w:after="200" w:line="276" w:lineRule="auto"/>
        <w:jc w:val="both"/>
        <w:rPr>
          <w:rFonts w:ascii="Garamond" w:eastAsia="Calibri" w:hAnsi="Garamond" w:cs="Times New Roman"/>
          <w:sz w:val="24"/>
          <w:szCs w:val="24"/>
          <w:lang w:eastAsia="sl-SI"/>
        </w:rPr>
      </w:pPr>
    </w:p>
    <w:p w14:paraId="6258D6C1" w14:textId="77777777" w:rsidR="00B40439" w:rsidRDefault="00B40439" w:rsidP="00FA245C">
      <w:pPr>
        <w:spacing w:after="200" w:line="276" w:lineRule="auto"/>
        <w:jc w:val="both"/>
        <w:rPr>
          <w:rFonts w:ascii="Garamond" w:eastAsia="Calibri" w:hAnsi="Garamond" w:cs="Times New Roman"/>
          <w:sz w:val="24"/>
          <w:szCs w:val="24"/>
          <w:lang w:eastAsia="sl-SI"/>
        </w:rPr>
      </w:pPr>
    </w:p>
    <w:p w14:paraId="358AB37F" w14:textId="77777777" w:rsidR="00B40439" w:rsidRDefault="00B40439" w:rsidP="00FA245C">
      <w:pPr>
        <w:spacing w:after="200" w:line="276" w:lineRule="auto"/>
        <w:jc w:val="both"/>
        <w:rPr>
          <w:rFonts w:ascii="Garamond" w:eastAsia="Calibri" w:hAnsi="Garamond" w:cs="Times New Roman"/>
          <w:sz w:val="24"/>
          <w:szCs w:val="24"/>
          <w:lang w:eastAsia="sl-SI"/>
        </w:rPr>
      </w:pPr>
    </w:p>
    <w:p w14:paraId="3F754296" w14:textId="77777777" w:rsidR="00B40439" w:rsidRPr="00692278" w:rsidRDefault="00B40439" w:rsidP="00FA245C">
      <w:pPr>
        <w:spacing w:after="200" w:line="276" w:lineRule="auto"/>
        <w:jc w:val="both"/>
        <w:rPr>
          <w:rFonts w:ascii="Garamond" w:eastAsia="Calibri" w:hAnsi="Garamond" w:cs="Times New Roman"/>
          <w:sz w:val="24"/>
          <w:szCs w:val="24"/>
          <w:lang w:eastAsia="sl-SI"/>
        </w:rPr>
      </w:pPr>
    </w:p>
    <w:p w14:paraId="6C8722C6" w14:textId="77777777" w:rsidR="008D4213" w:rsidRPr="00692278" w:rsidRDefault="008D4213" w:rsidP="00FA245C">
      <w:pPr>
        <w:spacing w:before="360" w:after="200" w:line="276" w:lineRule="auto"/>
        <w:contextualSpacing/>
        <w:jc w:val="both"/>
        <w:outlineLvl w:val="0"/>
        <w:rPr>
          <w:rFonts w:ascii="Garamond" w:eastAsia="Calibri" w:hAnsi="Garamond" w:cs="Times New Roman"/>
          <w:b/>
          <w:sz w:val="24"/>
          <w:szCs w:val="24"/>
          <w:lang w:eastAsia="sl-SI"/>
        </w:rPr>
      </w:pPr>
      <w:bookmarkStart w:id="99" w:name="_Toc61510051"/>
      <w:bookmarkStart w:id="100" w:name="_Toc178236729"/>
      <w:bookmarkStart w:id="101" w:name="_Toc170202616"/>
      <w:bookmarkStart w:id="102" w:name="_Toc472613289"/>
      <w:bookmarkEnd w:id="97"/>
      <w:bookmarkEnd w:id="98"/>
      <w:r w:rsidRPr="00692278">
        <w:rPr>
          <w:rFonts w:ascii="Garamond" w:eastAsia="Calibri" w:hAnsi="Garamond" w:cs="Times New Roman"/>
          <w:b/>
          <w:sz w:val="24"/>
          <w:szCs w:val="24"/>
          <w:lang w:eastAsia="sl-SI"/>
        </w:rPr>
        <w:t>Finančno zavarovanje za resnost ponudbe</w:t>
      </w:r>
      <w:bookmarkEnd w:id="99"/>
      <w:bookmarkEnd w:id="100"/>
      <w:bookmarkEnd w:id="101"/>
    </w:p>
    <w:p w14:paraId="174E022A"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26B5BF08" w14:textId="192CEE0F"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Za zavarovanje resnosti ponudbe za naročilo </w:t>
      </w:r>
      <w:r w:rsidR="00453CAC">
        <w:rPr>
          <w:rFonts w:ascii="Garamond" w:eastAsia="Times New Roman" w:hAnsi="Garamond" w:cs="Times New Roman"/>
          <w:sz w:val="24"/>
          <w:szCs w:val="24"/>
          <w:lang w:eastAsia="sl-SI"/>
        </w:rPr>
        <w:t>»</w:t>
      </w:r>
      <w:r w:rsidR="00E83EB7">
        <w:rPr>
          <w:rFonts w:ascii="Garamond" w:eastAsia="Times New Roman" w:hAnsi="Garamond" w:cs="Times New Roman"/>
          <w:sz w:val="24"/>
          <w:szCs w:val="24"/>
          <w:lang w:eastAsia="sl-SI"/>
        </w:rPr>
        <w:t>Vzdrževanje</w:t>
      </w:r>
      <w:r w:rsidR="00671599">
        <w:rPr>
          <w:rFonts w:ascii="Garamond" w:eastAsia="Times New Roman" w:hAnsi="Garamond" w:cs="Times New Roman"/>
          <w:sz w:val="24"/>
          <w:szCs w:val="24"/>
          <w:lang w:eastAsia="sl-SI"/>
        </w:rPr>
        <w:t xml:space="preserve"> in </w:t>
      </w:r>
      <w:r w:rsidR="00E83EB7">
        <w:rPr>
          <w:rFonts w:ascii="Garamond" w:eastAsia="Times New Roman" w:hAnsi="Garamond" w:cs="Times New Roman"/>
          <w:sz w:val="24"/>
          <w:szCs w:val="24"/>
          <w:lang w:eastAsia="sl-SI"/>
        </w:rPr>
        <w:t>interventni servisi potrebni za zagotavljanje požarne varnosti</w:t>
      </w:r>
      <w:r w:rsidRPr="00692278">
        <w:rPr>
          <w:rFonts w:ascii="Garamond" w:eastAsia="Times New Roman" w:hAnsi="Garamond" w:cs="Times New Roman"/>
          <w:sz w:val="24"/>
          <w:szCs w:val="24"/>
          <w:lang w:eastAsia="sl-SI"/>
        </w:rPr>
        <w:t>«</w:t>
      </w:r>
      <w:r w:rsidR="00E1191C">
        <w:rPr>
          <w:rFonts w:ascii="Garamond" w:eastAsia="Times New Roman" w:hAnsi="Garamond" w:cs="Times New Roman"/>
          <w:sz w:val="24"/>
          <w:szCs w:val="24"/>
          <w:lang w:eastAsia="sl-SI"/>
        </w:rPr>
        <w:t>,</w:t>
      </w:r>
      <w:r w:rsidRPr="00692278">
        <w:rPr>
          <w:rFonts w:ascii="Garamond" w:eastAsia="Times New Roman" w:hAnsi="Garamond" w:cs="Times New Roman"/>
          <w:sz w:val="24"/>
          <w:szCs w:val="24"/>
          <w:lang w:eastAsia="sl-SI"/>
        </w:rPr>
        <w:t xml:space="preserve"> izročamo naročniku eno (1) bianco menico, na kateri je pooblaščena oseba za zastopanje: </w:t>
      </w:r>
    </w:p>
    <w:p w14:paraId="256E4B1B"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1344234D"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______________________                                                </w:t>
      </w:r>
      <w:r w:rsidRPr="00692278">
        <w:rPr>
          <w:rFonts w:ascii="Garamond" w:eastAsia="Times New Roman" w:hAnsi="Garamond" w:cs="Times New Roman"/>
          <w:sz w:val="24"/>
          <w:szCs w:val="24"/>
          <w:lang w:eastAsia="sl-SI"/>
        </w:rPr>
        <w:tab/>
        <w:t>_______________________</w:t>
      </w:r>
    </w:p>
    <w:p w14:paraId="380B084E"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t>(podpis pooblaščene osebe)</w:t>
      </w:r>
    </w:p>
    <w:p w14:paraId="1A4A6F2E"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3497FF32"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4625DF94" w14:textId="73F940D9"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S to izjavo pooblaščamo Univerzitetni klinični center Ljubljana, Zaloška cesta 2, 1000 Ljubljana, da izpolni to bianco menico v višini</w:t>
      </w:r>
      <w:r w:rsidR="00E44014" w:rsidRPr="00692278">
        <w:rPr>
          <w:rFonts w:ascii="Garamond" w:eastAsia="Times New Roman" w:hAnsi="Garamond" w:cs="Times New Roman"/>
          <w:sz w:val="24"/>
          <w:szCs w:val="24"/>
          <w:lang w:eastAsia="sl-SI"/>
        </w:rPr>
        <w:t xml:space="preserve"> </w:t>
      </w:r>
      <w:r w:rsidR="00E77D0E" w:rsidRPr="00466A94">
        <w:rPr>
          <w:rFonts w:ascii="Garamond" w:eastAsia="Times New Roman" w:hAnsi="Garamond" w:cs="Times New Roman"/>
          <w:sz w:val="24"/>
          <w:szCs w:val="24"/>
          <w:lang w:eastAsia="sl-SI"/>
        </w:rPr>
        <w:t>15</w:t>
      </w:r>
      <w:r w:rsidRPr="00692278">
        <w:rPr>
          <w:rFonts w:ascii="Garamond" w:eastAsia="Times New Roman" w:hAnsi="Garamond" w:cs="Times New Roman"/>
          <w:sz w:val="24"/>
          <w:szCs w:val="24"/>
          <w:lang w:eastAsia="sl-SI"/>
        </w:rPr>
        <w:t xml:space="preserve">.000 EUR. Obenem Univerzitetni klinični center Ljubljana, Zaloška cesta 2, 1000 Ljubljana, pooblaščamo, da izpolni vse druge dele menice, ki niso izpolnjeni, ter uporabi izpolnjeno menico skladno z namenom, zaradi katerega je bila izdana (zavarovanje za resnost ponudbe). Menična izjava in menica je dana brez protesta, na pravi poziv in brezpogojno Univerzitetni klinični center Ljubljana, Zaloška cesta 2, 1000 Ljubljana, menice ne sme trasirati. </w:t>
      </w:r>
    </w:p>
    <w:p w14:paraId="35FF165F"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1609F9AE" w14:textId="7DFA34CE"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Univerzitetni klinični center Ljubljana, Zaloška cesta 2, 1000 Ljubljana, pooblaščamo, da menico domicilira pri _ _ _ _ _ _ _ _ _ _ _ _ _ _(pooblaščena ustanova), ki vodi naš transakcijski račun številka _ _ _ _ _ _ _ _ _ _ _ _ _ _ _ _ _ _ _ _ _ _ _ _ _ _ _ _ _. </w:t>
      </w:r>
    </w:p>
    <w:p w14:paraId="17BC4069"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BFFB877" w14:textId="68EC9F74"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Univerzitetni klinični center Ljubljana, Zaloška cesta 2, 1000 Ljubljana, lahko predloži menico v izplačilo najkasneje do dne _____ ( </w:t>
      </w:r>
      <w:r w:rsidRPr="00692278">
        <w:rPr>
          <w:rFonts w:ascii="Garamond" w:eastAsia="Times New Roman" w:hAnsi="Garamond" w:cs="Times New Roman"/>
          <w:i/>
          <w:iCs/>
          <w:sz w:val="24"/>
          <w:szCs w:val="24"/>
          <w:lang w:eastAsia="sl-SI"/>
        </w:rPr>
        <w:t>ponudnik vpiše datum - šest mesecev po objavi obvestila o naročilu male vrednost</w:t>
      </w:r>
      <w:r w:rsidRPr="00692278">
        <w:rPr>
          <w:rFonts w:ascii="Garamond" w:eastAsia="Times New Roman" w:hAnsi="Garamond" w:cs="Times New Roman"/>
          <w:sz w:val="24"/>
          <w:szCs w:val="24"/>
          <w:lang w:eastAsia="sl-SI"/>
        </w:rPr>
        <w:t>i) z možnostjo podaljšanja.</w:t>
      </w:r>
    </w:p>
    <w:p w14:paraId="0C54692D"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1D53A2D0"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Kraj in datum: </w:t>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t xml:space="preserve">   Izdajatelj menice:</w:t>
      </w:r>
    </w:p>
    <w:p w14:paraId="2C99D9A2"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53EEE0D"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7A3F2629"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Obvezna priloga: 1 x bianco menica </w:t>
      </w:r>
    </w:p>
    <w:p w14:paraId="63A7F0FF"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3CD55B73"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60222B6F"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19E9274E"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09596FB"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5CDE52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66DC544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D99ABC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7B5F49BA"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119C685F"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385CCB78"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5AF694F5" w14:textId="77777777" w:rsidR="008D4213" w:rsidRDefault="008D4213" w:rsidP="00FA245C">
      <w:pPr>
        <w:spacing w:after="0" w:line="276" w:lineRule="auto"/>
        <w:jc w:val="both"/>
        <w:rPr>
          <w:rFonts w:ascii="Garamond" w:eastAsia="Times New Roman" w:hAnsi="Garamond" w:cs="Times New Roman"/>
          <w:sz w:val="24"/>
          <w:szCs w:val="24"/>
          <w:lang w:eastAsia="sl-SI"/>
        </w:rPr>
      </w:pPr>
    </w:p>
    <w:p w14:paraId="63880B30" w14:textId="77777777" w:rsidR="008D4213" w:rsidRPr="00692278" w:rsidRDefault="008D4213" w:rsidP="00FA245C">
      <w:pPr>
        <w:spacing w:before="360" w:after="200" w:line="276" w:lineRule="auto"/>
        <w:contextualSpacing/>
        <w:jc w:val="both"/>
        <w:outlineLvl w:val="0"/>
        <w:rPr>
          <w:rFonts w:ascii="Garamond" w:eastAsia="Calibri" w:hAnsi="Garamond" w:cs="Times New Roman"/>
          <w:b/>
          <w:sz w:val="24"/>
          <w:szCs w:val="24"/>
          <w:lang w:eastAsia="sl-SI"/>
        </w:rPr>
      </w:pPr>
      <w:bookmarkStart w:id="103" w:name="_Toc418568707"/>
      <w:bookmarkStart w:id="104" w:name="_Toc437258816"/>
      <w:bookmarkStart w:id="105" w:name="_Toc468800019"/>
      <w:bookmarkStart w:id="106" w:name="_Toc471461831"/>
      <w:bookmarkStart w:id="107" w:name="_Toc472613290"/>
      <w:bookmarkStart w:id="108" w:name="_Toc178236730"/>
      <w:bookmarkStart w:id="109" w:name="_Toc170202617"/>
      <w:bookmarkEnd w:id="102"/>
      <w:r w:rsidRPr="00692278">
        <w:rPr>
          <w:rFonts w:ascii="Garamond" w:eastAsia="Calibri" w:hAnsi="Garamond" w:cs="Times New Roman"/>
          <w:b/>
          <w:sz w:val="24"/>
          <w:szCs w:val="24"/>
          <w:lang w:eastAsia="sl-SI"/>
        </w:rPr>
        <w:t>Finančno zavarovanje za dobro izvedbo pogodbenih obveznosti</w:t>
      </w:r>
      <w:bookmarkEnd w:id="103"/>
      <w:bookmarkEnd w:id="104"/>
      <w:bookmarkEnd w:id="105"/>
      <w:bookmarkEnd w:id="106"/>
      <w:bookmarkEnd w:id="107"/>
      <w:bookmarkEnd w:id="108"/>
      <w:bookmarkEnd w:id="109"/>
      <w:r w:rsidRPr="00692278">
        <w:rPr>
          <w:rFonts w:ascii="Garamond" w:eastAsia="Calibri" w:hAnsi="Garamond" w:cs="Times New Roman"/>
          <w:b/>
          <w:sz w:val="24"/>
          <w:szCs w:val="24"/>
          <w:lang w:eastAsia="sl-SI"/>
        </w:rPr>
        <w:t xml:space="preserve"> </w:t>
      </w:r>
    </w:p>
    <w:p w14:paraId="752209E6"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35E2B81D"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kern w:val="3"/>
          <w:sz w:val="24"/>
          <w:szCs w:val="24"/>
          <w:lang w:eastAsia="zh-CN"/>
        </w:rPr>
        <w:t>Datum: ……</w:t>
      </w:r>
      <w:r w:rsidRPr="00692278">
        <w:rPr>
          <w:rFonts w:ascii="Garamond" w:eastAsia="Times New Roman" w:hAnsi="Garamond" w:cs="Times New Roman"/>
          <w:i/>
          <w:kern w:val="3"/>
          <w:sz w:val="24"/>
          <w:szCs w:val="24"/>
          <w:lang w:eastAsia="zh-CN"/>
        </w:rPr>
        <w:t>(vpiše se datum izdaje)</w:t>
      </w:r>
    </w:p>
    <w:p w14:paraId="55BDF83E"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73E935D7"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VRSTA GARANCIJE: </w:t>
      </w:r>
      <w:r w:rsidRPr="00692278">
        <w:rPr>
          <w:rFonts w:ascii="Garamond" w:eastAsia="Times New Roman" w:hAnsi="Garamond" w:cs="Times New Roman"/>
          <w:kern w:val="3"/>
          <w:sz w:val="24"/>
          <w:szCs w:val="24"/>
          <w:lang w:eastAsia="zh-CN"/>
        </w:rPr>
        <w:t>Garancija za dobro izvedbo pogodbenih obveznosti</w:t>
      </w:r>
    </w:p>
    <w:p w14:paraId="54C378B5"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ŠTEVILKA GARANCIJE </w:t>
      </w:r>
      <w:r w:rsidRPr="00692278">
        <w:rPr>
          <w:rFonts w:ascii="Garamond" w:eastAsia="Times New Roman" w:hAnsi="Garamond" w:cs="Times New Roman"/>
          <w:kern w:val="3"/>
          <w:sz w:val="24"/>
          <w:szCs w:val="24"/>
          <w:lang w:eastAsia="zh-CN"/>
        </w:rPr>
        <w:t xml:space="preserve"> ……….</w:t>
      </w:r>
      <w:r w:rsidRPr="00692278">
        <w:rPr>
          <w:rFonts w:ascii="Garamond" w:eastAsia="Times New Roman" w:hAnsi="Garamond" w:cs="Times New Roman"/>
          <w:i/>
          <w:kern w:val="3"/>
          <w:sz w:val="24"/>
          <w:szCs w:val="24"/>
          <w:lang w:eastAsia="zh-CN"/>
        </w:rPr>
        <w:t>(vpiše se številka garancije)</w:t>
      </w:r>
    </w:p>
    <w:p w14:paraId="69FA9E7A"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GARANT: </w:t>
      </w:r>
      <w:r w:rsidRPr="00692278">
        <w:rPr>
          <w:rFonts w:ascii="Garamond" w:eastAsia="Times New Roman" w:hAnsi="Garamond" w:cs="Times New Roman"/>
          <w:kern w:val="3"/>
          <w:sz w:val="24"/>
          <w:szCs w:val="24"/>
          <w:lang w:eastAsia="zh-CN"/>
        </w:rPr>
        <w:t>…………(</w:t>
      </w:r>
      <w:r w:rsidRPr="00692278">
        <w:rPr>
          <w:rFonts w:ascii="Garamond" w:eastAsia="Times New Roman" w:hAnsi="Garamond" w:cs="Times New Roman"/>
          <w:i/>
          <w:kern w:val="3"/>
          <w:sz w:val="24"/>
          <w:szCs w:val="24"/>
          <w:lang w:eastAsia="zh-CN"/>
        </w:rPr>
        <w:t>vpiše se ime in naslov v kraju izdaje, razen če sta že navedena v glavi)</w:t>
      </w:r>
    </w:p>
    <w:p w14:paraId="4E9EAFA5"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NAROČNIK: </w:t>
      </w:r>
      <w:r w:rsidRPr="00692278">
        <w:rPr>
          <w:rFonts w:ascii="Garamond" w:eastAsia="Times New Roman" w:hAnsi="Garamond" w:cs="Times New Roman"/>
          <w:i/>
          <w:kern w:val="3"/>
          <w:sz w:val="24"/>
          <w:szCs w:val="24"/>
          <w:lang w:eastAsia="zh-CN"/>
        </w:rPr>
        <w:t xml:space="preserve"> </w:t>
      </w:r>
      <w:r w:rsidRPr="00692278">
        <w:rPr>
          <w:rFonts w:ascii="Garamond" w:eastAsia="Times New Roman" w:hAnsi="Garamond" w:cs="Times New Roman"/>
          <w:kern w:val="3"/>
          <w:sz w:val="24"/>
          <w:szCs w:val="24"/>
          <w:lang w:eastAsia="zh-CN"/>
        </w:rPr>
        <w:t>…………….</w:t>
      </w:r>
      <w:r w:rsidRPr="00692278">
        <w:rPr>
          <w:rFonts w:ascii="Garamond" w:eastAsia="Times New Roman" w:hAnsi="Garamond" w:cs="Times New Roman"/>
          <w:i/>
          <w:kern w:val="3"/>
          <w:sz w:val="24"/>
          <w:szCs w:val="24"/>
          <w:lang w:eastAsia="zh-CN"/>
        </w:rPr>
        <w:t>(vpiše se ime in naslov naročnika garancije)</w:t>
      </w:r>
    </w:p>
    <w:p w14:paraId="38C53A6A" w14:textId="275ADD81"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UPRAVIČENEC: </w:t>
      </w:r>
      <w:r w:rsidRPr="00692278">
        <w:rPr>
          <w:rFonts w:ascii="Garamond" w:eastAsia="Times New Roman" w:hAnsi="Garamond" w:cs="Times New Roman"/>
          <w:bCs/>
          <w:kern w:val="3"/>
          <w:sz w:val="24"/>
          <w:szCs w:val="24"/>
          <w:lang w:eastAsia="sl-SI"/>
        </w:rPr>
        <w:t>Univerzitetni klinični center Ljubljana, Zaloška cesta 2, 1000 Ljubljana</w:t>
      </w:r>
      <w:r w:rsidRPr="00692278">
        <w:rPr>
          <w:rFonts w:ascii="Garamond" w:eastAsia="Times New Roman" w:hAnsi="Garamond" w:cs="Times New Roman"/>
          <w:b/>
          <w:kern w:val="3"/>
          <w:sz w:val="24"/>
          <w:szCs w:val="24"/>
          <w:lang w:eastAsia="sl-SI"/>
        </w:rPr>
        <w:t xml:space="preserve"> </w:t>
      </w:r>
    </w:p>
    <w:p w14:paraId="015EB673" w14:textId="25B4243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OSNOVNI POSEL:</w:t>
      </w:r>
      <w:r w:rsidRPr="00692278">
        <w:rPr>
          <w:rFonts w:ascii="Garamond" w:eastAsia="Times New Roman" w:hAnsi="Garamond" w:cs="Times New Roman"/>
          <w:kern w:val="3"/>
          <w:sz w:val="24"/>
          <w:szCs w:val="24"/>
          <w:lang w:eastAsia="zh-CN"/>
        </w:rPr>
        <w:t xml:space="preserve"> obveznost naročnika iz pogodbe št. ………….z dne ………………., sklenjene med naročnikom te garancije in upravičencem, s katero se je naročnik med drugim zavezal, da bo izvedel storitve skladno z zahtevami javnega naročila </w:t>
      </w:r>
      <w:r w:rsidRPr="00692278">
        <w:rPr>
          <w:rFonts w:ascii="Garamond" w:eastAsia="Calibri" w:hAnsi="Garamond" w:cs="Times New Roman"/>
          <w:i/>
          <w:sz w:val="24"/>
          <w:szCs w:val="24"/>
          <w:lang w:eastAsia="sl-SI"/>
        </w:rPr>
        <w:t>»</w:t>
      </w:r>
      <w:r w:rsidR="00E83EB7">
        <w:rPr>
          <w:rFonts w:ascii="Garamond" w:eastAsia="Calibri" w:hAnsi="Garamond" w:cs="Times New Roman"/>
          <w:i/>
          <w:sz w:val="24"/>
          <w:szCs w:val="24"/>
          <w:lang w:eastAsia="sl-SI"/>
        </w:rPr>
        <w:t>Vzdrževanje</w:t>
      </w:r>
      <w:r w:rsidR="00671599">
        <w:rPr>
          <w:rFonts w:ascii="Garamond" w:eastAsia="Calibri" w:hAnsi="Garamond" w:cs="Times New Roman"/>
          <w:i/>
          <w:sz w:val="24"/>
          <w:szCs w:val="24"/>
          <w:lang w:eastAsia="sl-SI"/>
        </w:rPr>
        <w:t xml:space="preserve"> in </w:t>
      </w:r>
      <w:r w:rsidR="00E83EB7">
        <w:rPr>
          <w:rFonts w:ascii="Garamond" w:eastAsia="Calibri" w:hAnsi="Garamond" w:cs="Times New Roman"/>
          <w:i/>
          <w:sz w:val="24"/>
          <w:szCs w:val="24"/>
          <w:lang w:eastAsia="sl-SI"/>
        </w:rPr>
        <w:t xml:space="preserve"> interventni servisi potrebni za zagotavljanje požarne varnosti </w:t>
      </w:r>
      <w:r w:rsidRPr="00692278">
        <w:rPr>
          <w:rFonts w:ascii="Garamond" w:eastAsia="Calibri" w:hAnsi="Garamond" w:cs="Times New Roman"/>
          <w:i/>
          <w:sz w:val="24"/>
          <w:szCs w:val="24"/>
          <w:lang w:eastAsia="sl-SI"/>
        </w:rPr>
        <w:t xml:space="preserve"> </w:t>
      </w:r>
      <w:r w:rsidRPr="00692278">
        <w:rPr>
          <w:rFonts w:ascii="Garamond" w:eastAsia="Times New Roman" w:hAnsi="Garamond" w:cs="Times New Roman"/>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298A0743"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ZNESEK IN VALUTA GARANCIJE: </w:t>
      </w:r>
      <w:r w:rsidRPr="00692278">
        <w:rPr>
          <w:rFonts w:ascii="Garamond" w:eastAsia="Times New Roman" w:hAnsi="Garamond" w:cs="Times New Roman"/>
          <w:kern w:val="3"/>
          <w:sz w:val="24"/>
          <w:szCs w:val="24"/>
          <w:lang w:eastAsia="zh-CN"/>
        </w:rPr>
        <w:t>………….</w:t>
      </w:r>
      <w:r w:rsidRPr="00692278">
        <w:rPr>
          <w:rFonts w:ascii="Garamond" w:eastAsia="Times New Roman" w:hAnsi="Garamond" w:cs="Times New Roman"/>
          <w:i/>
          <w:kern w:val="3"/>
          <w:sz w:val="24"/>
          <w:szCs w:val="24"/>
          <w:lang w:eastAsia="zh-CN"/>
        </w:rPr>
        <w:t>(vpiše se najvišji znesek s številko in besedo in valuto plačila)</w:t>
      </w:r>
    </w:p>
    <w:p w14:paraId="2F4552A2"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LISTINE, KI JIH JE POLEG IZJAVE TREBA PRILOŽITI ZAHTEVI ZA PLAČILO IN SE IZRECNO ZAHTEVAJO V SPODNJEM BESEDILU:</w:t>
      </w:r>
      <w:r w:rsidRPr="00692278">
        <w:rPr>
          <w:rFonts w:ascii="Garamond" w:eastAsia="Times New Roman" w:hAnsi="Garamond" w:cs="Times New Roman"/>
          <w:kern w:val="3"/>
          <w:sz w:val="24"/>
          <w:szCs w:val="24"/>
          <w:lang w:eastAsia="zh-CN"/>
        </w:rPr>
        <w:t xml:space="preserve"> nobena</w:t>
      </w:r>
    </w:p>
    <w:p w14:paraId="117FE629" w14:textId="77777777" w:rsidR="008D4213" w:rsidRPr="00692278" w:rsidRDefault="008D4213" w:rsidP="00FA24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lang w:eastAsia="sl-SI"/>
        </w:rPr>
      </w:pPr>
      <w:r w:rsidRPr="00692278">
        <w:rPr>
          <w:rFonts w:ascii="Garamond" w:eastAsia="Times New Roman" w:hAnsi="Garamond" w:cs="Times New Roman"/>
          <w:b/>
          <w:kern w:val="3"/>
          <w:sz w:val="24"/>
          <w:szCs w:val="24"/>
          <w:lang w:eastAsia="zh-CN"/>
        </w:rPr>
        <w:t>OBLIKA PREDLOŽITVE</w:t>
      </w:r>
      <w:r w:rsidRPr="00692278">
        <w:rPr>
          <w:rFonts w:ascii="Garamond" w:eastAsia="Calibri" w:hAnsi="Garamond" w:cs="Arial"/>
          <w:sz w:val="24"/>
          <w:szCs w:val="24"/>
          <w:lang w:eastAsia="sl-SI"/>
        </w:rPr>
        <w:t xml:space="preserve"> v papirni obliki s priporočeno pošto ali katerokoli obliko hitre pošte ali v elektronski obliki po SWIFT sistemu na naslov </w:t>
      </w:r>
      <w:r w:rsidRPr="00692278">
        <w:rPr>
          <w:rFonts w:ascii="Garamond" w:eastAsia="Calibri" w:hAnsi="Garamond" w:cs="Arial"/>
          <w:sz w:val="24"/>
          <w:szCs w:val="24"/>
          <w:lang w:eastAsia="sl-SI"/>
        </w:rPr>
        <w:fldChar w:fldCharType="begin">
          <w:ffData>
            <w:name w:val=""/>
            <w:enabled/>
            <w:calcOnExit w:val="0"/>
            <w:textInput>
              <w:default w:val="navede se SWIFT naslova garanta"/>
            </w:textInput>
          </w:ffData>
        </w:fldChar>
      </w:r>
      <w:r w:rsidRPr="00692278">
        <w:rPr>
          <w:rFonts w:ascii="Garamond" w:eastAsia="Calibri" w:hAnsi="Garamond" w:cs="Arial"/>
          <w:sz w:val="24"/>
          <w:szCs w:val="24"/>
          <w:lang w:eastAsia="sl-SI"/>
        </w:rPr>
        <w:instrText xml:space="preserve"> FORMTEXT </w:instrText>
      </w:r>
      <w:r w:rsidRPr="00692278">
        <w:rPr>
          <w:rFonts w:ascii="Garamond" w:eastAsia="Calibri" w:hAnsi="Garamond" w:cs="Arial"/>
          <w:sz w:val="24"/>
          <w:szCs w:val="24"/>
          <w:lang w:eastAsia="sl-SI"/>
        </w:rPr>
      </w:r>
      <w:r w:rsidRPr="00692278">
        <w:rPr>
          <w:rFonts w:ascii="Garamond" w:eastAsia="Calibri" w:hAnsi="Garamond" w:cs="Arial"/>
          <w:sz w:val="24"/>
          <w:szCs w:val="24"/>
          <w:lang w:eastAsia="sl-SI"/>
        </w:rPr>
        <w:fldChar w:fldCharType="separate"/>
      </w:r>
      <w:r w:rsidRPr="00692278">
        <w:rPr>
          <w:rFonts w:ascii="Garamond" w:eastAsia="Calibri" w:hAnsi="Garamond" w:cs="Arial"/>
          <w:sz w:val="24"/>
          <w:szCs w:val="24"/>
          <w:lang w:eastAsia="sl-SI"/>
        </w:rPr>
        <w:t>navede se SWIFT naslova garanta</w:t>
      </w:r>
      <w:r w:rsidRPr="00692278">
        <w:rPr>
          <w:rFonts w:ascii="Garamond" w:eastAsia="Calibri" w:hAnsi="Garamond" w:cs="Arial"/>
          <w:sz w:val="24"/>
          <w:szCs w:val="24"/>
          <w:lang w:eastAsia="sl-SI"/>
        </w:rPr>
        <w:fldChar w:fldCharType="end"/>
      </w:r>
    </w:p>
    <w:p w14:paraId="72AD71CB" w14:textId="250AB1C1"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i/>
          <w:kern w:val="3"/>
          <w:sz w:val="24"/>
          <w:szCs w:val="24"/>
          <w:lang w:eastAsia="zh-CN"/>
        </w:rPr>
      </w:pPr>
      <w:r w:rsidRPr="00692278">
        <w:rPr>
          <w:rFonts w:ascii="Garamond" w:eastAsia="Times New Roman" w:hAnsi="Garamond" w:cs="Times New Roman"/>
          <w:b/>
          <w:kern w:val="3"/>
          <w:sz w:val="24"/>
          <w:szCs w:val="24"/>
          <w:lang w:eastAsia="zh-CN"/>
        </w:rPr>
        <w:t xml:space="preserve">KRAJ PREDLOŽITVE: </w:t>
      </w:r>
      <w:r w:rsidRPr="00692278">
        <w:rPr>
          <w:rFonts w:ascii="Garamond" w:eastAsia="Times New Roman" w:hAnsi="Garamond" w:cs="Times New Roman"/>
          <w:kern w:val="3"/>
          <w:sz w:val="24"/>
          <w:szCs w:val="24"/>
          <w:lang w:eastAsia="zh-CN"/>
        </w:rPr>
        <w:t>………………</w:t>
      </w:r>
      <w:r w:rsidRPr="00692278">
        <w:rPr>
          <w:rFonts w:ascii="Garamond" w:eastAsia="Times New Roman" w:hAnsi="Garamond" w:cs="Times New Roman"/>
          <w:i/>
          <w:kern w:val="3"/>
          <w:sz w:val="24"/>
          <w:szCs w:val="24"/>
          <w:lang w:eastAsia="zh-CN"/>
        </w:rPr>
        <w:t>(Garant vpiše naslov podružnice, kjer se opravi predložitev papirnih listin. Če kraj predložitve v tej rubriki ni naveden, se predložitev opravi v kraju, kjer je garant izdal garancijo.)</w:t>
      </w:r>
      <w:r w:rsidR="00453CAC">
        <w:rPr>
          <w:rFonts w:ascii="Garamond" w:eastAsia="Times New Roman" w:hAnsi="Garamond" w:cs="Times New Roman"/>
          <w:i/>
          <w:kern w:val="3"/>
          <w:sz w:val="24"/>
          <w:szCs w:val="24"/>
          <w:lang w:eastAsia="zh-CN"/>
        </w:rPr>
        <w:t>. Navede se SWIFT</w:t>
      </w:r>
    </w:p>
    <w:p w14:paraId="516124E7" w14:textId="1DB4218C"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DATUM VELJAVNOSTI:</w:t>
      </w:r>
      <w:r w:rsidRPr="00692278">
        <w:rPr>
          <w:rFonts w:ascii="Garamond" w:eastAsia="Times New Roman" w:hAnsi="Garamond" w:cs="Times New Roman"/>
          <w:kern w:val="3"/>
          <w:sz w:val="24"/>
          <w:szCs w:val="24"/>
          <w:lang w:eastAsia="sl-SI"/>
        </w:rPr>
        <w:t xml:space="preserve"> 30 (trideset) dni po preteku roka </w:t>
      </w:r>
      <w:r w:rsidR="00E44014" w:rsidRPr="00692278">
        <w:rPr>
          <w:rFonts w:ascii="Garamond" w:eastAsia="Times New Roman" w:hAnsi="Garamond" w:cs="Times New Roman"/>
          <w:kern w:val="3"/>
          <w:sz w:val="24"/>
          <w:szCs w:val="24"/>
          <w:lang w:eastAsia="sl-SI"/>
        </w:rPr>
        <w:t>veljavnosti pogodbe.</w:t>
      </w:r>
    </w:p>
    <w:p w14:paraId="7FAF1CDD"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kern w:val="3"/>
          <w:sz w:val="24"/>
          <w:szCs w:val="24"/>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F88EEA4"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kern w:val="3"/>
          <w:sz w:val="24"/>
          <w:szCs w:val="24"/>
          <w:lang w:eastAsia="zh-CN"/>
        </w:rPr>
        <w:t>Katerokoli zahtevo za plačilo po tej garanciji moramo prejeti na datum veljavnosti garancije ali pred njim v zgoraj navedenem kraju predložitve.</w:t>
      </w:r>
    </w:p>
    <w:p w14:paraId="0337D988" w14:textId="77777777" w:rsidR="008D4213" w:rsidRPr="00692278" w:rsidRDefault="008D4213" w:rsidP="00FA245C">
      <w:pPr>
        <w:spacing w:after="20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Morebitne spore v zvezi s tem zavarovanjem rešuje stvarno pristojno sodišče po sedežu naročnika po slovenskem pravu.</w:t>
      </w:r>
    </w:p>
    <w:p w14:paraId="51C800ED" w14:textId="72BBDD89"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b/>
          <w:kern w:val="3"/>
          <w:sz w:val="24"/>
          <w:szCs w:val="24"/>
          <w:lang w:eastAsia="zh-CN"/>
        </w:rPr>
      </w:pPr>
      <w:r w:rsidRPr="00692278">
        <w:rPr>
          <w:rFonts w:ascii="Garamond" w:eastAsia="Times New Roman" w:hAnsi="Garamond" w:cs="Times New Roman"/>
          <w:kern w:val="3"/>
          <w:sz w:val="24"/>
          <w:szCs w:val="24"/>
          <w:lang w:eastAsia="zh-CN"/>
        </w:rPr>
        <w:t>Za to garancijo veljajo Enotna Pravila za Garancije na Poziv (EPGP) revizija iz leta 2010, izdana pri MTZ pod št. 758.</w:t>
      </w:r>
    </w:p>
    <w:p w14:paraId="00D871A6"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                                                               </w:t>
      </w:r>
    </w:p>
    <w:p w14:paraId="0A8C8FDA"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                                                                 Podpisi pooblaščenih podpisnikov Garanta</w:t>
      </w:r>
    </w:p>
    <w:p w14:paraId="4D77478E"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15641CF9" w14:textId="77777777" w:rsidR="00F6798F" w:rsidRPr="00692278" w:rsidRDefault="00F6798F" w:rsidP="00FA245C">
      <w:pPr>
        <w:spacing w:after="0" w:line="276" w:lineRule="auto"/>
        <w:jc w:val="both"/>
        <w:rPr>
          <w:rFonts w:ascii="Garamond" w:eastAsia="Times New Roman" w:hAnsi="Garamond" w:cs="Arial"/>
          <w:b/>
          <w:sz w:val="24"/>
          <w:szCs w:val="24"/>
          <w:lang w:eastAsia="sl-SI"/>
        </w:rPr>
      </w:pPr>
    </w:p>
    <w:p w14:paraId="1C5024A0" w14:textId="77777777" w:rsidR="008D4213" w:rsidRPr="00692278" w:rsidRDefault="008D4213" w:rsidP="00FA245C">
      <w:pPr>
        <w:spacing w:before="360" w:after="0" w:line="276" w:lineRule="auto"/>
        <w:contextualSpacing/>
        <w:jc w:val="both"/>
        <w:outlineLvl w:val="0"/>
        <w:rPr>
          <w:rFonts w:ascii="Garamond" w:eastAsia="Arial Unicode MS" w:hAnsi="Garamond" w:cs="Times New Roman"/>
          <w:b/>
          <w:bCs/>
          <w:sz w:val="24"/>
          <w:szCs w:val="24"/>
          <w:lang w:eastAsia="sl-SI"/>
        </w:rPr>
      </w:pPr>
      <w:bookmarkStart w:id="110" w:name="_Toc355961324"/>
      <w:bookmarkStart w:id="111" w:name="_Toc178236731"/>
      <w:bookmarkStart w:id="112" w:name="_Toc170202618"/>
      <w:bookmarkEnd w:id="110"/>
      <w:r w:rsidRPr="00692278">
        <w:rPr>
          <w:rFonts w:ascii="Garamond" w:eastAsia="Arial Unicode MS" w:hAnsi="Garamond" w:cs="Times New Roman"/>
          <w:b/>
          <w:bCs/>
          <w:sz w:val="24"/>
          <w:szCs w:val="24"/>
          <w:lang w:eastAsia="sl-SI"/>
        </w:rPr>
        <w:t>Reference</w:t>
      </w:r>
      <w:bookmarkEnd w:id="111"/>
      <w:bookmarkEnd w:id="112"/>
    </w:p>
    <w:p w14:paraId="0E769E15" w14:textId="77777777" w:rsidR="00E702CA" w:rsidRDefault="008D4213" w:rsidP="00FA245C">
      <w:pPr>
        <w:shd w:val="clear" w:color="auto" w:fill="FFFFFF"/>
        <w:spacing w:before="100" w:beforeAutospacing="1" w:after="100" w:afterAutospacing="1"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postopku oddaje javnega naročila »</w:t>
      </w:r>
      <w:r w:rsidR="00E83EB7">
        <w:rPr>
          <w:rFonts w:ascii="Garamond" w:eastAsia="Calibri" w:hAnsi="Garamond" w:cs="Times New Roman"/>
          <w:i/>
          <w:iCs/>
          <w:sz w:val="24"/>
          <w:szCs w:val="24"/>
          <w:lang w:eastAsia="sl-SI"/>
        </w:rPr>
        <w:t>Vzdrževanje</w:t>
      </w:r>
      <w:r w:rsidR="00671599">
        <w:rPr>
          <w:rFonts w:ascii="Garamond" w:eastAsia="Calibri" w:hAnsi="Garamond" w:cs="Times New Roman"/>
          <w:i/>
          <w:iCs/>
          <w:sz w:val="24"/>
          <w:szCs w:val="24"/>
          <w:lang w:eastAsia="sl-SI"/>
        </w:rPr>
        <w:t xml:space="preserve"> in </w:t>
      </w:r>
      <w:r w:rsidR="00E83EB7">
        <w:rPr>
          <w:rFonts w:ascii="Garamond" w:eastAsia="Calibri" w:hAnsi="Garamond" w:cs="Times New Roman"/>
          <w:i/>
          <w:iCs/>
          <w:sz w:val="24"/>
          <w:szCs w:val="24"/>
          <w:lang w:eastAsia="sl-SI"/>
        </w:rPr>
        <w:t xml:space="preserve">interventni servisi in potrebni za zagotavljanje požarne varnosti </w:t>
      </w:r>
      <w:r w:rsidRPr="00692278">
        <w:rPr>
          <w:rFonts w:ascii="Garamond" w:eastAsia="Calibri" w:hAnsi="Garamond" w:cs="Times New Roman"/>
          <w:i/>
          <w:iCs/>
          <w:sz w:val="24"/>
          <w:szCs w:val="24"/>
          <w:lang w:eastAsia="sl-SI"/>
        </w:rPr>
        <w:t>«</w:t>
      </w:r>
      <w:r w:rsidRPr="00692278">
        <w:rPr>
          <w:rFonts w:ascii="Garamond" w:eastAsia="Calibri" w:hAnsi="Garamond" w:cs="Times New Roman"/>
          <w:sz w:val="24"/>
          <w:szCs w:val="24"/>
          <w:lang w:eastAsia="sl-SI"/>
        </w:rPr>
        <w:t xml:space="preserve"> za gospodarski subjekt </w:t>
      </w:r>
    </w:p>
    <w:p w14:paraId="4999D8AE" w14:textId="1C76A3CD" w:rsidR="008D4213" w:rsidRPr="00692278" w:rsidRDefault="008D4213" w:rsidP="00FA245C">
      <w:pPr>
        <w:shd w:val="clear" w:color="auto" w:fill="FFFFFF"/>
        <w:spacing w:before="100" w:beforeAutospacing="1" w:after="100" w:afterAutospacing="1"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_____________________________________________________priglašamo sledečo referenco:</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8D4213" w:rsidRPr="00692278" w14:paraId="3695C7C2" w14:textId="77777777" w:rsidTr="008D4213">
        <w:trPr>
          <w:trHeight w:val="338"/>
        </w:trPr>
        <w:tc>
          <w:tcPr>
            <w:tcW w:w="3227" w:type="dxa"/>
          </w:tcPr>
          <w:p w14:paraId="2E1A5AC9"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b/>
                <w:bCs/>
                <w:sz w:val="24"/>
                <w:szCs w:val="24"/>
                <w:lang w:eastAsia="sl-SI"/>
              </w:rPr>
              <w:t>Naziv reference</w:t>
            </w:r>
            <w:r w:rsidRPr="00692278">
              <w:rPr>
                <w:rFonts w:ascii="Garamond" w:eastAsia="Times New Roman" w:hAnsi="Garamond" w:cs="Times New Roman"/>
                <w:sz w:val="24"/>
                <w:szCs w:val="24"/>
                <w:lang w:eastAsia="sl-SI"/>
              </w:rPr>
              <w:t xml:space="preserve"> (navede se opis storitev)</w:t>
            </w:r>
          </w:p>
        </w:tc>
        <w:tc>
          <w:tcPr>
            <w:tcW w:w="6464" w:type="dxa"/>
          </w:tcPr>
          <w:p w14:paraId="4419A71D"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72CD210"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7D837112"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r w:rsidR="008D4213" w:rsidRPr="00692278" w14:paraId="13F2C3CB" w14:textId="77777777" w:rsidTr="008D4213">
        <w:trPr>
          <w:trHeight w:val="664"/>
        </w:trPr>
        <w:tc>
          <w:tcPr>
            <w:tcW w:w="3227" w:type="dxa"/>
          </w:tcPr>
          <w:p w14:paraId="2B1D4002"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Podatki o </w:t>
            </w:r>
            <w:r w:rsidRPr="00692278">
              <w:rPr>
                <w:rFonts w:ascii="Garamond" w:eastAsia="Times New Roman" w:hAnsi="Garamond" w:cs="Times New Roman"/>
                <w:b/>
                <w:bCs/>
                <w:sz w:val="24"/>
                <w:szCs w:val="24"/>
                <w:lang w:eastAsia="sl-SI"/>
              </w:rPr>
              <w:t>izvajalcu</w:t>
            </w:r>
            <w:r w:rsidRPr="00692278">
              <w:rPr>
                <w:rFonts w:ascii="Garamond" w:eastAsia="Times New Roman" w:hAnsi="Garamond" w:cs="Times New Roman"/>
                <w:sz w:val="24"/>
                <w:szCs w:val="24"/>
                <w:lang w:eastAsia="sl-SI"/>
              </w:rPr>
              <w:t xml:space="preserve"> referenčnega posla (naziv družbe)</w:t>
            </w:r>
          </w:p>
        </w:tc>
        <w:tc>
          <w:tcPr>
            <w:tcW w:w="6464" w:type="dxa"/>
            <w:shd w:val="clear" w:color="auto" w:fill="FFFFFF"/>
          </w:tcPr>
          <w:p w14:paraId="1C2D6119"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r w:rsidR="008D4213" w:rsidRPr="00692278" w14:paraId="2D1B5113" w14:textId="77777777" w:rsidTr="008D4213">
        <w:trPr>
          <w:trHeight w:val="664"/>
        </w:trPr>
        <w:tc>
          <w:tcPr>
            <w:tcW w:w="3227" w:type="dxa"/>
          </w:tcPr>
          <w:p w14:paraId="634DEFB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Navede se </w:t>
            </w:r>
            <w:r w:rsidRPr="00692278">
              <w:rPr>
                <w:rFonts w:ascii="Garamond" w:eastAsia="Times New Roman" w:hAnsi="Garamond" w:cs="Times New Roman"/>
                <w:b/>
                <w:bCs/>
                <w:sz w:val="24"/>
                <w:szCs w:val="24"/>
                <w:lang w:eastAsia="sl-SI"/>
              </w:rPr>
              <w:t>opis objekta</w:t>
            </w:r>
            <w:r w:rsidRPr="00692278">
              <w:rPr>
                <w:rFonts w:ascii="Garamond" w:eastAsia="Times New Roman" w:hAnsi="Garamond" w:cs="Times New Roman"/>
                <w:sz w:val="24"/>
                <w:szCs w:val="24"/>
                <w:lang w:eastAsia="sl-SI"/>
              </w:rPr>
              <w:t>, naziv objekta in naslov objekta ter klasifikacijo</w:t>
            </w:r>
          </w:p>
          <w:p w14:paraId="3FF1A5A1"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c>
          <w:tcPr>
            <w:tcW w:w="6464" w:type="dxa"/>
            <w:shd w:val="clear" w:color="auto" w:fill="FFFFFF"/>
          </w:tcPr>
          <w:p w14:paraId="346BF82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r w:rsidR="008D4213" w:rsidRPr="00692278" w14:paraId="63119DDC" w14:textId="77777777" w:rsidTr="008D4213">
        <w:trPr>
          <w:trHeight w:val="664"/>
        </w:trPr>
        <w:tc>
          <w:tcPr>
            <w:tcW w:w="3227" w:type="dxa"/>
          </w:tcPr>
          <w:p w14:paraId="0C021122"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Pogodbeni partner </w:t>
            </w:r>
            <w:r w:rsidRPr="00692278">
              <w:rPr>
                <w:rFonts w:ascii="Garamond" w:eastAsia="Times New Roman" w:hAnsi="Garamond" w:cs="Times New Roman"/>
                <w:b/>
                <w:bCs/>
                <w:sz w:val="24"/>
                <w:szCs w:val="24"/>
                <w:lang w:eastAsia="sl-SI"/>
              </w:rPr>
              <w:t>– investitor</w:t>
            </w:r>
            <w:r w:rsidRPr="00692278">
              <w:rPr>
                <w:rFonts w:ascii="Garamond" w:eastAsia="Times New Roman" w:hAnsi="Garamond" w:cs="Times New Roman"/>
                <w:sz w:val="24"/>
                <w:szCs w:val="24"/>
                <w:lang w:eastAsia="sl-SI"/>
              </w:rPr>
              <w:t xml:space="preserve"> </w:t>
            </w:r>
            <w:r w:rsidRPr="00692278">
              <w:rPr>
                <w:rFonts w:ascii="Garamond" w:eastAsia="Times New Roman" w:hAnsi="Garamond" w:cs="Times New Roman"/>
                <w:b/>
                <w:bCs/>
                <w:sz w:val="24"/>
                <w:szCs w:val="24"/>
                <w:lang w:eastAsia="sl-SI"/>
              </w:rPr>
              <w:t>referenčnih del</w:t>
            </w:r>
          </w:p>
        </w:tc>
        <w:tc>
          <w:tcPr>
            <w:tcW w:w="6464" w:type="dxa"/>
            <w:shd w:val="clear" w:color="auto" w:fill="FFFFFF"/>
          </w:tcPr>
          <w:p w14:paraId="465806EA"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3A0E1660"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497D32C5"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r w:rsidR="008D4213" w:rsidRPr="00692278" w14:paraId="1DF7B1FD" w14:textId="77777777" w:rsidTr="008D4213">
        <w:trPr>
          <w:trHeight w:val="664"/>
        </w:trPr>
        <w:tc>
          <w:tcPr>
            <w:tcW w:w="3227" w:type="dxa"/>
          </w:tcPr>
          <w:p w14:paraId="35E1E926" w14:textId="6366AA6A"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Obdobje izvajanja storitev </w:t>
            </w:r>
          </w:p>
        </w:tc>
        <w:tc>
          <w:tcPr>
            <w:tcW w:w="6464" w:type="dxa"/>
            <w:shd w:val="clear" w:color="auto" w:fill="FFFFFF"/>
          </w:tcPr>
          <w:p w14:paraId="36BA23AF"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r w:rsidR="008D4213" w:rsidRPr="00692278" w14:paraId="15798DBD" w14:textId="77777777" w:rsidTr="008D4213">
        <w:trPr>
          <w:trHeight w:val="664"/>
        </w:trPr>
        <w:tc>
          <w:tcPr>
            <w:tcW w:w="3227" w:type="dxa"/>
          </w:tcPr>
          <w:p w14:paraId="42740057" w14:textId="64A5C3BB" w:rsidR="008D4213" w:rsidRPr="00692278" w:rsidRDefault="00EC5B05"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Naziv centralno</w:t>
            </w:r>
            <w:r w:rsidR="00D470BA" w:rsidRPr="00692278">
              <w:rPr>
                <w:rFonts w:ascii="Garamond" w:eastAsia="Times New Roman" w:hAnsi="Garamond" w:cs="Times New Roman"/>
                <w:sz w:val="24"/>
                <w:szCs w:val="24"/>
                <w:lang w:eastAsia="sl-SI"/>
              </w:rPr>
              <w:t xml:space="preserve"> nadzornega sistema (proizvajalec opreme) ter število elementov požarnega sistema, ki so pri naročniku posla predmet vzdrževanja in upravljanja</w:t>
            </w:r>
          </w:p>
        </w:tc>
        <w:tc>
          <w:tcPr>
            <w:tcW w:w="6464" w:type="dxa"/>
            <w:shd w:val="clear" w:color="auto" w:fill="FFFFFF"/>
          </w:tcPr>
          <w:p w14:paraId="665CE993" w14:textId="3405644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r w:rsidR="008D4213" w:rsidRPr="00692278" w14:paraId="2FCF50F0" w14:textId="77777777" w:rsidTr="008D4213">
        <w:trPr>
          <w:trHeight w:val="664"/>
        </w:trPr>
        <w:tc>
          <w:tcPr>
            <w:tcW w:w="3227" w:type="dxa"/>
            <w:tcBorders>
              <w:top w:val="single" w:sz="4" w:space="0" w:color="000000"/>
              <w:left w:val="single" w:sz="4" w:space="0" w:color="000000"/>
              <w:bottom w:val="single" w:sz="4" w:space="0" w:color="000000"/>
              <w:right w:val="single" w:sz="4" w:space="0" w:color="000000"/>
            </w:tcBorders>
          </w:tcPr>
          <w:p w14:paraId="733F3D43"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Kontaktni podatki za preveritev reference – ime in priimek, položaj, e-mail, tel. št. . </w:t>
            </w:r>
          </w:p>
        </w:tc>
        <w:tc>
          <w:tcPr>
            <w:tcW w:w="6464" w:type="dxa"/>
            <w:tcBorders>
              <w:top w:val="single" w:sz="4" w:space="0" w:color="000000"/>
              <w:left w:val="single" w:sz="4" w:space="0" w:color="000000"/>
              <w:bottom w:val="single" w:sz="4" w:space="0" w:color="000000"/>
              <w:right w:val="single" w:sz="4" w:space="0" w:color="000000"/>
            </w:tcBorders>
            <w:shd w:val="clear" w:color="auto" w:fill="FFFFFF"/>
          </w:tcPr>
          <w:p w14:paraId="5C1E169E"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09569F2B"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5B24DA15"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bl>
    <w:p w14:paraId="3F60E3F3"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0315B62D"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72FA881A"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Kraj in datum:                                            Žig: </w:t>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t>Podpis ponudnika:</w:t>
      </w:r>
    </w:p>
    <w:p w14:paraId="104450A6"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7D6BCCF"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74161621"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0E5BF46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5E5964E0" w14:textId="77777777" w:rsidR="00D470BA" w:rsidRPr="00692278" w:rsidRDefault="00D470BA" w:rsidP="00FA245C">
      <w:pPr>
        <w:spacing w:after="0" w:line="276" w:lineRule="auto"/>
        <w:jc w:val="both"/>
        <w:rPr>
          <w:rFonts w:ascii="Garamond" w:eastAsia="Times New Roman" w:hAnsi="Garamond" w:cs="Times New Roman"/>
          <w:sz w:val="24"/>
          <w:szCs w:val="24"/>
          <w:lang w:eastAsia="sl-SI"/>
        </w:rPr>
      </w:pPr>
    </w:p>
    <w:p w14:paraId="106F74C8" w14:textId="586BC107" w:rsidR="00D470BA" w:rsidRPr="00692278" w:rsidRDefault="00D470BA" w:rsidP="00FA245C">
      <w:pPr>
        <w:spacing w:after="0" w:line="276" w:lineRule="auto"/>
        <w:jc w:val="both"/>
        <w:rPr>
          <w:rFonts w:ascii="Garamond" w:eastAsia="Times New Roman" w:hAnsi="Garamond" w:cs="Times New Roman"/>
          <w:b/>
          <w:bCs/>
          <w:sz w:val="24"/>
          <w:szCs w:val="24"/>
          <w:lang w:eastAsia="sl-SI"/>
        </w:rPr>
      </w:pPr>
      <w:r w:rsidRPr="00692278">
        <w:rPr>
          <w:rFonts w:ascii="Garamond" w:eastAsia="Times New Roman" w:hAnsi="Garamond" w:cs="Times New Roman"/>
          <w:b/>
          <w:bCs/>
          <w:sz w:val="24"/>
          <w:szCs w:val="24"/>
          <w:lang w:eastAsia="sl-SI"/>
        </w:rPr>
        <w:t>Obrazec se izpolni za vsako referenco posebej!</w:t>
      </w:r>
    </w:p>
    <w:p w14:paraId="78BB524D" w14:textId="77777777" w:rsidR="008D4213" w:rsidRPr="00692278" w:rsidRDefault="008D4213" w:rsidP="00FA245C">
      <w:pPr>
        <w:spacing w:after="0" w:line="276" w:lineRule="auto"/>
        <w:jc w:val="both"/>
        <w:rPr>
          <w:rFonts w:ascii="Garamond" w:eastAsia="Times New Roman" w:hAnsi="Garamond" w:cs="Times New Roman"/>
          <w:b/>
          <w:bCs/>
          <w:sz w:val="24"/>
          <w:szCs w:val="24"/>
          <w:lang w:eastAsia="sl-SI"/>
        </w:rPr>
      </w:pPr>
    </w:p>
    <w:p w14:paraId="45515A18"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5CFA29F3" w14:textId="265207CA" w:rsidR="008D4213" w:rsidRDefault="008D4213" w:rsidP="00FA245C">
      <w:pPr>
        <w:spacing w:after="0" w:line="276" w:lineRule="auto"/>
        <w:jc w:val="both"/>
        <w:rPr>
          <w:rFonts w:ascii="Garamond" w:eastAsia="Times New Roman" w:hAnsi="Garamond" w:cs="Times New Roman"/>
          <w:sz w:val="24"/>
          <w:szCs w:val="24"/>
          <w:lang w:eastAsia="sl-SI"/>
        </w:rPr>
      </w:pPr>
    </w:p>
    <w:p w14:paraId="34019F95" w14:textId="77777777" w:rsidR="00453CAC" w:rsidRPr="00692278" w:rsidRDefault="00453CAC" w:rsidP="00FA245C">
      <w:pPr>
        <w:spacing w:after="0" w:line="276" w:lineRule="auto"/>
        <w:jc w:val="both"/>
        <w:rPr>
          <w:rFonts w:ascii="Garamond" w:eastAsia="Times New Roman" w:hAnsi="Garamond" w:cs="Times New Roman"/>
          <w:sz w:val="24"/>
          <w:szCs w:val="24"/>
          <w:lang w:eastAsia="sl-SI"/>
        </w:rPr>
      </w:pPr>
    </w:p>
    <w:p w14:paraId="04284A50" w14:textId="77777777" w:rsidR="008D4213" w:rsidRPr="00692278" w:rsidRDefault="008D4213" w:rsidP="00FA245C">
      <w:pPr>
        <w:spacing w:after="0" w:line="276" w:lineRule="auto"/>
        <w:jc w:val="both"/>
        <w:rPr>
          <w:rFonts w:ascii="Garamond" w:eastAsia="Times New Roman" w:hAnsi="Garamond" w:cs="Times New Roman"/>
          <w:b/>
          <w:bCs/>
          <w:sz w:val="24"/>
          <w:szCs w:val="24"/>
          <w:lang w:eastAsia="sl-SI"/>
        </w:rPr>
      </w:pPr>
      <w:r w:rsidRPr="00692278">
        <w:rPr>
          <w:rFonts w:ascii="Garamond" w:eastAsia="Times New Roman" w:hAnsi="Garamond" w:cs="Times New Roman"/>
          <w:b/>
          <w:bCs/>
          <w:sz w:val="24"/>
          <w:szCs w:val="24"/>
          <w:lang w:eastAsia="sl-SI"/>
        </w:rPr>
        <w:t>Referenčno potrdilo</w:t>
      </w:r>
    </w:p>
    <w:p w14:paraId="18B79C48" w14:textId="77777777" w:rsidR="008D4213" w:rsidRPr="00692278" w:rsidRDefault="008D4213" w:rsidP="00FA245C">
      <w:pPr>
        <w:spacing w:after="0" w:line="276" w:lineRule="auto"/>
        <w:jc w:val="both"/>
        <w:rPr>
          <w:rFonts w:ascii="Garamond" w:eastAsia="Times New Roman" w:hAnsi="Garamond" w:cs="Times New Roman"/>
          <w:b/>
          <w:bCs/>
          <w:sz w:val="24"/>
          <w:szCs w:val="24"/>
          <w:lang w:eastAsia="sl-SI"/>
        </w:rPr>
      </w:pPr>
    </w:p>
    <w:p w14:paraId="4BDE4303"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 xml:space="preserve">Izdajatelj referenčnega potrdila </w:t>
      </w:r>
    </w:p>
    <w:p w14:paraId="28BDA2A8" w14:textId="77777777" w:rsidR="008D4213" w:rsidRPr="00692278" w:rsidRDefault="008D4213" w:rsidP="00FA245C">
      <w:pPr>
        <w:spacing w:after="0" w:line="276" w:lineRule="auto"/>
        <w:jc w:val="both"/>
        <w:rPr>
          <w:rFonts w:ascii="Garamond" w:eastAsia="Times New Roman" w:hAnsi="Garamond" w:cs="Arial"/>
          <w:b/>
          <w:sz w:val="24"/>
          <w:szCs w:val="24"/>
          <w:lang w:eastAsia="sl-SI"/>
        </w:rPr>
      </w:pPr>
      <w:r w:rsidRPr="00692278">
        <w:rPr>
          <w:rFonts w:ascii="Garamond" w:eastAsia="Times New Roman" w:hAnsi="Garamond" w:cs="Arial"/>
          <w:b/>
          <w:sz w:val="24"/>
          <w:szCs w:val="24"/>
          <w:lang w:eastAsia="sl-SI"/>
        </w:rPr>
        <w:fldChar w:fldCharType="begin">
          <w:ffData>
            <w:name w:val="Besedilo1"/>
            <w:enabled/>
            <w:calcOnExit w:val="0"/>
            <w:textInput>
              <w:default w:val="(naziv)"/>
            </w:textInput>
          </w:ffData>
        </w:fldChar>
      </w:r>
      <w:bookmarkStart w:id="113" w:name="Besedilo1"/>
      <w:r w:rsidRPr="00692278">
        <w:rPr>
          <w:rFonts w:ascii="Garamond" w:eastAsia="Times New Roman" w:hAnsi="Garamond" w:cs="Arial"/>
          <w:b/>
          <w:sz w:val="24"/>
          <w:szCs w:val="24"/>
          <w:lang w:eastAsia="sl-SI"/>
        </w:rPr>
        <w:instrText xml:space="preserve"> FORMTEXT </w:instrText>
      </w:r>
      <w:r w:rsidRPr="00692278">
        <w:rPr>
          <w:rFonts w:ascii="Garamond" w:eastAsia="Times New Roman" w:hAnsi="Garamond" w:cs="Arial"/>
          <w:b/>
          <w:sz w:val="24"/>
          <w:szCs w:val="24"/>
          <w:lang w:eastAsia="sl-SI"/>
        </w:rPr>
      </w:r>
      <w:r w:rsidRPr="00692278">
        <w:rPr>
          <w:rFonts w:ascii="Garamond" w:eastAsia="Times New Roman" w:hAnsi="Garamond" w:cs="Arial"/>
          <w:b/>
          <w:sz w:val="24"/>
          <w:szCs w:val="24"/>
          <w:lang w:eastAsia="sl-SI"/>
        </w:rPr>
        <w:fldChar w:fldCharType="separate"/>
      </w:r>
      <w:r w:rsidRPr="00692278">
        <w:rPr>
          <w:rFonts w:ascii="Garamond" w:eastAsia="Times New Roman" w:hAnsi="Garamond" w:cs="Arial"/>
          <w:b/>
          <w:noProof/>
          <w:sz w:val="24"/>
          <w:szCs w:val="24"/>
          <w:lang w:eastAsia="sl-SI"/>
        </w:rPr>
        <w:t>(naziv)</w:t>
      </w:r>
      <w:r w:rsidRPr="00692278">
        <w:rPr>
          <w:rFonts w:ascii="Garamond" w:eastAsia="Times New Roman" w:hAnsi="Garamond" w:cs="Arial"/>
          <w:b/>
          <w:sz w:val="24"/>
          <w:szCs w:val="24"/>
          <w:lang w:eastAsia="sl-SI"/>
        </w:rPr>
        <w:fldChar w:fldCharType="end"/>
      </w:r>
      <w:bookmarkEnd w:id="113"/>
      <w:r w:rsidRPr="00692278">
        <w:rPr>
          <w:rFonts w:ascii="Garamond" w:eastAsia="Times New Roman" w:hAnsi="Garamond" w:cs="Arial"/>
          <w:b/>
          <w:sz w:val="24"/>
          <w:szCs w:val="24"/>
          <w:lang w:eastAsia="sl-SI"/>
        </w:rPr>
        <w:t xml:space="preserve">, </w:t>
      </w:r>
    </w:p>
    <w:p w14:paraId="0E15D556"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highlight w:val="lightGray"/>
          <w:lang w:eastAsia="sl-SI"/>
        </w:rPr>
        <w:t>(poslovni naslov),</w:t>
      </w:r>
    </w:p>
    <w:p w14:paraId="76A5F099"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 xml:space="preserve">zanj odgovorna oseba </w:t>
      </w:r>
      <w:r w:rsidRPr="00692278">
        <w:rPr>
          <w:rFonts w:ascii="Garamond" w:eastAsia="Times New Roman" w:hAnsi="Garamond" w:cs="Arial"/>
          <w:sz w:val="24"/>
          <w:szCs w:val="24"/>
          <w:lang w:eastAsia="sl-SI"/>
        </w:rPr>
        <w:fldChar w:fldCharType="begin">
          <w:ffData>
            <w:name w:val=""/>
            <w:enabled/>
            <w:calcOnExit w:val="0"/>
            <w:textInput>
              <w:default w:val="(ime in priimek)"/>
            </w:textInput>
          </w:ffData>
        </w:fldChar>
      </w:r>
      <w:r w:rsidRPr="00692278">
        <w:rPr>
          <w:rFonts w:ascii="Garamond" w:eastAsia="Times New Roman" w:hAnsi="Garamond" w:cs="Arial"/>
          <w:sz w:val="24"/>
          <w:szCs w:val="24"/>
          <w:lang w:eastAsia="sl-SI"/>
        </w:rPr>
        <w:instrText xml:space="preserve"> FORMTEXT </w:instrText>
      </w:r>
      <w:r w:rsidRPr="00692278">
        <w:rPr>
          <w:rFonts w:ascii="Garamond" w:eastAsia="Times New Roman" w:hAnsi="Garamond" w:cs="Arial"/>
          <w:sz w:val="24"/>
          <w:szCs w:val="24"/>
          <w:lang w:eastAsia="sl-SI"/>
        </w:rPr>
      </w:r>
      <w:r w:rsidRPr="00692278">
        <w:rPr>
          <w:rFonts w:ascii="Garamond" w:eastAsia="Times New Roman" w:hAnsi="Garamond" w:cs="Arial"/>
          <w:sz w:val="24"/>
          <w:szCs w:val="24"/>
          <w:lang w:eastAsia="sl-SI"/>
        </w:rPr>
        <w:fldChar w:fldCharType="separate"/>
      </w:r>
      <w:r w:rsidRPr="00692278">
        <w:rPr>
          <w:rFonts w:ascii="Garamond" w:eastAsia="Times New Roman" w:hAnsi="Garamond" w:cs="Arial"/>
          <w:noProof/>
          <w:sz w:val="24"/>
          <w:szCs w:val="24"/>
          <w:lang w:eastAsia="sl-SI"/>
        </w:rPr>
        <w:t>(ime in priimek)</w:t>
      </w:r>
      <w:r w:rsidRPr="00692278">
        <w:rPr>
          <w:rFonts w:ascii="Garamond" w:eastAsia="Times New Roman" w:hAnsi="Garamond" w:cs="Arial"/>
          <w:sz w:val="24"/>
          <w:szCs w:val="24"/>
          <w:lang w:eastAsia="sl-SI"/>
        </w:rPr>
        <w:fldChar w:fldCharType="end"/>
      </w:r>
      <w:r w:rsidRPr="00692278">
        <w:rPr>
          <w:rFonts w:ascii="Garamond" w:eastAsia="Times New Roman" w:hAnsi="Garamond" w:cs="Arial"/>
          <w:sz w:val="24"/>
          <w:szCs w:val="24"/>
          <w:lang w:eastAsia="sl-SI"/>
        </w:rPr>
        <w:t xml:space="preserve">, </w:t>
      </w:r>
    </w:p>
    <w:p w14:paraId="570C0BCD" w14:textId="77777777" w:rsidR="008D4213" w:rsidRPr="00692278" w:rsidRDefault="008D4213" w:rsidP="00FA245C">
      <w:pPr>
        <w:spacing w:after="0" w:line="276" w:lineRule="auto"/>
        <w:jc w:val="both"/>
        <w:rPr>
          <w:rFonts w:ascii="Garamond" w:eastAsia="Times New Roman" w:hAnsi="Garamond" w:cs="Arial"/>
          <w:sz w:val="24"/>
          <w:szCs w:val="24"/>
          <w:lang w:eastAsia="sl-SI"/>
        </w:rPr>
      </w:pPr>
    </w:p>
    <w:p w14:paraId="042D98CF"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 xml:space="preserve">kot naročnik potrjujemo in pod kazensko in materialno odgovornostjo izjavljamo, da je izvajalec </w:t>
      </w:r>
    </w:p>
    <w:p w14:paraId="501511C1" w14:textId="77777777" w:rsidR="008D4213" w:rsidRPr="00692278" w:rsidRDefault="008D4213" w:rsidP="00FA245C">
      <w:pPr>
        <w:spacing w:after="0" w:line="276" w:lineRule="auto"/>
        <w:jc w:val="both"/>
        <w:rPr>
          <w:rFonts w:ascii="Garamond" w:eastAsia="Times New Roman" w:hAnsi="Garamond" w:cs="Arial"/>
          <w:sz w:val="24"/>
          <w:szCs w:val="24"/>
          <w:lang w:eastAsia="sl-SI"/>
        </w:rPr>
      </w:pPr>
    </w:p>
    <w:p w14:paraId="5356E670"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fldChar w:fldCharType="begin">
          <w:ffData>
            <w:name w:val="Besedilo1"/>
            <w:enabled/>
            <w:calcOnExit w:val="0"/>
            <w:textInput>
              <w:default w:val="(naziv)"/>
            </w:textInput>
          </w:ffData>
        </w:fldChar>
      </w:r>
      <w:r w:rsidRPr="00692278">
        <w:rPr>
          <w:rFonts w:ascii="Garamond" w:eastAsia="Times New Roman" w:hAnsi="Garamond" w:cs="Arial"/>
          <w:sz w:val="24"/>
          <w:szCs w:val="24"/>
          <w:lang w:eastAsia="sl-SI"/>
        </w:rPr>
        <w:instrText xml:space="preserve"> FORMTEXT </w:instrText>
      </w:r>
      <w:r w:rsidRPr="00692278">
        <w:rPr>
          <w:rFonts w:ascii="Garamond" w:eastAsia="Times New Roman" w:hAnsi="Garamond" w:cs="Arial"/>
          <w:sz w:val="24"/>
          <w:szCs w:val="24"/>
          <w:lang w:eastAsia="sl-SI"/>
        </w:rPr>
      </w:r>
      <w:r w:rsidRPr="00692278">
        <w:rPr>
          <w:rFonts w:ascii="Garamond" w:eastAsia="Times New Roman" w:hAnsi="Garamond" w:cs="Arial"/>
          <w:sz w:val="24"/>
          <w:szCs w:val="24"/>
          <w:lang w:eastAsia="sl-SI"/>
        </w:rPr>
        <w:fldChar w:fldCharType="separate"/>
      </w:r>
      <w:r w:rsidRPr="00692278">
        <w:rPr>
          <w:rFonts w:ascii="Garamond" w:eastAsia="Times New Roman" w:hAnsi="Garamond" w:cs="Arial"/>
          <w:noProof/>
          <w:sz w:val="24"/>
          <w:szCs w:val="24"/>
          <w:lang w:eastAsia="sl-SI"/>
        </w:rPr>
        <w:t>(naziv)</w:t>
      </w:r>
      <w:r w:rsidRPr="00692278">
        <w:rPr>
          <w:rFonts w:ascii="Garamond" w:eastAsia="Times New Roman" w:hAnsi="Garamond" w:cs="Arial"/>
          <w:sz w:val="24"/>
          <w:szCs w:val="24"/>
          <w:lang w:eastAsia="sl-SI"/>
        </w:rPr>
        <w:fldChar w:fldCharType="end"/>
      </w:r>
      <w:r w:rsidRPr="00692278">
        <w:rPr>
          <w:rFonts w:ascii="Garamond" w:eastAsia="Times New Roman" w:hAnsi="Garamond" w:cs="Arial"/>
          <w:sz w:val="24"/>
          <w:szCs w:val="24"/>
          <w:lang w:eastAsia="sl-SI"/>
        </w:rPr>
        <w:t xml:space="preserve">, </w:t>
      </w:r>
    </w:p>
    <w:p w14:paraId="47D341E9"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highlight w:val="lightGray"/>
          <w:lang w:eastAsia="sl-SI"/>
        </w:rPr>
        <w:t>(poslovni naslov),</w:t>
      </w:r>
    </w:p>
    <w:p w14:paraId="0E945EB7"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 xml:space="preserve">za nas na podlagi pogodbe/naročilnice št. </w:t>
      </w:r>
      <w:r w:rsidRPr="00692278">
        <w:rPr>
          <w:rFonts w:ascii="Garamond" w:eastAsia="Times New Roman" w:hAnsi="Garamond" w:cs="Arial"/>
          <w:sz w:val="24"/>
          <w:szCs w:val="24"/>
          <w:lang w:eastAsia="sl-SI"/>
        </w:rPr>
        <w:fldChar w:fldCharType="begin">
          <w:ffData>
            <w:name w:val="Besedilo1"/>
            <w:enabled/>
            <w:calcOnExit w:val="0"/>
            <w:textInput/>
          </w:ffData>
        </w:fldChar>
      </w:r>
      <w:r w:rsidRPr="00692278">
        <w:rPr>
          <w:rFonts w:ascii="Garamond" w:eastAsia="Times New Roman" w:hAnsi="Garamond" w:cs="Arial"/>
          <w:sz w:val="24"/>
          <w:szCs w:val="24"/>
          <w:lang w:eastAsia="sl-SI"/>
        </w:rPr>
        <w:instrText xml:space="preserve"> FORMTEXT </w:instrText>
      </w:r>
      <w:r w:rsidRPr="00692278">
        <w:rPr>
          <w:rFonts w:ascii="Garamond" w:eastAsia="Times New Roman" w:hAnsi="Garamond" w:cs="Arial"/>
          <w:sz w:val="24"/>
          <w:szCs w:val="24"/>
          <w:lang w:eastAsia="sl-SI"/>
        </w:rPr>
      </w:r>
      <w:r w:rsidRPr="00692278">
        <w:rPr>
          <w:rFonts w:ascii="Garamond" w:eastAsia="Times New Roman" w:hAnsi="Garamond" w:cs="Arial"/>
          <w:sz w:val="24"/>
          <w:szCs w:val="24"/>
          <w:lang w:eastAsia="sl-SI"/>
        </w:rPr>
        <w:fldChar w:fldCharType="separate"/>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xml:space="preserve">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sz w:val="24"/>
          <w:szCs w:val="24"/>
          <w:lang w:eastAsia="sl-SI"/>
        </w:rPr>
        <w:fldChar w:fldCharType="end"/>
      </w:r>
      <w:r w:rsidRPr="00692278">
        <w:rPr>
          <w:rFonts w:ascii="Garamond" w:eastAsia="Times New Roman" w:hAnsi="Garamond" w:cs="Arial"/>
          <w:sz w:val="24"/>
          <w:szCs w:val="24"/>
          <w:lang w:eastAsia="sl-SI"/>
        </w:rPr>
        <w:t xml:space="preserve">, z dne </w:t>
      </w:r>
      <w:r w:rsidRPr="00692278">
        <w:rPr>
          <w:rFonts w:ascii="Garamond" w:eastAsia="Times New Roman" w:hAnsi="Garamond" w:cs="Arial"/>
          <w:sz w:val="24"/>
          <w:szCs w:val="24"/>
          <w:lang w:eastAsia="sl-SI"/>
        </w:rPr>
        <w:fldChar w:fldCharType="begin">
          <w:ffData>
            <w:name w:val="Besedilo1"/>
            <w:enabled/>
            <w:calcOnExit w:val="0"/>
            <w:textInput/>
          </w:ffData>
        </w:fldChar>
      </w:r>
      <w:r w:rsidRPr="00692278">
        <w:rPr>
          <w:rFonts w:ascii="Garamond" w:eastAsia="Times New Roman" w:hAnsi="Garamond" w:cs="Arial"/>
          <w:sz w:val="24"/>
          <w:szCs w:val="24"/>
          <w:lang w:eastAsia="sl-SI"/>
        </w:rPr>
        <w:instrText xml:space="preserve"> FORMTEXT </w:instrText>
      </w:r>
      <w:r w:rsidRPr="00692278">
        <w:rPr>
          <w:rFonts w:ascii="Garamond" w:eastAsia="Times New Roman" w:hAnsi="Garamond" w:cs="Arial"/>
          <w:sz w:val="24"/>
          <w:szCs w:val="24"/>
          <w:lang w:eastAsia="sl-SI"/>
        </w:rPr>
      </w:r>
      <w:r w:rsidRPr="00692278">
        <w:rPr>
          <w:rFonts w:ascii="Garamond" w:eastAsia="Times New Roman" w:hAnsi="Garamond" w:cs="Arial"/>
          <w:sz w:val="24"/>
          <w:szCs w:val="24"/>
          <w:lang w:eastAsia="sl-SI"/>
        </w:rPr>
        <w:fldChar w:fldCharType="separate"/>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xml:space="preserve">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sz w:val="24"/>
          <w:szCs w:val="24"/>
          <w:lang w:eastAsia="sl-SI"/>
        </w:rPr>
        <w:fldChar w:fldCharType="end"/>
      </w:r>
      <w:r w:rsidRPr="00692278">
        <w:rPr>
          <w:rFonts w:ascii="Garamond" w:eastAsia="Times New Roman" w:hAnsi="Garamond" w:cs="Arial"/>
          <w:sz w:val="24"/>
          <w:szCs w:val="24"/>
          <w:lang w:eastAsia="sl-SI"/>
        </w:rPr>
        <w:t xml:space="preserve"> </w:t>
      </w:r>
    </w:p>
    <w:p w14:paraId="6D024880" w14:textId="77777777" w:rsidR="008D4213" w:rsidRPr="00692278" w:rsidRDefault="008D4213" w:rsidP="00FA245C">
      <w:pPr>
        <w:widowControl w:val="0"/>
        <w:spacing w:after="0" w:line="276" w:lineRule="auto"/>
        <w:jc w:val="both"/>
        <w:rPr>
          <w:rFonts w:ascii="Garamond" w:eastAsia="Times New Roman" w:hAnsi="Garamond" w:cs="Arial"/>
          <w:sz w:val="24"/>
          <w:szCs w:val="24"/>
        </w:rPr>
      </w:pPr>
    </w:p>
    <w:p w14:paraId="0BA45548" w14:textId="7548EB83" w:rsidR="008D4213" w:rsidRPr="00692278" w:rsidRDefault="008D4213" w:rsidP="00FA245C">
      <w:pPr>
        <w:widowControl w:val="0"/>
        <w:spacing w:after="120" w:line="276" w:lineRule="auto"/>
        <w:jc w:val="both"/>
        <w:rPr>
          <w:rFonts w:ascii="Garamond" w:eastAsia="Times New Roman" w:hAnsi="Garamond" w:cs="Arial"/>
          <w:sz w:val="24"/>
          <w:szCs w:val="24"/>
        </w:rPr>
      </w:pPr>
      <w:r w:rsidRPr="00692278">
        <w:rPr>
          <w:rFonts w:ascii="Garamond" w:eastAsia="Times New Roman" w:hAnsi="Garamond" w:cs="Arial"/>
          <w:sz w:val="24"/>
          <w:szCs w:val="24"/>
        </w:rPr>
        <w:t xml:space="preserve">izvedel referenčni posel: </w:t>
      </w:r>
      <w:r w:rsidR="00D470BA" w:rsidRPr="00692278">
        <w:rPr>
          <w:rFonts w:ascii="Garamond" w:eastAsia="Times New Roman" w:hAnsi="Garamond" w:cs="Arial"/>
          <w:sz w:val="24"/>
          <w:szCs w:val="24"/>
        </w:rPr>
        <w:t xml:space="preserve">( </w:t>
      </w:r>
      <w:r w:rsidR="00D470BA" w:rsidRPr="00692278">
        <w:rPr>
          <w:rFonts w:ascii="Garamond" w:eastAsia="Times New Roman" w:hAnsi="Garamond" w:cs="Arial"/>
          <w:i/>
          <w:iCs/>
          <w:sz w:val="24"/>
          <w:szCs w:val="24"/>
        </w:rPr>
        <w:t>navede se natančen opis referenčnega projekta, z opisom centralno nadzornega sistema (proizvajalec opreme) ter številom elementov požarnega sistema, ki so predmet vzdrževanja in upravljanja sistema)</w:t>
      </w:r>
      <w:r w:rsidR="00D470BA" w:rsidRPr="00692278">
        <w:rPr>
          <w:rFonts w:ascii="Garamond" w:eastAsia="Times New Roman" w:hAnsi="Garamond" w:cs="Arial"/>
          <w:sz w:val="24"/>
          <w:szCs w:val="24"/>
        </w:rPr>
        <w:t xml:space="preserve"> </w:t>
      </w:r>
    </w:p>
    <w:p w14:paraId="1BD19944" w14:textId="13997F49" w:rsidR="008D4213" w:rsidRPr="00692278" w:rsidRDefault="008D4213" w:rsidP="00FA245C">
      <w:pPr>
        <w:widowControl w:val="0"/>
        <w:spacing w:after="120" w:line="276" w:lineRule="auto"/>
        <w:jc w:val="both"/>
        <w:rPr>
          <w:rFonts w:ascii="Garamond" w:eastAsia="Times New Roman" w:hAnsi="Garamond" w:cs="Arial"/>
          <w:i/>
          <w:iCs/>
          <w:sz w:val="24"/>
          <w:szCs w:val="24"/>
        </w:rPr>
      </w:pPr>
      <w:r w:rsidRPr="00692278">
        <w:rPr>
          <w:rFonts w:ascii="Garamond" w:eastAsia="Times New Roman" w:hAnsi="Garamond" w:cs="Arial"/>
          <w:sz w:val="24"/>
          <w:szCs w:val="24"/>
        </w:rPr>
        <w:t xml:space="preserve">v trajanju od ____ do____ </w:t>
      </w:r>
    </w:p>
    <w:p w14:paraId="210300A2" w14:textId="77777777" w:rsidR="008D4213" w:rsidRPr="00692278" w:rsidRDefault="008D4213" w:rsidP="00FA245C">
      <w:pPr>
        <w:widowControl w:val="0"/>
        <w:spacing w:after="0" w:line="276" w:lineRule="auto"/>
        <w:jc w:val="both"/>
        <w:rPr>
          <w:rFonts w:ascii="Garamond" w:eastAsia="Times New Roman" w:hAnsi="Garamond" w:cs="Arial"/>
          <w:sz w:val="24"/>
          <w:szCs w:val="24"/>
        </w:rPr>
      </w:pPr>
      <w:r w:rsidRPr="00692278">
        <w:rPr>
          <w:rFonts w:ascii="Garamond" w:eastAsia="Times New Roman" w:hAnsi="Garamond" w:cs="Arial"/>
          <w:sz w:val="24"/>
          <w:szCs w:val="24"/>
        </w:rPr>
        <w:t xml:space="preserve">Zgoraj navedene storitve v navedenem obsegu in po navedeni pogodbi/naročilnici je navedeni izvajalec izvajal v obdobju od </w:t>
      </w:r>
      <w:r w:rsidRPr="00692278">
        <w:rPr>
          <w:rFonts w:ascii="Garamond" w:eastAsia="Times New Roman" w:hAnsi="Garamond" w:cs="Arial"/>
          <w:sz w:val="24"/>
          <w:szCs w:val="24"/>
          <w:lang w:eastAsia="sl-SI"/>
        </w:rPr>
        <w:fldChar w:fldCharType="begin">
          <w:ffData>
            <w:name w:val="Besedilo1"/>
            <w:enabled/>
            <w:calcOnExit w:val="0"/>
            <w:textInput/>
          </w:ffData>
        </w:fldChar>
      </w:r>
      <w:r w:rsidRPr="00692278">
        <w:rPr>
          <w:rFonts w:ascii="Garamond" w:eastAsia="Times New Roman" w:hAnsi="Garamond" w:cs="Arial"/>
          <w:sz w:val="24"/>
          <w:szCs w:val="24"/>
          <w:lang w:eastAsia="sl-SI"/>
        </w:rPr>
        <w:instrText xml:space="preserve"> FORMTEXT </w:instrText>
      </w:r>
      <w:r w:rsidRPr="00692278">
        <w:rPr>
          <w:rFonts w:ascii="Garamond" w:eastAsia="Times New Roman" w:hAnsi="Garamond" w:cs="Arial"/>
          <w:sz w:val="24"/>
          <w:szCs w:val="24"/>
          <w:lang w:eastAsia="sl-SI"/>
        </w:rPr>
      </w:r>
      <w:r w:rsidRPr="00692278">
        <w:rPr>
          <w:rFonts w:ascii="Garamond" w:eastAsia="Times New Roman" w:hAnsi="Garamond" w:cs="Arial"/>
          <w:sz w:val="24"/>
          <w:szCs w:val="24"/>
          <w:lang w:eastAsia="sl-SI"/>
        </w:rPr>
        <w:fldChar w:fldCharType="separate"/>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xml:space="preserve">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sz w:val="24"/>
          <w:szCs w:val="24"/>
          <w:lang w:eastAsia="sl-SI"/>
        </w:rPr>
        <w:fldChar w:fldCharType="end"/>
      </w:r>
      <w:r w:rsidRPr="00692278">
        <w:rPr>
          <w:rFonts w:ascii="Garamond" w:eastAsia="Times New Roman" w:hAnsi="Garamond" w:cs="Arial"/>
          <w:sz w:val="24"/>
          <w:szCs w:val="24"/>
          <w:lang w:eastAsia="sl-SI"/>
        </w:rPr>
        <w:t xml:space="preserve"> </w:t>
      </w:r>
      <w:r w:rsidRPr="00692278">
        <w:rPr>
          <w:rFonts w:ascii="Garamond" w:eastAsia="Times New Roman" w:hAnsi="Garamond" w:cs="Arial"/>
          <w:sz w:val="24"/>
          <w:szCs w:val="24"/>
        </w:rPr>
        <w:t xml:space="preserve">do </w:t>
      </w:r>
      <w:r w:rsidRPr="00692278">
        <w:rPr>
          <w:rFonts w:ascii="Garamond" w:eastAsia="Times New Roman" w:hAnsi="Garamond" w:cs="Arial"/>
          <w:sz w:val="24"/>
          <w:szCs w:val="24"/>
          <w:lang w:eastAsia="sl-SI"/>
        </w:rPr>
        <w:fldChar w:fldCharType="begin">
          <w:ffData>
            <w:name w:val="Besedilo1"/>
            <w:enabled/>
            <w:calcOnExit w:val="0"/>
            <w:textInput/>
          </w:ffData>
        </w:fldChar>
      </w:r>
      <w:r w:rsidRPr="00692278">
        <w:rPr>
          <w:rFonts w:ascii="Garamond" w:eastAsia="Times New Roman" w:hAnsi="Garamond" w:cs="Arial"/>
          <w:sz w:val="24"/>
          <w:szCs w:val="24"/>
          <w:lang w:eastAsia="sl-SI"/>
        </w:rPr>
        <w:instrText xml:space="preserve"> FORMTEXT </w:instrText>
      </w:r>
      <w:r w:rsidRPr="00692278">
        <w:rPr>
          <w:rFonts w:ascii="Garamond" w:eastAsia="Times New Roman" w:hAnsi="Garamond" w:cs="Arial"/>
          <w:sz w:val="24"/>
          <w:szCs w:val="24"/>
          <w:lang w:eastAsia="sl-SI"/>
        </w:rPr>
      </w:r>
      <w:r w:rsidRPr="00692278">
        <w:rPr>
          <w:rFonts w:ascii="Garamond" w:eastAsia="Times New Roman" w:hAnsi="Garamond" w:cs="Arial"/>
          <w:sz w:val="24"/>
          <w:szCs w:val="24"/>
          <w:lang w:eastAsia="sl-SI"/>
        </w:rPr>
        <w:fldChar w:fldCharType="separate"/>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xml:space="preserve">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sz w:val="24"/>
          <w:szCs w:val="24"/>
          <w:lang w:eastAsia="sl-SI"/>
        </w:rPr>
        <w:fldChar w:fldCharType="end"/>
      </w:r>
      <w:r w:rsidRPr="00692278">
        <w:rPr>
          <w:rFonts w:ascii="Garamond" w:eastAsia="Times New Roman" w:hAnsi="Garamond" w:cs="Arial"/>
          <w:i/>
          <w:sz w:val="24"/>
          <w:szCs w:val="24"/>
        </w:rPr>
        <w:t xml:space="preserve"> (začetek in zaključek izvajanja).</w:t>
      </w:r>
    </w:p>
    <w:p w14:paraId="0B3C1D79" w14:textId="77777777" w:rsidR="008D4213" w:rsidRPr="00692278" w:rsidRDefault="008D4213" w:rsidP="00FA245C">
      <w:pPr>
        <w:spacing w:after="0" w:line="276" w:lineRule="auto"/>
        <w:jc w:val="both"/>
        <w:rPr>
          <w:rFonts w:ascii="Garamond" w:eastAsia="Times New Roman" w:hAnsi="Garamond" w:cs="Arial"/>
          <w:sz w:val="24"/>
          <w:szCs w:val="24"/>
        </w:rPr>
      </w:pPr>
    </w:p>
    <w:p w14:paraId="1C435D89" w14:textId="77777777" w:rsidR="008D4213" w:rsidRPr="00692278" w:rsidRDefault="008D4213" w:rsidP="00FA245C">
      <w:pPr>
        <w:widowControl w:val="0"/>
        <w:spacing w:after="120" w:line="276" w:lineRule="auto"/>
        <w:jc w:val="both"/>
        <w:rPr>
          <w:rFonts w:ascii="Garamond" w:eastAsia="Times New Roman" w:hAnsi="Garamond" w:cs="Arial"/>
          <w:sz w:val="24"/>
          <w:szCs w:val="24"/>
        </w:rPr>
      </w:pPr>
      <w:r w:rsidRPr="00692278">
        <w:rPr>
          <w:rFonts w:ascii="Garamond" w:eastAsia="Times New Roman" w:hAnsi="Garamond" w:cs="Arial"/>
          <w:sz w:val="24"/>
          <w:szCs w:val="24"/>
        </w:rPr>
        <w:t>Potrjujemo, da je navedeni izvajalec izvajal pogodbena dela kakovostno</w:t>
      </w:r>
      <w:r w:rsidRPr="00692278">
        <w:rPr>
          <w:rFonts w:ascii="Garamond" w:eastAsia="Times New Roman" w:hAnsi="Garamond" w:cs="Calibri"/>
          <w:sz w:val="24"/>
          <w:szCs w:val="24"/>
          <w:lang w:eastAsia="sl-SI"/>
        </w:rPr>
        <w:t xml:space="preserve"> </w:t>
      </w:r>
      <w:r w:rsidRPr="00692278">
        <w:rPr>
          <w:rFonts w:ascii="Garamond" w:eastAsia="Times New Roman" w:hAnsi="Garamond" w:cs="Arial"/>
          <w:sz w:val="24"/>
          <w:szCs w:val="24"/>
        </w:rPr>
        <w:t>in v skladu s pogodbenimi določili.</w:t>
      </w:r>
    </w:p>
    <w:p w14:paraId="37F5AE57" w14:textId="0EBFB83E" w:rsidR="008D4213" w:rsidRPr="00692278" w:rsidRDefault="008D4213" w:rsidP="00FA245C">
      <w:pPr>
        <w:widowControl w:val="0"/>
        <w:spacing w:after="0" w:line="276" w:lineRule="auto"/>
        <w:jc w:val="both"/>
        <w:rPr>
          <w:rFonts w:ascii="Garamond" w:eastAsia="Times New Roman" w:hAnsi="Garamond" w:cs="Arial"/>
          <w:sz w:val="24"/>
          <w:szCs w:val="24"/>
        </w:rPr>
      </w:pPr>
      <w:r w:rsidRPr="00692278">
        <w:rPr>
          <w:rFonts w:ascii="Garamond" w:eastAsia="Times New Roman" w:hAnsi="Garamond" w:cs="Arial"/>
          <w:sz w:val="24"/>
          <w:szCs w:val="24"/>
        </w:rPr>
        <w:t xml:space="preserve">Izjavljamo, da smo seznanjeni z dejstvom, da ima naročnik </w:t>
      </w:r>
      <w:r w:rsidR="00D470BA" w:rsidRPr="00692278">
        <w:rPr>
          <w:rFonts w:ascii="Garamond" w:eastAsia="Times New Roman" w:hAnsi="Garamond" w:cs="Arial"/>
          <w:sz w:val="24"/>
          <w:szCs w:val="24"/>
        </w:rPr>
        <w:t xml:space="preserve">Univerzitetni klinični center Ljubljana </w:t>
      </w:r>
      <w:r w:rsidRPr="00692278">
        <w:rPr>
          <w:rFonts w:ascii="Garamond" w:eastAsia="Times New Roman" w:hAnsi="Garamond" w:cs="Arial"/>
          <w:sz w:val="24"/>
          <w:szCs w:val="24"/>
        </w:rPr>
        <w:t>pravico do preverjanja verodostojnosti tega potrdila, zato navajamo kontaktno osebo (</w:t>
      </w:r>
      <w:r w:rsidRPr="00692278">
        <w:rPr>
          <w:rFonts w:ascii="Garamond" w:eastAsia="Times New Roman" w:hAnsi="Garamond" w:cs="Arial"/>
          <w:sz w:val="24"/>
          <w:szCs w:val="24"/>
          <w:u w:val="single"/>
        </w:rPr>
        <w:t>ime, priimek, tel. št. ali e-mail</w:t>
      </w:r>
      <w:r w:rsidRPr="00692278">
        <w:rPr>
          <w:rFonts w:ascii="Garamond" w:eastAsia="Times New Roman" w:hAnsi="Garamond" w:cs="Arial"/>
          <w:sz w:val="24"/>
          <w:szCs w:val="24"/>
        </w:rPr>
        <w:t xml:space="preserve">): </w:t>
      </w:r>
    </w:p>
    <w:p w14:paraId="672E0955" w14:textId="77777777" w:rsidR="008D4213" w:rsidRPr="00692278" w:rsidRDefault="008D4213" w:rsidP="00FA245C">
      <w:pPr>
        <w:widowControl w:val="0"/>
        <w:spacing w:after="0" w:line="276" w:lineRule="auto"/>
        <w:jc w:val="both"/>
        <w:rPr>
          <w:rFonts w:ascii="Garamond" w:eastAsia="Times New Roman" w:hAnsi="Garamond" w:cs="Arial"/>
          <w:sz w:val="24"/>
          <w:szCs w:val="24"/>
        </w:rPr>
      </w:pPr>
      <w:r w:rsidRPr="00692278">
        <w:rPr>
          <w:rFonts w:ascii="Garamond" w:eastAsia="Times New Roman" w:hAnsi="Garamond" w:cs="Arial"/>
          <w:sz w:val="24"/>
          <w:szCs w:val="24"/>
        </w:rPr>
        <w:fldChar w:fldCharType="begin">
          <w:ffData>
            <w:name w:val="Besedilo1"/>
            <w:enabled/>
            <w:calcOnExit w:val="0"/>
            <w:textInput/>
          </w:ffData>
        </w:fldChar>
      </w:r>
      <w:r w:rsidRPr="00692278">
        <w:rPr>
          <w:rFonts w:ascii="Garamond" w:eastAsia="Times New Roman" w:hAnsi="Garamond" w:cs="Arial"/>
          <w:sz w:val="24"/>
          <w:szCs w:val="24"/>
        </w:rPr>
        <w:instrText xml:space="preserve"> FORMTEXT </w:instrText>
      </w:r>
      <w:r w:rsidRPr="00692278">
        <w:rPr>
          <w:rFonts w:ascii="Garamond" w:eastAsia="Times New Roman" w:hAnsi="Garamond" w:cs="Arial"/>
          <w:sz w:val="24"/>
          <w:szCs w:val="24"/>
        </w:rPr>
      </w:r>
      <w:r w:rsidRPr="00692278">
        <w:rPr>
          <w:rFonts w:ascii="Garamond" w:eastAsia="Times New Roman" w:hAnsi="Garamond" w:cs="Arial"/>
          <w:sz w:val="24"/>
          <w:szCs w:val="24"/>
        </w:rPr>
        <w:fldChar w:fldCharType="separate"/>
      </w:r>
      <w:r w:rsidRPr="00692278">
        <w:rPr>
          <w:rFonts w:ascii="Garamond" w:eastAsia="Times New Roman" w:hAnsi="Garamond" w:cs="Arial"/>
          <w:sz w:val="24"/>
          <w:szCs w:val="24"/>
        </w:rPr>
        <w:t> </w:t>
      </w:r>
      <w:r w:rsidRPr="00692278">
        <w:rPr>
          <w:rFonts w:ascii="Garamond" w:eastAsia="Times New Roman" w:hAnsi="Garamond" w:cs="Arial"/>
          <w:sz w:val="24"/>
          <w:szCs w:val="24"/>
        </w:rPr>
        <w:t xml:space="preserve">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fldChar w:fldCharType="end"/>
      </w:r>
    </w:p>
    <w:p w14:paraId="7ABAC2E3" w14:textId="77777777" w:rsidR="008D4213" w:rsidRPr="00692278" w:rsidRDefault="008D4213" w:rsidP="00FA245C">
      <w:pPr>
        <w:widowControl w:val="0"/>
        <w:spacing w:after="0" w:line="276" w:lineRule="auto"/>
        <w:jc w:val="both"/>
        <w:rPr>
          <w:rFonts w:ascii="Garamond" w:eastAsia="Times New Roman" w:hAnsi="Garamond" w:cs="Arial"/>
          <w:bCs/>
          <w:sz w:val="24"/>
          <w:szCs w:val="24"/>
        </w:rPr>
      </w:pPr>
      <w:r w:rsidRPr="00692278">
        <w:rPr>
          <w:rFonts w:ascii="Garamond" w:eastAsia="Times New Roman" w:hAnsi="Garamond" w:cs="Arial"/>
          <w:bCs/>
          <w:sz w:val="24"/>
          <w:szCs w:val="24"/>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69D36F61" w14:textId="77777777" w:rsidR="008D4213" w:rsidRPr="00692278" w:rsidRDefault="008D4213" w:rsidP="00FA245C">
      <w:pPr>
        <w:spacing w:after="0" w:line="276" w:lineRule="auto"/>
        <w:jc w:val="both"/>
        <w:rPr>
          <w:rFonts w:ascii="Garamond" w:eastAsia="Times New Roman" w:hAnsi="Garamond" w:cs="Arial"/>
          <w:sz w:val="24"/>
          <w:szCs w:val="24"/>
          <w:lang w:eastAsia="sl-SI"/>
        </w:rPr>
      </w:pPr>
    </w:p>
    <w:p w14:paraId="6F64D23F" w14:textId="77777777" w:rsidR="008D4213" w:rsidRPr="00692278" w:rsidRDefault="008D4213" w:rsidP="00FA245C">
      <w:pPr>
        <w:spacing w:after="0" w:line="276" w:lineRule="auto"/>
        <w:jc w:val="both"/>
        <w:rPr>
          <w:rFonts w:ascii="Garamond" w:eastAsia="Times New Roman" w:hAnsi="Garamond" w:cs="Arial"/>
          <w:sz w:val="24"/>
          <w:szCs w:val="24"/>
        </w:rPr>
      </w:pPr>
      <w:r w:rsidRPr="00692278">
        <w:rPr>
          <w:rFonts w:ascii="Garamond" w:eastAsia="Times New Roman" w:hAnsi="Garamond" w:cs="Arial"/>
          <w:sz w:val="24"/>
          <w:szCs w:val="24"/>
        </w:rPr>
        <w:t xml:space="preserve">V </w:t>
      </w:r>
      <w:r w:rsidRPr="00692278">
        <w:rPr>
          <w:rFonts w:ascii="Garamond" w:eastAsia="Times New Roman" w:hAnsi="Garamond" w:cs="Arial"/>
          <w:sz w:val="24"/>
          <w:szCs w:val="24"/>
        </w:rPr>
        <w:fldChar w:fldCharType="begin">
          <w:ffData>
            <w:name w:val="Besedilo29"/>
            <w:enabled/>
            <w:calcOnExit w:val="0"/>
            <w:textInput/>
          </w:ffData>
        </w:fldChar>
      </w:r>
      <w:r w:rsidRPr="00692278">
        <w:rPr>
          <w:rFonts w:ascii="Garamond" w:eastAsia="Times New Roman" w:hAnsi="Garamond" w:cs="Arial"/>
          <w:sz w:val="24"/>
          <w:szCs w:val="24"/>
        </w:rPr>
        <w:instrText xml:space="preserve"> FORMTEXT </w:instrText>
      </w:r>
      <w:r w:rsidRPr="00692278">
        <w:rPr>
          <w:rFonts w:ascii="Garamond" w:eastAsia="Times New Roman" w:hAnsi="Garamond" w:cs="Arial"/>
          <w:sz w:val="24"/>
          <w:szCs w:val="24"/>
        </w:rPr>
      </w:r>
      <w:r w:rsidRPr="00692278">
        <w:rPr>
          <w:rFonts w:ascii="Garamond" w:eastAsia="Times New Roman" w:hAnsi="Garamond" w:cs="Arial"/>
          <w:sz w:val="24"/>
          <w:szCs w:val="24"/>
        </w:rPr>
        <w:fldChar w:fldCharType="separate"/>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xml:space="preserve">             </w:t>
      </w:r>
      <w:r w:rsidRPr="00692278">
        <w:rPr>
          <w:rFonts w:ascii="Garamond" w:eastAsia="Times New Roman" w:hAnsi="Garamond" w:cs="Arial"/>
          <w:sz w:val="24"/>
          <w:szCs w:val="24"/>
        </w:rPr>
        <w:t> </w:t>
      </w:r>
      <w:r w:rsidRPr="00692278">
        <w:rPr>
          <w:rFonts w:ascii="Garamond" w:eastAsia="Times New Roman" w:hAnsi="Garamond" w:cs="Arial"/>
          <w:sz w:val="24"/>
          <w:szCs w:val="24"/>
        </w:rPr>
        <w:fldChar w:fldCharType="end"/>
      </w:r>
      <w:r w:rsidRPr="00692278">
        <w:rPr>
          <w:rFonts w:ascii="Garamond" w:eastAsia="Times New Roman" w:hAnsi="Garamond" w:cs="Arial"/>
          <w:sz w:val="24"/>
          <w:szCs w:val="24"/>
        </w:rPr>
        <w:t xml:space="preserve">, dne </w:t>
      </w:r>
      <w:r w:rsidRPr="00692278">
        <w:rPr>
          <w:rFonts w:ascii="Garamond" w:eastAsia="Times New Roman" w:hAnsi="Garamond" w:cs="Arial"/>
          <w:sz w:val="24"/>
          <w:szCs w:val="24"/>
        </w:rPr>
        <w:fldChar w:fldCharType="begin">
          <w:ffData>
            <w:name w:val="Besedilo29"/>
            <w:enabled/>
            <w:calcOnExit w:val="0"/>
            <w:textInput/>
          </w:ffData>
        </w:fldChar>
      </w:r>
      <w:r w:rsidRPr="00692278">
        <w:rPr>
          <w:rFonts w:ascii="Garamond" w:eastAsia="Times New Roman" w:hAnsi="Garamond" w:cs="Arial"/>
          <w:sz w:val="24"/>
          <w:szCs w:val="24"/>
        </w:rPr>
        <w:instrText xml:space="preserve"> FORMTEXT </w:instrText>
      </w:r>
      <w:r w:rsidRPr="00692278">
        <w:rPr>
          <w:rFonts w:ascii="Garamond" w:eastAsia="Times New Roman" w:hAnsi="Garamond" w:cs="Arial"/>
          <w:sz w:val="24"/>
          <w:szCs w:val="24"/>
        </w:rPr>
      </w:r>
      <w:r w:rsidRPr="00692278">
        <w:rPr>
          <w:rFonts w:ascii="Garamond" w:eastAsia="Times New Roman" w:hAnsi="Garamond" w:cs="Arial"/>
          <w:sz w:val="24"/>
          <w:szCs w:val="24"/>
        </w:rPr>
        <w:fldChar w:fldCharType="separate"/>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xml:space="preserve">             </w:t>
      </w:r>
      <w:r w:rsidRPr="00692278">
        <w:rPr>
          <w:rFonts w:ascii="Garamond" w:eastAsia="Times New Roman" w:hAnsi="Garamond" w:cs="Arial"/>
          <w:sz w:val="24"/>
          <w:szCs w:val="24"/>
        </w:rPr>
        <w:t> </w:t>
      </w:r>
      <w:r w:rsidRPr="00692278">
        <w:rPr>
          <w:rFonts w:ascii="Garamond" w:eastAsia="Times New Roman" w:hAnsi="Garamond" w:cs="Arial"/>
          <w:sz w:val="24"/>
          <w:szCs w:val="24"/>
        </w:rPr>
        <w:fldChar w:fldCharType="end"/>
      </w:r>
      <w:r w:rsidRPr="00692278">
        <w:rPr>
          <w:rFonts w:ascii="Garamond" w:eastAsia="Times New Roman" w:hAnsi="Garamond" w:cs="Arial"/>
          <w:sz w:val="24"/>
          <w:szCs w:val="24"/>
        </w:rPr>
        <w:tab/>
      </w:r>
      <w:r w:rsidRPr="00692278">
        <w:rPr>
          <w:rFonts w:ascii="Garamond" w:eastAsia="Times New Roman" w:hAnsi="Garamond" w:cs="Arial"/>
          <w:sz w:val="24"/>
          <w:szCs w:val="24"/>
        </w:rPr>
        <w:tab/>
      </w:r>
    </w:p>
    <w:p w14:paraId="09E2BE51" w14:textId="77777777" w:rsidR="008D4213" w:rsidRPr="00692278" w:rsidRDefault="008D4213" w:rsidP="00FA245C">
      <w:pPr>
        <w:spacing w:after="0" w:line="276" w:lineRule="auto"/>
        <w:jc w:val="both"/>
        <w:rPr>
          <w:rFonts w:ascii="Garamond" w:eastAsia="Times New Roman" w:hAnsi="Garamond" w:cs="Arial"/>
          <w:sz w:val="24"/>
          <w:szCs w:val="24"/>
        </w:rPr>
      </w:pPr>
    </w:p>
    <w:p w14:paraId="5AABCD9D"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 xml:space="preserve">              </w:t>
      </w:r>
      <w:r w:rsidRPr="00692278">
        <w:rPr>
          <w:rFonts w:ascii="Garamond" w:eastAsia="Times New Roman" w:hAnsi="Garamond" w:cs="Arial"/>
          <w:sz w:val="24"/>
          <w:szCs w:val="24"/>
          <w:lang w:eastAsia="sl-SI"/>
        </w:rPr>
        <w:tab/>
      </w:r>
      <w:r w:rsidRPr="00692278">
        <w:rPr>
          <w:rFonts w:ascii="Garamond" w:eastAsia="Times New Roman" w:hAnsi="Garamond" w:cs="Arial"/>
          <w:sz w:val="24"/>
          <w:szCs w:val="24"/>
          <w:lang w:eastAsia="sl-SI"/>
        </w:rPr>
        <w:tab/>
      </w:r>
      <w:r w:rsidRPr="00692278">
        <w:rPr>
          <w:rFonts w:ascii="Garamond" w:eastAsia="Times New Roman" w:hAnsi="Garamond" w:cs="Arial"/>
          <w:sz w:val="24"/>
          <w:szCs w:val="24"/>
          <w:lang w:eastAsia="sl-SI"/>
        </w:rPr>
        <w:tab/>
      </w:r>
      <w:r w:rsidRPr="00692278">
        <w:rPr>
          <w:rFonts w:ascii="Garamond" w:eastAsia="Times New Roman" w:hAnsi="Garamond" w:cs="Arial"/>
          <w:sz w:val="24"/>
          <w:szCs w:val="24"/>
          <w:lang w:eastAsia="sl-SI"/>
        </w:rPr>
        <w:tab/>
        <w:t xml:space="preserve">   </w:t>
      </w:r>
      <w:r w:rsidRPr="00692278">
        <w:rPr>
          <w:rFonts w:ascii="Garamond" w:eastAsia="Times New Roman" w:hAnsi="Garamond" w:cs="Arial"/>
          <w:sz w:val="24"/>
          <w:szCs w:val="24"/>
          <w:lang w:eastAsia="sl-SI"/>
        </w:rPr>
        <w:tab/>
      </w:r>
      <w:r w:rsidRPr="00692278">
        <w:rPr>
          <w:rFonts w:ascii="Garamond" w:eastAsia="Times New Roman" w:hAnsi="Garamond" w:cs="Arial"/>
          <w:sz w:val="24"/>
          <w:szCs w:val="24"/>
          <w:lang w:eastAsia="sl-SI"/>
        </w:rPr>
        <w:tab/>
        <w:t xml:space="preserve">            </w:t>
      </w:r>
      <w:r w:rsidRPr="00692278">
        <w:rPr>
          <w:rFonts w:ascii="Garamond" w:eastAsia="Times New Roman" w:hAnsi="Garamond" w:cs="Arial"/>
          <w:sz w:val="24"/>
          <w:szCs w:val="24"/>
          <w:lang w:eastAsia="sl-SI"/>
        </w:rPr>
        <w:tab/>
        <w:t xml:space="preserve">   (žig)</w:t>
      </w:r>
      <w:r w:rsidRPr="00692278">
        <w:rPr>
          <w:rFonts w:ascii="Garamond" w:eastAsia="Times New Roman" w:hAnsi="Garamond" w:cs="Arial"/>
          <w:sz w:val="24"/>
          <w:szCs w:val="24"/>
          <w:lang w:eastAsia="sl-SI"/>
        </w:rPr>
        <w:tab/>
        <w:t xml:space="preserve">    ---------------------------------</w:t>
      </w:r>
    </w:p>
    <w:p w14:paraId="0BFBF5FA"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 xml:space="preserve">                                                                                      </w:t>
      </w:r>
      <w:r w:rsidRPr="00692278">
        <w:rPr>
          <w:rFonts w:ascii="Garamond" w:eastAsia="Times New Roman" w:hAnsi="Garamond" w:cs="Arial"/>
          <w:sz w:val="24"/>
          <w:szCs w:val="24"/>
          <w:lang w:eastAsia="sl-SI"/>
        </w:rPr>
        <w:tab/>
      </w:r>
      <w:r w:rsidRPr="00692278">
        <w:rPr>
          <w:rFonts w:ascii="Garamond" w:eastAsia="Times New Roman" w:hAnsi="Garamond" w:cs="Arial"/>
          <w:sz w:val="24"/>
          <w:szCs w:val="24"/>
          <w:lang w:eastAsia="sl-SI"/>
        </w:rPr>
        <w:tab/>
      </w:r>
      <w:r w:rsidRPr="00692278">
        <w:rPr>
          <w:rFonts w:ascii="Garamond" w:eastAsia="Times New Roman" w:hAnsi="Garamond" w:cs="Arial"/>
          <w:sz w:val="24"/>
          <w:szCs w:val="24"/>
          <w:lang w:eastAsia="sl-SI"/>
        </w:rPr>
        <w:tab/>
        <w:t xml:space="preserve">     podpis odgovorne osebe </w:t>
      </w:r>
    </w:p>
    <w:p w14:paraId="5C18278C" w14:textId="77777777" w:rsidR="008D4213" w:rsidRPr="00692278" w:rsidRDefault="008D4213" w:rsidP="00FA245C">
      <w:pPr>
        <w:spacing w:after="0" w:line="276" w:lineRule="auto"/>
        <w:ind w:left="4248" w:firstLine="708"/>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ab/>
        <w:t xml:space="preserve">            izdajatelja referenčnega potrdila</w:t>
      </w:r>
    </w:p>
    <w:p w14:paraId="25B21AC0" w14:textId="77777777" w:rsidR="008D4213" w:rsidRPr="00692278" w:rsidRDefault="008D4213" w:rsidP="00FA245C">
      <w:pPr>
        <w:spacing w:after="0" w:line="276" w:lineRule="auto"/>
        <w:jc w:val="both"/>
        <w:rPr>
          <w:rFonts w:ascii="Garamond" w:eastAsia="Times New Roman" w:hAnsi="Garamond" w:cs="Arial"/>
          <w:sz w:val="24"/>
          <w:szCs w:val="24"/>
          <w:lang w:eastAsia="sl-SI"/>
        </w:rPr>
      </w:pPr>
    </w:p>
    <w:p w14:paraId="3CB8F903" w14:textId="77777777" w:rsidR="008D4213" w:rsidRPr="00692278" w:rsidRDefault="008D4213" w:rsidP="00FA245C">
      <w:pPr>
        <w:spacing w:after="0" w:line="276" w:lineRule="auto"/>
        <w:jc w:val="both"/>
        <w:rPr>
          <w:rFonts w:ascii="Garamond" w:eastAsia="Times New Roman" w:hAnsi="Garamond" w:cs="Times New Roman"/>
          <w:b/>
          <w:bCs/>
          <w:sz w:val="24"/>
          <w:szCs w:val="24"/>
          <w:lang w:eastAsia="sl-SI"/>
        </w:rPr>
      </w:pPr>
    </w:p>
    <w:p w14:paraId="1F35C9F3" w14:textId="3D53F0BE" w:rsidR="008D4213" w:rsidRDefault="008D4213" w:rsidP="00FA245C">
      <w:pPr>
        <w:spacing w:after="0" w:line="276" w:lineRule="auto"/>
        <w:jc w:val="both"/>
        <w:rPr>
          <w:rFonts w:ascii="Garamond" w:eastAsia="Times New Roman" w:hAnsi="Garamond" w:cs="Times New Roman"/>
          <w:b/>
          <w:bCs/>
          <w:sz w:val="24"/>
          <w:szCs w:val="24"/>
          <w:lang w:eastAsia="sl-SI"/>
        </w:rPr>
      </w:pPr>
    </w:p>
    <w:p w14:paraId="5084ED38" w14:textId="77777777" w:rsidR="00F6798F" w:rsidRDefault="00F6798F" w:rsidP="00FA245C">
      <w:pPr>
        <w:spacing w:after="0" w:line="276" w:lineRule="auto"/>
        <w:jc w:val="both"/>
        <w:rPr>
          <w:rFonts w:ascii="Garamond" w:eastAsia="Times New Roman" w:hAnsi="Garamond" w:cs="Times New Roman"/>
          <w:b/>
          <w:bCs/>
          <w:sz w:val="24"/>
          <w:szCs w:val="24"/>
          <w:lang w:eastAsia="sl-SI"/>
        </w:rPr>
      </w:pPr>
    </w:p>
    <w:p w14:paraId="58478C27" w14:textId="77777777" w:rsidR="00453CAC" w:rsidRPr="00692278" w:rsidRDefault="00453CAC" w:rsidP="00FA245C">
      <w:pPr>
        <w:spacing w:after="0" w:line="276" w:lineRule="auto"/>
        <w:jc w:val="both"/>
        <w:rPr>
          <w:rFonts w:ascii="Garamond" w:eastAsia="Times New Roman" w:hAnsi="Garamond" w:cs="Times New Roman"/>
          <w:b/>
          <w:bCs/>
          <w:sz w:val="24"/>
          <w:szCs w:val="24"/>
          <w:lang w:eastAsia="sl-SI"/>
        </w:rPr>
      </w:pPr>
    </w:p>
    <w:p w14:paraId="6A565E72" w14:textId="77777777" w:rsidR="008D4213" w:rsidRPr="00692278" w:rsidRDefault="008D4213" w:rsidP="00FA245C">
      <w:pPr>
        <w:spacing w:before="360" w:after="0" w:line="276" w:lineRule="auto"/>
        <w:contextualSpacing/>
        <w:jc w:val="both"/>
        <w:outlineLvl w:val="0"/>
        <w:rPr>
          <w:rFonts w:ascii="Garamond" w:eastAsia="Calibri" w:hAnsi="Garamond" w:cs="Times New Roman"/>
          <w:b/>
          <w:sz w:val="24"/>
          <w:szCs w:val="24"/>
          <w:lang w:eastAsia="sl-SI"/>
        </w:rPr>
      </w:pPr>
      <w:bookmarkStart w:id="114" w:name="_Toc451313932"/>
      <w:bookmarkStart w:id="115" w:name="_Toc485370953"/>
      <w:bookmarkStart w:id="116" w:name="_Toc178236732"/>
      <w:bookmarkStart w:id="117" w:name="_Toc170202619"/>
      <w:r w:rsidRPr="00692278">
        <w:rPr>
          <w:rFonts w:ascii="Garamond" w:eastAsia="Calibri" w:hAnsi="Garamond" w:cs="Times New Roman"/>
          <w:b/>
          <w:sz w:val="24"/>
          <w:szCs w:val="24"/>
          <w:lang w:eastAsia="sl-SI"/>
        </w:rPr>
        <w:t>Seznam kadrov</w:t>
      </w:r>
      <w:bookmarkEnd w:id="114"/>
      <w:bookmarkEnd w:id="115"/>
      <w:bookmarkEnd w:id="116"/>
      <w:bookmarkEnd w:id="117"/>
    </w:p>
    <w:p w14:paraId="0E72199A"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4A4CE8C9" w14:textId="36C3E04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V postopku oddaje javnega naročila </w:t>
      </w:r>
      <w:r w:rsidRPr="00692278">
        <w:rPr>
          <w:rFonts w:ascii="Garamond" w:eastAsia="Calibri" w:hAnsi="Garamond" w:cs="Times New Roman"/>
          <w:i/>
          <w:iCs/>
          <w:sz w:val="24"/>
          <w:szCs w:val="24"/>
          <w:lang w:eastAsia="sl-SI"/>
        </w:rPr>
        <w:t>»</w:t>
      </w:r>
      <w:r w:rsidR="00E83EB7">
        <w:rPr>
          <w:rFonts w:ascii="Garamond" w:eastAsia="Calibri" w:hAnsi="Garamond" w:cs="Times New Roman"/>
          <w:i/>
          <w:iCs/>
          <w:sz w:val="24"/>
          <w:szCs w:val="24"/>
          <w:lang w:eastAsia="sl-SI"/>
        </w:rPr>
        <w:t>Vzdrževanje</w:t>
      </w:r>
      <w:r w:rsidR="00671599">
        <w:rPr>
          <w:rFonts w:ascii="Garamond" w:eastAsia="Calibri" w:hAnsi="Garamond" w:cs="Times New Roman"/>
          <w:i/>
          <w:iCs/>
          <w:sz w:val="24"/>
          <w:szCs w:val="24"/>
          <w:lang w:eastAsia="sl-SI"/>
        </w:rPr>
        <w:t xml:space="preserve"> in </w:t>
      </w:r>
      <w:r w:rsidR="00E83EB7">
        <w:rPr>
          <w:rFonts w:ascii="Garamond" w:eastAsia="Calibri" w:hAnsi="Garamond" w:cs="Times New Roman"/>
          <w:i/>
          <w:iCs/>
          <w:sz w:val="24"/>
          <w:szCs w:val="24"/>
          <w:lang w:eastAsia="sl-SI"/>
        </w:rPr>
        <w:t xml:space="preserve">interventni servisi potrebni za zagotavljanje požarne varnosti </w:t>
      </w:r>
      <w:r w:rsidRPr="00692278">
        <w:rPr>
          <w:rFonts w:ascii="Garamond" w:eastAsia="Calibri" w:hAnsi="Garamond" w:cs="Times New Roman"/>
          <w:i/>
          <w:iCs/>
          <w:sz w:val="24"/>
          <w:szCs w:val="24"/>
          <w:lang w:eastAsia="sl-SI"/>
        </w:rPr>
        <w:t>«</w:t>
      </w:r>
      <w:r w:rsidRPr="00692278">
        <w:rPr>
          <w:rFonts w:ascii="Garamond" w:eastAsia="Calibri" w:hAnsi="Garamond" w:cs="Times New Roman"/>
          <w:sz w:val="24"/>
          <w:szCs w:val="24"/>
          <w:lang w:eastAsia="sl-SI"/>
        </w:rPr>
        <w:t xml:space="preserve"> nominiramo sledeči kader: </w:t>
      </w:r>
    </w:p>
    <w:p w14:paraId="038B3792"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tbl>
      <w:tblPr>
        <w:tblStyle w:val="Tabelamrea"/>
        <w:tblW w:w="9918" w:type="dxa"/>
        <w:tblLook w:val="04A0" w:firstRow="1" w:lastRow="0" w:firstColumn="1" w:lastColumn="0" w:noHBand="0" w:noVBand="1"/>
      </w:tblPr>
      <w:tblGrid>
        <w:gridCol w:w="1271"/>
        <w:gridCol w:w="2977"/>
        <w:gridCol w:w="3402"/>
        <w:gridCol w:w="2268"/>
      </w:tblGrid>
      <w:tr w:rsidR="00692278" w:rsidRPr="00692278" w14:paraId="0D5E0ABB" w14:textId="77777777" w:rsidTr="00F6303F">
        <w:tc>
          <w:tcPr>
            <w:tcW w:w="1271" w:type="dxa"/>
          </w:tcPr>
          <w:p w14:paraId="0EDF99A2" w14:textId="77777777" w:rsidR="00852989" w:rsidRPr="00692278" w:rsidRDefault="00852989" w:rsidP="00FA245C">
            <w:pPr>
              <w:spacing w:after="200" w:line="276" w:lineRule="auto"/>
              <w:jc w:val="both"/>
              <w:rPr>
                <w:rFonts w:ascii="Garamond" w:eastAsia="Times New Roman" w:hAnsi="Garamond"/>
                <w:sz w:val="24"/>
                <w:szCs w:val="24"/>
              </w:rPr>
            </w:pPr>
            <w:r w:rsidRPr="00692278">
              <w:rPr>
                <w:rFonts w:ascii="Garamond" w:eastAsia="Times New Roman" w:hAnsi="Garamond"/>
                <w:sz w:val="24"/>
                <w:szCs w:val="24"/>
              </w:rPr>
              <w:t>Položaj</w:t>
            </w:r>
          </w:p>
        </w:tc>
        <w:tc>
          <w:tcPr>
            <w:tcW w:w="2977" w:type="dxa"/>
          </w:tcPr>
          <w:p w14:paraId="33159B2B" w14:textId="77777777" w:rsidR="00852989" w:rsidRPr="00692278" w:rsidRDefault="00852989" w:rsidP="00FA245C">
            <w:pPr>
              <w:spacing w:after="200" w:line="276" w:lineRule="auto"/>
              <w:jc w:val="both"/>
              <w:rPr>
                <w:rFonts w:ascii="Garamond" w:eastAsia="Times New Roman" w:hAnsi="Garamond"/>
                <w:sz w:val="24"/>
                <w:szCs w:val="24"/>
              </w:rPr>
            </w:pPr>
            <w:r w:rsidRPr="00692278">
              <w:rPr>
                <w:rFonts w:ascii="Garamond" w:eastAsia="Times New Roman" w:hAnsi="Garamond"/>
                <w:sz w:val="24"/>
                <w:szCs w:val="24"/>
              </w:rPr>
              <w:t>Ime in priimek</w:t>
            </w:r>
          </w:p>
        </w:tc>
        <w:tc>
          <w:tcPr>
            <w:tcW w:w="3402" w:type="dxa"/>
          </w:tcPr>
          <w:p w14:paraId="5EEE86C1" w14:textId="7B1C5F94" w:rsidR="00852989" w:rsidRPr="00692278" w:rsidRDefault="00852989" w:rsidP="00FA245C">
            <w:pPr>
              <w:spacing w:after="200" w:line="276" w:lineRule="auto"/>
              <w:jc w:val="both"/>
              <w:rPr>
                <w:rFonts w:ascii="Garamond" w:eastAsia="Times New Roman" w:hAnsi="Garamond"/>
                <w:sz w:val="24"/>
                <w:szCs w:val="24"/>
              </w:rPr>
            </w:pPr>
            <w:r w:rsidRPr="00692278">
              <w:rPr>
                <w:rFonts w:ascii="Garamond" w:eastAsia="Times New Roman" w:hAnsi="Garamond"/>
                <w:sz w:val="24"/>
                <w:szCs w:val="24"/>
              </w:rPr>
              <w:t>Datum pridobitve</w:t>
            </w:r>
            <w:r w:rsidRPr="00692278">
              <w:rPr>
                <w:rFonts w:ascii="Garamond" w:hAnsi="Garamond"/>
                <w:sz w:val="24"/>
                <w:szCs w:val="24"/>
              </w:rPr>
              <w:t xml:space="preserve"> </w:t>
            </w:r>
            <w:r w:rsidRPr="00692278">
              <w:rPr>
                <w:rFonts w:ascii="Garamond" w:eastAsia="Times New Roman" w:hAnsi="Garamond"/>
                <w:sz w:val="24"/>
                <w:szCs w:val="24"/>
              </w:rPr>
              <w:t>potrdila proizvajalca ali pooblaščenega distributerja vzdrževane opreme o strokovni usposobljenosti za vzdrževanje opreme</w:t>
            </w:r>
          </w:p>
        </w:tc>
        <w:tc>
          <w:tcPr>
            <w:tcW w:w="2268" w:type="dxa"/>
          </w:tcPr>
          <w:p w14:paraId="48E82847" w14:textId="77777777" w:rsidR="00852989" w:rsidRPr="00692278" w:rsidRDefault="00852989" w:rsidP="00FA245C">
            <w:pPr>
              <w:spacing w:after="200" w:line="276" w:lineRule="auto"/>
              <w:jc w:val="both"/>
              <w:rPr>
                <w:rFonts w:ascii="Garamond" w:eastAsia="Times New Roman" w:hAnsi="Garamond"/>
                <w:sz w:val="24"/>
                <w:szCs w:val="24"/>
              </w:rPr>
            </w:pPr>
            <w:r w:rsidRPr="00692278">
              <w:rPr>
                <w:rFonts w:ascii="Garamond" w:eastAsia="Times New Roman" w:hAnsi="Garamond"/>
                <w:sz w:val="24"/>
                <w:szCs w:val="24"/>
              </w:rPr>
              <w:t>Zaposlen pri – navede se delodajalca nominiranega kadra</w:t>
            </w:r>
          </w:p>
        </w:tc>
      </w:tr>
      <w:tr w:rsidR="00692278" w:rsidRPr="00692278" w14:paraId="509DD953" w14:textId="77777777" w:rsidTr="00F6303F">
        <w:tc>
          <w:tcPr>
            <w:tcW w:w="1271" w:type="dxa"/>
          </w:tcPr>
          <w:p w14:paraId="40160D82" w14:textId="77777777" w:rsidR="00852989" w:rsidRPr="00692278" w:rsidRDefault="00852989" w:rsidP="00FA245C">
            <w:pPr>
              <w:spacing w:after="200" w:line="276" w:lineRule="auto"/>
              <w:jc w:val="both"/>
              <w:rPr>
                <w:rFonts w:ascii="Garamond" w:eastAsia="Times New Roman" w:hAnsi="Garamond"/>
                <w:b/>
                <w:bCs/>
                <w:sz w:val="24"/>
                <w:szCs w:val="24"/>
              </w:rPr>
            </w:pPr>
            <w:bookmarkStart w:id="118" w:name="_Hlk74811717"/>
          </w:p>
        </w:tc>
        <w:tc>
          <w:tcPr>
            <w:tcW w:w="2977" w:type="dxa"/>
          </w:tcPr>
          <w:p w14:paraId="29110DD8" w14:textId="77777777" w:rsidR="00852989" w:rsidRPr="00692278" w:rsidRDefault="00852989" w:rsidP="00FA245C">
            <w:pPr>
              <w:spacing w:after="200" w:line="276" w:lineRule="auto"/>
              <w:jc w:val="both"/>
              <w:rPr>
                <w:rFonts w:ascii="Garamond" w:eastAsia="Times New Roman" w:hAnsi="Garamond"/>
                <w:sz w:val="24"/>
                <w:szCs w:val="24"/>
              </w:rPr>
            </w:pPr>
          </w:p>
        </w:tc>
        <w:tc>
          <w:tcPr>
            <w:tcW w:w="3402" w:type="dxa"/>
          </w:tcPr>
          <w:p w14:paraId="0E4CD43D" w14:textId="77777777" w:rsidR="00852989" w:rsidRPr="00692278" w:rsidRDefault="00852989" w:rsidP="00FA245C">
            <w:pPr>
              <w:spacing w:after="200" w:line="276" w:lineRule="auto"/>
              <w:jc w:val="both"/>
              <w:rPr>
                <w:rFonts w:ascii="Garamond" w:eastAsia="Times New Roman" w:hAnsi="Garamond"/>
                <w:sz w:val="24"/>
                <w:szCs w:val="24"/>
              </w:rPr>
            </w:pPr>
          </w:p>
        </w:tc>
        <w:tc>
          <w:tcPr>
            <w:tcW w:w="2268" w:type="dxa"/>
          </w:tcPr>
          <w:p w14:paraId="3476E78D" w14:textId="77777777" w:rsidR="00852989" w:rsidRPr="00692278" w:rsidRDefault="00852989" w:rsidP="00FA245C">
            <w:pPr>
              <w:spacing w:after="200" w:line="276" w:lineRule="auto"/>
              <w:jc w:val="both"/>
              <w:rPr>
                <w:rFonts w:ascii="Garamond" w:eastAsia="Times New Roman" w:hAnsi="Garamond"/>
                <w:sz w:val="24"/>
                <w:szCs w:val="24"/>
              </w:rPr>
            </w:pPr>
          </w:p>
        </w:tc>
      </w:tr>
      <w:tr w:rsidR="00692278" w:rsidRPr="00692278" w14:paraId="3AF2D0BA" w14:textId="77777777" w:rsidTr="00F6303F">
        <w:tc>
          <w:tcPr>
            <w:tcW w:w="1271" w:type="dxa"/>
          </w:tcPr>
          <w:p w14:paraId="17524FFF" w14:textId="77777777" w:rsidR="00852989" w:rsidRPr="00692278" w:rsidRDefault="00852989" w:rsidP="00FA245C">
            <w:pPr>
              <w:spacing w:after="200" w:line="276" w:lineRule="auto"/>
              <w:jc w:val="both"/>
              <w:rPr>
                <w:rFonts w:ascii="Garamond" w:eastAsia="Times New Roman" w:hAnsi="Garamond"/>
                <w:b/>
                <w:bCs/>
                <w:sz w:val="24"/>
                <w:szCs w:val="24"/>
              </w:rPr>
            </w:pPr>
          </w:p>
        </w:tc>
        <w:tc>
          <w:tcPr>
            <w:tcW w:w="2977" w:type="dxa"/>
          </w:tcPr>
          <w:p w14:paraId="4BD3A162" w14:textId="77777777" w:rsidR="00852989" w:rsidRPr="00692278" w:rsidRDefault="00852989" w:rsidP="00FA245C">
            <w:pPr>
              <w:spacing w:after="200" w:line="276" w:lineRule="auto"/>
              <w:jc w:val="both"/>
              <w:rPr>
                <w:rFonts w:ascii="Garamond" w:eastAsia="Times New Roman" w:hAnsi="Garamond"/>
                <w:sz w:val="24"/>
                <w:szCs w:val="24"/>
              </w:rPr>
            </w:pPr>
          </w:p>
        </w:tc>
        <w:tc>
          <w:tcPr>
            <w:tcW w:w="3402" w:type="dxa"/>
          </w:tcPr>
          <w:p w14:paraId="10E30BD7" w14:textId="77777777" w:rsidR="00852989" w:rsidRPr="00692278" w:rsidRDefault="00852989" w:rsidP="00FA245C">
            <w:pPr>
              <w:spacing w:after="200" w:line="276" w:lineRule="auto"/>
              <w:jc w:val="both"/>
              <w:rPr>
                <w:rFonts w:ascii="Garamond" w:eastAsia="Times New Roman" w:hAnsi="Garamond"/>
                <w:sz w:val="24"/>
                <w:szCs w:val="24"/>
              </w:rPr>
            </w:pPr>
          </w:p>
        </w:tc>
        <w:tc>
          <w:tcPr>
            <w:tcW w:w="2268" w:type="dxa"/>
          </w:tcPr>
          <w:p w14:paraId="7149E569" w14:textId="77777777" w:rsidR="00852989" w:rsidRPr="00692278" w:rsidRDefault="00852989" w:rsidP="00FA245C">
            <w:pPr>
              <w:spacing w:after="200" w:line="276" w:lineRule="auto"/>
              <w:jc w:val="both"/>
              <w:rPr>
                <w:rFonts w:ascii="Garamond" w:eastAsia="Times New Roman" w:hAnsi="Garamond"/>
                <w:sz w:val="24"/>
                <w:szCs w:val="24"/>
              </w:rPr>
            </w:pPr>
          </w:p>
        </w:tc>
      </w:tr>
      <w:tr w:rsidR="00692278" w:rsidRPr="00692278" w14:paraId="19B112F9" w14:textId="77777777" w:rsidTr="00F6303F">
        <w:tc>
          <w:tcPr>
            <w:tcW w:w="1271" w:type="dxa"/>
          </w:tcPr>
          <w:p w14:paraId="199805BD" w14:textId="77777777" w:rsidR="00852989" w:rsidRPr="00692278" w:rsidRDefault="00852989" w:rsidP="00FA245C">
            <w:pPr>
              <w:spacing w:after="200" w:line="276" w:lineRule="auto"/>
              <w:jc w:val="both"/>
              <w:rPr>
                <w:rFonts w:ascii="Garamond" w:eastAsia="Times New Roman" w:hAnsi="Garamond"/>
                <w:b/>
                <w:bCs/>
                <w:sz w:val="24"/>
                <w:szCs w:val="24"/>
              </w:rPr>
            </w:pPr>
          </w:p>
        </w:tc>
        <w:tc>
          <w:tcPr>
            <w:tcW w:w="2977" w:type="dxa"/>
          </w:tcPr>
          <w:p w14:paraId="7820ED3D" w14:textId="77777777" w:rsidR="00852989" w:rsidRPr="00692278" w:rsidRDefault="00852989" w:rsidP="00FA245C">
            <w:pPr>
              <w:spacing w:after="200" w:line="276" w:lineRule="auto"/>
              <w:jc w:val="both"/>
              <w:rPr>
                <w:rFonts w:ascii="Garamond" w:eastAsia="Times New Roman" w:hAnsi="Garamond"/>
                <w:sz w:val="24"/>
                <w:szCs w:val="24"/>
              </w:rPr>
            </w:pPr>
          </w:p>
        </w:tc>
        <w:tc>
          <w:tcPr>
            <w:tcW w:w="3402" w:type="dxa"/>
          </w:tcPr>
          <w:p w14:paraId="223A253D" w14:textId="77777777" w:rsidR="00852989" w:rsidRPr="00692278" w:rsidRDefault="00852989" w:rsidP="00FA245C">
            <w:pPr>
              <w:spacing w:after="200" w:line="276" w:lineRule="auto"/>
              <w:jc w:val="both"/>
              <w:rPr>
                <w:rFonts w:ascii="Garamond" w:eastAsia="Times New Roman" w:hAnsi="Garamond"/>
                <w:sz w:val="24"/>
                <w:szCs w:val="24"/>
              </w:rPr>
            </w:pPr>
          </w:p>
        </w:tc>
        <w:tc>
          <w:tcPr>
            <w:tcW w:w="2268" w:type="dxa"/>
          </w:tcPr>
          <w:p w14:paraId="2BB3542D" w14:textId="77777777" w:rsidR="00852989" w:rsidRPr="00692278" w:rsidRDefault="00852989" w:rsidP="00FA245C">
            <w:pPr>
              <w:spacing w:after="200" w:line="276" w:lineRule="auto"/>
              <w:jc w:val="both"/>
              <w:rPr>
                <w:rFonts w:ascii="Garamond" w:eastAsia="Times New Roman" w:hAnsi="Garamond"/>
                <w:sz w:val="24"/>
                <w:szCs w:val="24"/>
              </w:rPr>
            </w:pPr>
          </w:p>
        </w:tc>
      </w:tr>
      <w:tr w:rsidR="00692278" w:rsidRPr="00692278" w14:paraId="72C4AFD7" w14:textId="77777777" w:rsidTr="00F6303F">
        <w:tc>
          <w:tcPr>
            <w:tcW w:w="1271" w:type="dxa"/>
          </w:tcPr>
          <w:p w14:paraId="6C437D43" w14:textId="77777777" w:rsidR="00852989" w:rsidRPr="00692278" w:rsidRDefault="00852989" w:rsidP="00FA245C">
            <w:pPr>
              <w:spacing w:after="200" w:line="276" w:lineRule="auto"/>
              <w:jc w:val="both"/>
              <w:rPr>
                <w:rFonts w:ascii="Garamond" w:eastAsia="Times New Roman" w:hAnsi="Garamond"/>
                <w:b/>
                <w:bCs/>
                <w:sz w:val="24"/>
                <w:szCs w:val="24"/>
              </w:rPr>
            </w:pPr>
          </w:p>
        </w:tc>
        <w:tc>
          <w:tcPr>
            <w:tcW w:w="2977" w:type="dxa"/>
          </w:tcPr>
          <w:p w14:paraId="7429587D" w14:textId="77777777" w:rsidR="00852989" w:rsidRPr="00692278" w:rsidRDefault="00852989" w:rsidP="00FA245C">
            <w:pPr>
              <w:spacing w:after="200" w:line="276" w:lineRule="auto"/>
              <w:jc w:val="both"/>
              <w:rPr>
                <w:rFonts w:ascii="Garamond" w:eastAsia="Times New Roman" w:hAnsi="Garamond"/>
                <w:sz w:val="24"/>
                <w:szCs w:val="24"/>
              </w:rPr>
            </w:pPr>
          </w:p>
        </w:tc>
        <w:tc>
          <w:tcPr>
            <w:tcW w:w="3402" w:type="dxa"/>
          </w:tcPr>
          <w:p w14:paraId="7134BC00" w14:textId="77777777" w:rsidR="00852989" w:rsidRPr="00692278" w:rsidRDefault="00852989" w:rsidP="00FA245C">
            <w:pPr>
              <w:spacing w:after="200" w:line="276" w:lineRule="auto"/>
              <w:jc w:val="both"/>
              <w:rPr>
                <w:rFonts w:ascii="Garamond" w:eastAsia="Times New Roman" w:hAnsi="Garamond"/>
                <w:sz w:val="24"/>
                <w:szCs w:val="24"/>
              </w:rPr>
            </w:pPr>
          </w:p>
        </w:tc>
        <w:tc>
          <w:tcPr>
            <w:tcW w:w="2268" w:type="dxa"/>
          </w:tcPr>
          <w:p w14:paraId="0F1D514D" w14:textId="77777777" w:rsidR="00852989" w:rsidRPr="00692278" w:rsidRDefault="00852989" w:rsidP="00FA245C">
            <w:pPr>
              <w:spacing w:after="200" w:line="276" w:lineRule="auto"/>
              <w:jc w:val="both"/>
              <w:rPr>
                <w:rFonts w:ascii="Garamond" w:eastAsia="Times New Roman" w:hAnsi="Garamond"/>
                <w:sz w:val="24"/>
                <w:szCs w:val="24"/>
              </w:rPr>
            </w:pPr>
          </w:p>
        </w:tc>
      </w:tr>
      <w:tr w:rsidR="00692278" w:rsidRPr="00692278" w14:paraId="47683FC0" w14:textId="77777777" w:rsidTr="00F6303F">
        <w:tc>
          <w:tcPr>
            <w:tcW w:w="1271" w:type="dxa"/>
          </w:tcPr>
          <w:p w14:paraId="4858BDAC" w14:textId="77777777" w:rsidR="00852989" w:rsidRPr="00692278" w:rsidRDefault="00852989" w:rsidP="00FA245C">
            <w:pPr>
              <w:spacing w:after="200" w:line="276" w:lineRule="auto"/>
              <w:jc w:val="both"/>
              <w:rPr>
                <w:rFonts w:ascii="Garamond" w:eastAsia="Times New Roman" w:hAnsi="Garamond"/>
                <w:b/>
                <w:bCs/>
                <w:sz w:val="24"/>
                <w:szCs w:val="24"/>
              </w:rPr>
            </w:pPr>
          </w:p>
        </w:tc>
        <w:tc>
          <w:tcPr>
            <w:tcW w:w="2977" w:type="dxa"/>
          </w:tcPr>
          <w:p w14:paraId="0F713C97" w14:textId="77777777" w:rsidR="00852989" w:rsidRPr="00692278" w:rsidRDefault="00852989" w:rsidP="00FA245C">
            <w:pPr>
              <w:spacing w:after="200" w:line="276" w:lineRule="auto"/>
              <w:jc w:val="both"/>
              <w:rPr>
                <w:rFonts w:ascii="Garamond" w:eastAsia="Times New Roman" w:hAnsi="Garamond"/>
                <w:sz w:val="24"/>
                <w:szCs w:val="24"/>
              </w:rPr>
            </w:pPr>
          </w:p>
        </w:tc>
        <w:tc>
          <w:tcPr>
            <w:tcW w:w="3402" w:type="dxa"/>
          </w:tcPr>
          <w:p w14:paraId="062E1CD0" w14:textId="77777777" w:rsidR="00852989" w:rsidRPr="00692278" w:rsidRDefault="00852989" w:rsidP="00FA245C">
            <w:pPr>
              <w:spacing w:after="200" w:line="276" w:lineRule="auto"/>
              <w:jc w:val="both"/>
              <w:rPr>
                <w:rFonts w:ascii="Garamond" w:eastAsia="Times New Roman" w:hAnsi="Garamond"/>
                <w:sz w:val="24"/>
                <w:szCs w:val="24"/>
              </w:rPr>
            </w:pPr>
          </w:p>
        </w:tc>
        <w:tc>
          <w:tcPr>
            <w:tcW w:w="2268" w:type="dxa"/>
          </w:tcPr>
          <w:p w14:paraId="321414A1" w14:textId="77777777" w:rsidR="00852989" w:rsidRPr="00692278" w:rsidRDefault="00852989" w:rsidP="00FA245C">
            <w:pPr>
              <w:spacing w:after="200" w:line="276" w:lineRule="auto"/>
              <w:jc w:val="both"/>
              <w:rPr>
                <w:rFonts w:ascii="Garamond" w:eastAsia="Times New Roman" w:hAnsi="Garamond"/>
                <w:sz w:val="24"/>
                <w:szCs w:val="24"/>
              </w:rPr>
            </w:pPr>
          </w:p>
        </w:tc>
      </w:tr>
      <w:bookmarkEnd w:id="118"/>
    </w:tbl>
    <w:p w14:paraId="4200E902" w14:textId="5E705FE5" w:rsidR="008D4213" w:rsidRDefault="008D4213" w:rsidP="00FA245C">
      <w:pPr>
        <w:spacing w:after="0" w:line="276" w:lineRule="auto"/>
        <w:jc w:val="both"/>
        <w:rPr>
          <w:rFonts w:ascii="Garamond" w:eastAsia="Calibri" w:hAnsi="Garamond" w:cs="Arial"/>
          <w:sz w:val="24"/>
          <w:szCs w:val="24"/>
          <w:lang w:eastAsia="sl-SI"/>
        </w:rPr>
      </w:pPr>
    </w:p>
    <w:p w14:paraId="181BB321" w14:textId="79B3B1C8" w:rsidR="00453CAC" w:rsidRDefault="00453CAC" w:rsidP="00FA245C">
      <w:pPr>
        <w:spacing w:after="0" w:line="276" w:lineRule="auto"/>
        <w:jc w:val="both"/>
        <w:rPr>
          <w:rFonts w:ascii="Garamond" w:eastAsia="Calibri" w:hAnsi="Garamond" w:cs="Arial"/>
          <w:sz w:val="24"/>
          <w:szCs w:val="24"/>
          <w:lang w:eastAsia="sl-SI"/>
        </w:rPr>
      </w:pPr>
    </w:p>
    <w:p w14:paraId="7DB839B7" w14:textId="77777777" w:rsidR="00453CAC" w:rsidRPr="00692278" w:rsidRDefault="00453CAC" w:rsidP="00FA245C">
      <w:pPr>
        <w:spacing w:after="0" w:line="276" w:lineRule="auto"/>
        <w:jc w:val="both"/>
        <w:rPr>
          <w:rFonts w:ascii="Garamond" w:eastAsia="Calibri" w:hAnsi="Garamond" w:cs="Arial"/>
          <w:sz w:val="24"/>
          <w:szCs w:val="24"/>
          <w:lang w:eastAsia="sl-SI"/>
        </w:rPr>
      </w:pPr>
    </w:p>
    <w:p w14:paraId="37F7C892" w14:textId="77777777" w:rsidR="008D4213" w:rsidRPr="00692278" w:rsidRDefault="008D4213" w:rsidP="00FA245C">
      <w:pPr>
        <w:spacing w:after="0" w:line="276" w:lineRule="auto"/>
        <w:jc w:val="both"/>
        <w:rPr>
          <w:rFonts w:ascii="Garamond" w:eastAsia="Calibri" w:hAnsi="Garamond" w:cs="Arial"/>
          <w:sz w:val="24"/>
          <w:szCs w:val="24"/>
          <w:lang w:eastAsia="sl-SI"/>
        </w:rPr>
      </w:pPr>
    </w:p>
    <w:p w14:paraId="37D65085" w14:textId="77777777" w:rsidR="008D4213" w:rsidRPr="00692278" w:rsidRDefault="008D4213" w:rsidP="00FA245C">
      <w:pPr>
        <w:spacing w:after="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Kraj in datum:                                                                                Žig in podpis ponudnika</w:t>
      </w:r>
    </w:p>
    <w:p w14:paraId="33DBE319" w14:textId="77777777" w:rsidR="008D4213" w:rsidRPr="00692278" w:rsidRDefault="008D4213" w:rsidP="00FA245C">
      <w:pPr>
        <w:spacing w:after="0" w:line="276" w:lineRule="auto"/>
        <w:jc w:val="both"/>
        <w:rPr>
          <w:rFonts w:ascii="Garamond" w:eastAsia="Calibri" w:hAnsi="Garamond" w:cs="Arial"/>
          <w:sz w:val="24"/>
          <w:szCs w:val="24"/>
          <w:lang w:eastAsia="sl-SI"/>
        </w:rPr>
      </w:pPr>
    </w:p>
    <w:p w14:paraId="15A3F553" w14:textId="77777777" w:rsidR="008D4213" w:rsidRPr="00692278" w:rsidRDefault="008D4213" w:rsidP="00FA245C">
      <w:pPr>
        <w:spacing w:after="0" w:line="276" w:lineRule="auto"/>
        <w:jc w:val="both"/>
        <w:rPr>
          <w:rFonts w:ascii="Garamond" w:eastAsia="Calibri" w:hAnsi="Garamond" w:cs="Arial"/>
          <w:sz w:val="24"/>
          <w:szCs w:val="24"/>
          <w:lang w:eastAsia="sl-SI"/>
        </w:rPr>
      </w:pPr>
    </w:p>
    <w:p w14:paraId="73BC557A" w14:textId="6ABEE27B" w:rsidR="00F6303F" w:rsidRPr="00692278" w:rsidRDefault="008D4213" w:rsidP="00FA245C">
      <w:pPr>
        <w:spacing w:after="0" w:line="276" w:lineRule="auto"/>
        <w:jc w:val="both"/>
        <w:rPr>
          <w:rFonts w:ascii="Garamond" w:eastAsia="Calibri" w:hAnsi="Garamond" w:cs="Times New Roman"/>
          <w:b/>
          <w:sz w:val="24"/>
          <w:szCs w:val="24"/>
          <w:lang w:eastAsia="sl-SI"/>
        </w:rPr>
      </w:pPr>
      <w:r w:rsidRPr="00692278">
        <w:rPr>
          <w:rFonts w:ascii="Garamond" w:eastAsia="Calibri" w:hAnsi="Garamond" w:cs="Arial"/>
          <w:sz w:val="24"/>
          <w:szCs w:val="24"/>
          <w:lang w:eastAsia="sl-SI"/>
        </w:rPr>
        <w:t xml:space="preserve">V kolikor strokovnjak ni zaposlen pri ponudniku, mora biti delodajalec strokovnjaka nominiran kot partner ali podizvajalec. </w:t>
      </w:r>
      <w:r w:rsidR="00F6303F" w:rsidRPr="00692278">
        <w:rPr>
          <w:rFonts w:ascii="Garamond" w:eastAsia="Calibri" w:hAnsi="Garamond" w:cs="Arial"/>
          <w:sz w:val="24"/>
          <w:szCs w:val="24"/>
          <w:lang w:eastAsia="sl-SI"/>
        </w:rPr>
        <w:t xml:space="preserve">V kolikor serviser nastopa kot samostojna fizična oseba mora biti nominiran kot podizvajalec ali partner. </w:t>
      </w:r>
    </w:p>
    <w:p w14:paraId="57AD0DAD" w14:textId="77777777" w:rsidR="00E65CEA" w:rsidRPr="00692278" w:rsidRDefault="00E65CEA" w:rsidP="00FA245C">
      <w:pPr>
        <w:spacing w:after="200" w:line="276" w:lineRule="auto"/>
        <w:jc w:val="both"/>
        <w:rPr>
          <w:rFonts w:ascii="Garamond" w:eastAsia="Calibri" w:hAnsi="Garamond" w:cs="Times New Roman"/>
          <w:b/>
          <w:sz w:val="24"/>
          <w:szCs w:val="24"/>
          <w:lang w:eastAsia="sl-SI"/>
        </w:rPr>
      </w:pPr>
    </w:p>
    <w:p w14:paraId="3D9DDF76" w14:textId="74CA690A" w:rsidR="008D4213" w:rsidRPr="00692278" w:rsidRDefault="008D4213" w:rsidP="00FA245C">
      <w:pPr>
        <w:spacing w:after="200" w:line="276" w:lineRule="auto"/>
        <w:jc w:val="both"/>
        <w:rPr>
          <w:rFonts w:ascii="Garamond" w:eastAsia="Times New Roman" w:hAnsi="Garamond" w:cs="Times New Roman"/>
          <w:sz w:val="24"/>
          <w:szCs w:val="24"/>
          <w:lang w:eastAsia="sl-SI"/>
        </w:rPr>
      </w:pPr>
      <w:r w:rsidRPr="00692278">
        <w:rPr>
          <w:rFonts w:ascii="Garamond" w:eastAsia="Calibri" w:hAnsi="Garamond" w:cs="Times New Roman"/>
          <w:b/>
          <w:sz w:val="24"/>
          <w:szCs w:val="24"/>
          <w:lang w:eastAsia="sl-SI"/>
        </w:rPr>
        <w:t>Obvezne priloge:</w:t>
      </w:r>
      <w:bookmarkStart w:id="119" w:name="_Toc403071258"/>
      <w:bookmarkStart w:id="120" w:name="_Toc443902494"/>
      <w:bookmarkStart w:id="121" w:name="_Toc485370954"/>
      <w:r w:rsidR="00F6303F" w:rsidRPr="00692278">
        <w:rPr>
          <w:rFonts w:ascii="Garamond" w:eastAsia="Times New Roman" w:hAnsi="Garamond" w:cs="Times New Roman"/>
          <w:sz w:val="24"/>
          <w:szCs w:val="24"/>
          <w:lang w:eastAsia="sl-SI"/>
        </w:rPr>
        <w:t xml:space="preserve"> veljavno potrdilo </w:t>
      </w:r>
      <w:r w:rsidR="00E65CEA" w:rsidRPr="00692278">
        <w:rPr>
          <w:rFonts w:ascii="Garamond" w:eastAsia="Times New Roman" w:hAnsi="Garamond" w:cs="Times New Roman"/>
          <w:sz w:val="24"/>
          <w:szCs w:val="24"/>
          <w:lang w:eastAsia="sl-SI"/>
        </w:rPr>
        <w:t>o usposobljenosti za vzdrževanje opreme za vsak nominiran kader</w:t>
      </w:r>
    </w:p>
    <w:p w14:paraId="6C928410"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4BE13D9E" w14:textId="1F8B2F9F" w:rsidR="008D4213" w:rsidRDefault="008D4213" w:rsidP="00FA245C">
      <w:pPr>
        <w:spacing w:after="0" w:line="276" w:lineRule="auto"/>
        <w:jc w:val="both"/>
        <w:rPr>
          <w:rFonts w:ascii="Garamond" w:eastAsia="Times New Roman" w:hAnsi="Garamond" w:cs="Times New Roman"/>
          <w:sz w:val="24"/>
          <w:szCs w:val="24"/>
          <w:lang w:eastAsia="sl-SI"/>
        </w:rPr>
      </w:pPr>
    </w:p>
    <w:p w14:paraId="39AEB044" w14:textId="32C8FBEE" w:rsidR="00453CAC" w:rsidRDefault="00453CAC" w:rsidP="00FA245C">
      <w:pPr>
        <w:spacing w:after="0" w:line="276" w:lineRule="auto"/>
        <w:jc w:val="both"/>
        <w:rPr>
          <w:rFonts w:ascii="Garamond" w:eastAsia="Times New Roman" w:hAnsi="Garamond" w:cs="Times New Roman"/>
          <w:sz w:val="24"/>
          <w:szCs w:val="24"/>
          <w:lang w:eastAsia="sl-SI"/>
        </w:rPr>
      </w:pPr>
    </w:p>
    <w:p w14:paraId="6375ABBB" w14:textId="593AB34B" w:rsidR="00453CAC" w:rsidRDefault="00453CAC" w:rsidP="00FA245C">
      <w:pPr>
        <w:spacing w:after="0" w:line="276" w:lineRule="auto"/>
        <w:jc w:val="both"/>
        <w:rPr>
          <w:rFonts w:ascii="Garamond" w:eastAsia="Times New Roman" w:hAnsi="Garamond" w:cs="Times New Roman"/>
          <w:sz w:val="24"/>
          <w:szCs w:val="24"/>
          <w:lang w:eastAsia="sl-SI"/>
        </w:rPr>
      </w:pPr>
    </w:p>
    <w:p w14:paraId="3BFD19BD" w14:textId="4E66CD21" w:rsidR="00453CAC" w:rsidRDefault="00453CAC" w:rsidP="00FA245C">
      <w:pPr>
        <w:spacing w:after="0" w:line="276" w:lineRule="auto"/>
        <w:jc w:val="both"/>
        <w:rPr>
          <w:rFonts w:ascii="Garamond" w:eastAsia="Times New Roman" w:hAnsi="Garamond" w:cs="Times New Roman"/>
          <w:sz w:val="24"/>
          <w:szCs w:val="24"/>
          <w:lang w:eastAsia="sl-SI"/>
        </w:rPr>
      </w:pPr>
    </w:p>
    <w:p w14:paraId="58D838B0" w14:textId="5F5061F1" w:rsidR="00453CAC" w:rsidRDefault="00453CAC" w:rsidP="00FA245C">
      <w:pPr>
        <w:spacing w:after="0" w:line="276" w:lineRule="auto"/>
        <w:jc w:val="both"/>
        <w:rPr>
          <w:rFonts w:ascii="Garamond" w:eastAsia="Times New Roman" w:hAnsi="Garamond" w:cs="Times New Roman"/>
          <w:sz w:val="24"/>
          <w:szCs w:val="24"/>
          <w:lang w:eastAsia="sl-SI"/>
        </w:rPr>
      </w:pPr>
    </w:p>
    <w:p w14:paraId="29CA5031" w14:textId="53156E3C" w:rsidR="00453CAC" w:rsidRDefault="00453CAC" w:rsidP="00FA245C">
      <w:pPr>
        <w:spacing w:after="0" w:line="276" w:lineRule="auto"/>
        <w:jc w:val="both"/>
        <w:rPr>
          <w:rFonts w:ascii="Garamond" w:eastAsia="Times New Roman" w:hAnsi="Garamond" w:cs="Times New Roman"/>
          <w:sz w:val="24"/>
          <w:szCs w:val="24"/>
          <w:lang w:eastAsia="sl-SI"/>
        </w:rPr>
      </w:pPr>
    </w:p>
    <w:p w14:paraId="7832DBDF" w14:textId="6BCA9DE1" w:rsidR="00453CAC" w:rsidRDefault="00453CAC" w:rsidP="00FA245C">
      <w:pPr>
        <w:spacing w:after="0" w:line="276" w:lineRule="auto"/>
        <w:jc w:val="both"/>
        <w:rPr>
          <w:rFonts w:ascii="Garamond" w:eastAsia="Times New Roman" w:hAnsi="Garamond" w:cs="Times New Roman"/>
          <w:sz w:val="24"/>
          <w:szCs w:val="24"/>
          <w:lang w:eastAsia="sl-SI"/>
        </w:rPr>
      </w:pPr>
    </w:p>
    <w:p w14:paraId="5717B134" w14:textId="77777777" w:rsidR="00453CAC" w:rsidRPr="00692278" w:rsidRDefault="00453CAC" w:rsidP="00FA245C">
      <w:pPr>
        <w:spacing w:after="0" w:line="276" w:lineRule="auto"/>
        <w:jc w:val="both"/>
        <w:rPr>
          <w:rFonts w:ascii="Garamond" w:eastAsia="Times New Roman" w:hAnsi="Garamond" w:cs="Times New Roman"/>
          <w:sz w:val="24"/>
          <w:szCs w:val="24"/>
          <w:lang w:eastAsia="sl-SI"/>
        </w:rPr>
      </w:pPr>
    </w:p>
    <w:p w14:paraId="0AAF2BBA" w14:textId="77777777" w:rsidR="008D4213" w:rsidRPr="00692278" w:rsidRDefault="008D4213" w:rsidP="00FA245C">
      <w:pPr>
        <w:spacing w:after="0" w:line="276" w:lineRule="auto"/>
        <w:contextualSpacing/>
        <w:jc w:val="both"/>
        <w:outlineLvl w:val="0"/>
        <w:rPr>
          <w:rFonts w:ascii="Garamond" w:eastAsia="Calibri" w:hAnsi="Garamond" w:cs="Arial"/>
          <w:b/>
          <w:sz w:val="24"/>
          <w:szCs w:val="24"/>
          <w:lang w:eastAsia="sl-SI"/>
        </w:rPr>
      </w:pPr>
      <w:bookmarkStart w:id="122" w:name="_Toc178236733"/>
      <w:bookmarkStart w:id="123" w:name="_Toc170202620"/>
      <w:bookmarkStart w:id="124" w:name="__RefHeading__3243_419607910"/>
      <w:bookmarkStart w:id="125" w:name="_Toc440020521"/>
      <w:bookmarkStart w:id="126" w:name="_Toc486934822"/>
      <w:bookmarkEnd w:id="96"/>
      <w:bookmarkEnd w:id="119"/>
      <w:bookmarkEnd w:id="120"/>
      <w:bookmarkEnd w:id="121"/>
      <w:r w:rsidRPr="00692278">
        <w:rPr>
          <w:rFonts w:ascii="Garamond" w:eastAsia="Calibri" w:hAnsi="Garamond" w:cs="Arial"/>
          <w:b/>
          <w:sz w:val="24"/>
          <w:szCs w:val="24"/>
          <w:lang w:eastAsia="sl-SI"/>
        </w:rPr>
        <w:t>Vzorec pogodbe</w:t>
      </w:r>
      <w:bookmarkEnd w:id="122"/>
      <w:bookmarkEnd w:id="123"/>
    </w:p>
    <w:p w14:paraId="7D2D271A" w14:textId="77777777" w:rsidR="008D4213" w:rsidRPr="00692278" w:rsidRDefault="008D4213" w:rsidP="00FA245C">
      <w:pPr>
        <w:autoSpaceDE w:val="0"/>
        <w:autoSpaceDN w:val="0"/>
        <w:adjustRightInd w:val="0"/>
        <w:spacing w:after="0" w:line="276" w:lineRule="auto"/>
        <w:jc w:val="both"/>
        <w:rPr>
          <w:rFonts w:ascii="Garamond" w:eastAsia="Calibri" w:hAnsi="Garamond" w:cs="Arial"/>
          <w:bCs/>
          <w:sz w:val="24"/>
          <w:szCs w:val="24"/>
          <w:lang w:eastAsia="sl-SI"/>
        </w:rPr>
      </w:pPr>
    </w:p>
    <w:p w14:paraId="48421AEA" w14:textId="5BB63EA3" w:rsidR="008D4213" w:rsidRPr="00692278" w:rsidRDefault="008D4213" w:rsidP="00FA245C">
      <w:pPr>
        <w:autoSpaceDE w:val="0"/>
        <w:autoSpaceDN w:val="0"/>
        <w:adjustRightInd w:val="0"/>
        <w:spacing w:after="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Univerzitetni klinični center Ljubljana, Zaloška cesta 2, 1000 Ljubljana, ki jo zastopa direktor dr.</w:t>
      </w:r>
      <w:r w:rsidR="00A044DA" w:rsidRPr="00692278">
        <w:rPr>
          <w:rFonts w:ascii="Garamond" w:eastAsia="Calibri" w:hAnsi="Garamond" w:cs="Arial"/>
          <w:sz w:val="24"/>
          <w:szCs w:val="24"/>
          <w:lang w:eastAsia="sl-SI"/>
        </w:rPr>
        <w:t xml:space="preserve"> Marko Jug</w:t>
      </w:r>
      <w:r w:rsidRPr="00692278">
        <w:rPr>
          <w:rFonts w:ascii="Garamond" w:eastAsia="Calibri" w:hAnsi="Garamond" w:cs="Arial"/>
          <w:sz w:val="24"/>
          <w:szCs w:val="24"/>
          <w:lang w:eastAsia="sl-SI"/>
        </w:rPr>
        <w:t>, dr. med.</w:t>
      </w:r>
    </w:p>
    <w:p w14:paraId="63736425" w14:textId="77777777" w:rsidR="00A044DA" w:rsidRPr="00692278" w:rsidRDefault="00A044DA" w:rsidP="00FA245C">
      <w:pPr>
        <w:autoSpaceDE w:val="0"/>
        <w:autoSpaceDN w:val="0"/>
        <w:adjustRightInd w:val="0"/>
        <w:spacing w:after="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Matična številka: 5057272000</w:t>
      </w:r>
    </w:p>
    <w:p w14:paraId="6A4D0176" w14:textId="5CD5CAE3" w:rsidR="00A044DA" w:rsidRPr="00692278" w:rsidRDefault="00A044DA" w:rsidP="00FA245C">
      <w:pPr>
        <w:autoSpaceDE w:val="0"/>
        <w:autoSpaceDN w:val="0"/>
        <w:adjustRightInd w:val="0"/>
        <w:spacing w:after="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Davčna številka: SI 52111776</w:t>
      </w:r>
    </w:p>
    <w:p w14:paraId="36C9F1C6" w14:textId="77777777" w:rsidR="008D4213" w:rsidRPr="00692278" w:rsidRDefault="008D4213" w:rsidP="00FA245C">
      <w:pPr>
        <w:autoSpaceDE w:val="0"/>
        <w:autoSpaceDN w:val="0"/>
        <w:adjustRightInd w:val="0"/>
        <w:spacing w:after="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(v nadaljevanju naročnik)</w:t>
      </w:r>
    </w:p>
    <w:p w14:paraId="7C4D14DD" w14:textId="77777777" w:rsidR="008D4213" w:rsidRPr="00692278" w:rsidRDefault="008D4213" w:rsidP="00FA245C">
      <w:pPr>
        <w:autoSpaceDE w:val="0"/>
        <w:autoSpaceDN w:val="0"/>
        <w:adjustRightInd w:val="0"/>
        <w:spacing w:after="0" w:line="276" w:lineRule="auto"/>
        <w:jc w:val="both"/>
        <w:rPr>
          <w:rFonts w:ascii="Garamond" w:eastAsia="Calibri" w:hAnsi="Garamond" w:cs="Arial"/>
          <w:sz w:val="24"/>
          <w:szCs w:val="24"/>
          <w:lang w:eastAsia="sl-SI"/>
        </w:rPr>
      </w:pPr>
    </w:p>
    <w:p w14:paraId="34265D9E" w14:textId="77777777" w:rsidR="008D4213" w:rsidRPr="00692278" w:rsidRDefault="008D4213" w:rsidP="00FA245C">
      <w:pPr>
        <w:spacing w:after="20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 xml:space="preserve">in </w:t>
      </w:r>
    </w:p>
    <w:p w14:paraId="3EE24FA3" w14:textId="77777777" w:rsidR="008D4213" w:rsidRPr="00692278" w:rsidRDefault="008D4213" w:rsidP="00FA245C">
      <w:pPr>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_________________________________________________(naziv in naslov ponudnika)</w:t>
      </w:r>
    </w:p>
    <w:p w14:paraId="0B1606DF" w14:textId="77777777" w:rsidR="008D4213" w:rsidRPr="00692278" w:rsidRDefault="008D4213" w:rsidP="00FA245C">
      <w:pPr>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ki ga zastopa ______________________________________</w:t>
      </w:r>
    </w:p>
    <w:p w14:paraId="671246A4" w14:textId="77777777" w:rsidR="008D4213" w:rsidRPr="00692278" w:rsidRDefault="008D4213" w:rsidP="00FA245C">
      <w:pPr>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(funkcija, ime in priimek zakonitega zastopnika ponudnika)</w:t>
      </w:r>
    </w:p>
    <w:p w14:paraId="432CF32B" w14:textId="77777777" w:rsidR="008D4213" w:rsidRPr="00692278" w:rsidRDefault="008D4213" w:rsidP="00FA245C">
      <w:pPr>
        <w:tabs>
          <w:tab w:val="left" w:pos="1843"/>
        </w:tabs>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matična številka:</w:t>
      </w:r>
      <w:r w:rsidRPr="00692278">
        <w:rPr>
          <w:rFonts w:ascii="Garamond" w:eastAsia="Calibri" w:hAnsi="Garamond" w:cs="Tahoma"/>
          <w:sz w:val="24"/>
          <w:szCs w:val="24"/>
          <w:lang w:eastAsia="sl-SI"/>
        </w:rPr>
        <w:tab/>
        <w:t>_____________________</w:t>
      </w:r>
    </w:p>
    <w:p w14:paraId="2E79A08C" w14:textId="77777777" w:rsidR="008D4213" w:rsidRPr="00692278" w:rsidRDefault="008D4213" w:rsidP="00FA245C">
      <w:pPr>
        <w:tabs>
          <w:tab w:val="left" w:pos="1843"/>
        </w:tabs>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 xml:space="preserve">davčna številka: </w:t>
      </w:r>
      <w:r w:rsidRPr="00692278">
        <w:rPr>
          <w:rFonts w:ascii="Garamond" w:eastAsia="Calibri" w:hAnsi="Garamond" w:cs="Tahoma"/>
          <w:sz w:val="24"/>
          <w:szCs w:val="24"/>
          <w:lang w:eastAsia="sl-SI"/>
        </w:rPr>
        <w:tab/>
        <w:t xml:space="preserve">_____________________ </w:t>
      </w:r>
    </w:p>
    <w:p w14:paraId="0B10F23B" w14:textId="77777777" w:rsidR="008D4213" w:rsidRPr="00692278" w:rsidRDefault="008D4213" w:rsidP="00FA245C">
      <w:pPr>
        <w:tabs>
          <w:tab w:val="left" w:pos="1843"/>
        </w:tabs>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transakcijski račun:</w:t>
      </w:r>
      <w:r w:rsidRPr="00692278">
        <w:rPr>
          <w:rFonts w:ascii="Garamond" w:eastAsia="Calibri" w:hAnsi="Garamond" w:cs="Tahoma"/>
          <w:sz w:val="24"/>
          <w:szCs w:val="24"/>
          <w:lang w:eastAsia="sl-SI"/>
        </w:rPr>
        <w:tab/>
        <w:t>SI56 _________________</w:t>
      </w:r>
    </w:p>
    <w:p w14:paraId="24296CF8" w14:textId="77777777" w:rsidR="008D4213" w:rsidRPr="00692278" w:rsidRDefault="008D4213" w:rsidP="00FA245C">
      <w:pPr>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(v nadaljevanju: izvajalec)</w:t>
      </w:r>
    </w:p>
    <w:p w14:paraId="64462E06" w14:textId="77777777" w:rsidR="008D4213" w:rsidRPr="00692278" w:rsidRDefault="008D4213" w:rsidP="00FA245C">
      <w:pPr>
        <w:tabs>
          <w:tab w:val="left" w:pos="1620"/>
        </w:tabs>
        <w:spacing w:after="200" w:line="276" w:lineRule="auto"/>
        <w:jc w:val="both"/>
        <w:rPr>
          <w:rFonts w:ascii="Garamond" w:eastAsia="Calibri" w:hAnsi="Garamond" w:cs="Tahoma"/>
          <w:sz w:val="24"/>
          <w:szCs w:val="24"/>
          <w:lang w:eastAsia="sl-SI"/>
        </w:rPr>
      </w:pPr>
    </w:p>
    <w:p w14:paraId="73608467"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ahoma"/>
          <w:sz w:val="24"/>
          <w:szCs w:val="24"/>
          <w:lang w:eastAsia="sl-SI"/>
        </w:rPr>
        <w:t>sklepata naslednjo</w:t>
      </w:r>
    </w:p>
    <w:p w14:paraId="58C456A8"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7F3D52F4" w14:textId="118AD1F5" w:rsidR="008D4213" w:rsidRPr="00692278" w:rsidRDefault="006F196F" w:rsidP="00FA245C">
      <w:pPr>
        <w:suppressAutoHyphens/>
        <w:autoSpaceDN w:val="0"/>
        <w:spacing w:after="0" w:line="276" w:lineRule="auto"/>
        <w:jc w:val="both"/>
        <w:textAlignment w:val="baseline"/>
        <w:rPr>
          <w:rFonts w:ascii="Garamond" w:eastAsia="Times New Roman" w:hAnsi="Garamond" w:cs="Times New Roman"/>
          <w:b/>
          <w:kern w:val="3"/>
          <w:sz w:val="24"/>
          <w:szCs w:val="24"/>
          <w:lang w:eastAsia="zh-CN"/>
        </w:rPr>
      </w:pPr>
      <w:r>
        <w:rPr>
          <w:rFonts w:ascii="Garamond" w:eastAsia="Times New Roman" w:hAnsi="Garamond" w:cs="Times New Roman"/>
          <w:b/>
          <w:kern w:val="3"/>
          <w:sz w:val="24"/>
          <w:szCs w:val="24"/>
          <w:lang w:eastAsia="zh-CN"/>
        </w:rPr>
        <w:t>P</w:t>
      </w:r>
      <w:r w:rsidRPr="00692278">
        <w:rPr>
          <w:rFonts w:ascii="Garamond" w:eastAsia="Times New Roman" w:hAnsi="Garamond" w:cs="Times New Roman"/>
          <w:b/>
          <w:kern w:val="3"/>
          <w:sz w:val="24"/>
          <w:szCs w:val="24"/>
          <w:lang w:eastAsia="zh-CN"/>
        </w:rPr>
        <w:t>ogodbo o</w:t>
      </w:r>
      <w:r w:rsidRPr="00692278">
        <w:rPr>
          <w:rFonts w:ascii="Garamond" w:eastAsia="Times New Roman" w:hAnsi="Garamond" w:cs="Times New Roman"/>
          <w:b/>
          <w:sz w:val="24"/>
          <w:szCs w:val="24"/>
          <w:lang w:eastAsia="sl-SI"/>
        </w:rPr>
        <w:t xml:space="preserve"> storitvah </w:t>
      </w:r>
      <w:r>
        <w:rPr>
          <w:rFonts w:ascii="Garamond" w:eastAsia="Times New Roman" w:hAnsi="Garamond" w:cs="Times New Roman"/>
          <w:b/>
          <w:sz w:val="24"/>
          <w:szCs w:val="24"/>
          <w:lang w:eastAsia="sl-SI"/>
        </w:rPr>
        <w:t>v</w:t>
      </w:r>
      <w:r w:rsidR="0054401E" w:rsidRPr="00692278">
        <w:rPr>
          <w:rFonts w:ascii="Garamond" w:eastAsia="Times New Roman" w:hAnsi="Garamond" w:cs="Times New Roman"/>
          <w:b/>
          <w:sz w:val="24"/>
          <w:szCs w:val="24"/>
          <w:lang w:eastAsia="sl-SI"/>
        </w:rPr>
        <w:t>zdrževanja</w:t>
      </w:r>
      <w:r>
        <w:rPr>
          <w:rFonts w:ascii="Garamond" w:eastAsia="Times New Roman" w:hAnsi="Garamond" w:cs="Times New Roman"/>
          <w:b/>
          <w:sz w:val="24"/>
          <w:szCs w:val="24"/>
          <w:lang w:eastAsia="sl-SI"/>
        </w:rPr>
        <w:t xml:space="preserve"> in </w:t>
      </w:r>
      <w:r w:rsidR="0054401E" w:rsidRPr="00692278">
        <w:rPr>
          <w:rFonts w:ascii="Garamond" w:eastAsia="Times New Roman" w:hAnsi="Garamond" w:cs="Times New Roman"/>
          <w:b/>
          <w:sz w:val="24"/>
          <w:szCs w:val="24"/>
          <w:lang w:eastAsia="sl-SI"/>
        </w:rPr>
        <w:t xml:space="preserve"> interventnih servisov </w:t>
      </w:r>
      <w:r>
        <w:rPr>
          <w:rFonts w:ascii="Garamond" w:eastAsia="Times New Roman" w:hAnsi="Garamond" w:cs="Times New Roman"/>
          <w:b/>
          <w:sz w:val="24"/>
          <w:szCs w:val="24"/>
          <w:lang w:eastAsia="sl-SI"/>
        </w:rPr>
        <w:t xml:space="preserve">za </w:t>
      </w:r>
      <w:r w:rsidR="0054401E" w:rsidRPr="00692278">
        <w:rPr>
          <w:rFonts w:ascii="Garamond" w:eastAsia="Times New Roman" w:hAnsi="Garamond" w:cs="Times New Roman"/>
          <w:b/>
          <w:sz w:val="24"/>
          <w:szCs w:val="24"/>
          <w:lang w:eastAsia="sl-SI"/>
        </w:rPr>
        <w:t xml:space="preserve"> zagotavljanje požarne varnosti s sistemi aktivne požarne zaščite</w:t>
      </w:r>
    </w:p>
    <w:p w14:paraId="6EA4585E"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31DF068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SPLOŠNE DOLOČBE</w:t>
      </w:r>
    </w:p>
    <w:p w14:paraId="540B71E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61D1EC7" w14:textId="77777777" w:rsidR="008D4213" w:rsidRPr="00692278" w:rsidRDefault="008D4213" w:rsidP="00FA245C">
      <w:pPr>
        <w:numPr>
          <w:ilvl w:val="0"/>
          <w:numId w:val="16"/>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3632A829" w14:textId="74480520" w:rsidR="008D4213" w:rsidRPr="00692278" w:rsidRDefault="008D4213" w:rsidP="00FA245C">
      <w:pPr>
        <w:suppressAutoHyphens/>
        <w:autoSpaceDN w:val="0"/>
        <w:spacing w:after="200" w:line="276" w:lineRule="auto"/>
        <w:jc w:val="both"/>
        <w:textAlignment w:val="baseline"/>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je izvedel postopek oddaje javnega naročila</w:t>
      </w:r>
      <w:r w:rsidRPr="00692278">
        <w:rPr>
          <w:rFonts w:ascii="Garamond" w:eastAsia="Times New Roman" w:hAnsi="Garamond" w:cs="Times New Roman"/>
          <w:b/>
          <w:kern w:val="3"/>
          <w:sz w:val="24"/>
          <w:szCs w:val="24"/>
          <w:lang w:eastAsia="zh-CN"/>
        </w:rPr>
        <w:t xml:space="preserve"> </w:t>
      </w:r>
      <w:r w:rsidRPr="00692278">
        <w:rPr>
          <w:rFonts w:ascii="Garamond" w:eastAsia="Times New Roman" w:hAnsi="Garamond" w:cs="Times New Roman"/>
          <w:bCs/>
          <w:kern w:val="3"/>
          <w:sz w:val="24"/>
          <w:szCs w:val="24"/>
          <w:lang w:eastAsia="zh-CN"/>
        </w:rPr>
        <w:t>»</w:t>
      </w:r>
      <w:r w:rsidR="00E83EB7">
        <w:rPr>
          <w:rFonts w:ascii="Garamond" w:eastAsia="Times New Roman" w:hAnsi="Garamond" w:cs="Times New Roman"/>
          <w:bCs/>
          <w:i/>
          <w:iCs/>
          <w:kern w:val="3"/>
          <w:sz w:val="24"/>
          <w:szCs w:val="24"/>
          <w:lang w:eastAsia="zh-CN"/>
        </w:rPr>
        <w:t>Vzdrževanje</w:t>
      </w:r>
      <w:r w:rsidR="006F196F">
        <w:rPr>
          <w:rFonts w:ascii="Garamond" w:eastAsia="Times New Roman" w:hAnsi="Garamond" w:cs="Times New Roman"/>
          <w:bCs/>
          <w:i/>
          <w:iCs/>
          <w:kern w:val="3"/>
          <w:sz w:val="24"/>
          <w:szCs w:val="24"/>
          <w:lang w:eastAsia="zh-CN"/>
        </w:rPr>
        <w:t xml:space="preserve"> in </w:t>
      </w:r>
      <w:r w:rsidR="00E83EB7">
        <w:rPr>
          <w:rFonts w:ascii="Garamond" w:eastAsia="Times New Roman" w:hAnsi="Garamond" w:cs="Times New Roman"/>
          <w:bCs/>
          <w:i/>
          <w:iCs/>
          <w:kern w:val="3"/>
          <w:sz w:val="24"/>
          <w:szCs w:val="24"/>
          <w:lang w:eastAsia="zh-CN"/>
        </w:rPr>
        <w:t xml:space="preserve"> interventni servisi potrebni za zagotavljanje požarne varnosti</w:t>
      </w:r>
      <w:r w:rsidRPr="00692278">
        <w:rPr>
          <w:rFonts w:ascii="Garamond" w:eastAsia="Times New Roman" w:hAnsi="Garamond" w:cs="Times New Roman"/>
          <w:bCs/>
          <w:i/>
          <w:iCs/>
          <w:kern w:val="3"/>
          <w:sz w:val="24"/>
          <w:szCs w:val="24"/>
          <w:lang w:eastAsia="zh-CN"/>
        </w:rPr>
        <w:t xml:space="preserve">« </w:t>
      </w:r>
      <w:r w:rsidRPr="00692278">
        <w:rPr>
          <w:rFonts w:ascii="Garamond" w:eastAsia="Calibri" w:hAnsi="Garamond" w:cs="Times New Roman"/>
          <w:sz w:val="24"/>
          <w:szCs w:val="24"/>
          <w:lang w:eastAsia="sl-SI"/>
        </w:rPr>
        <w:t>objavljen na Portalu javnih naročil, pod št. objave JN……………./2024. Z odločitvijo o oddaji javnega naročila je bil izvajalec v predmetnem postopku oddaje javnega naročila izbran kot najugodnejši ponudnik.</w:t>
      </w:r>
    </w:p>
    <w:p w14:paraId="506A0E0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Sestavni del pogodbe je dokumentacija v zvezi z naročilom (razpisna dokumentacija) in ponudbena dokumentacija izvajalca.</w:t>
      </w:r>
    </w:p>
    <w:p w14:paraId="0FA7FF6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A60A0F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80B0CF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PREDMET POGODBE</w:t>
      </w:r>
    </w:p>
    <w:p w14:paraId="6AFD9AF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E2F3F97"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15A74486" w14:textId="3416F0B0"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Calibri" w:hAnsi="Garamond" w:cs="Times New Roman"/>
          <w:sz w:val="24"/>
          <w:szCs w:val="24"/>
          <w:lang w:eastAsia="sl-SI"/>
        </w:rPr>
        <w:t>S to pogodbo naročnik oddaja, izvajalec pa prevzema v izvedbo</w:t>
      </w:r>
      <w:r w:rsidR="00A56789" w:rsidRPr="00692278">
        <w:rPr>
          <w:rFonts w:ascii="Garamond" w:eastAsia="Calibri" w:hAnsi="Garamond" w:cs="Times New Roman"/>
          <w:sz w:val="24"/>
          <w:szCs w:val="24"/>
          <w:lang w:eastAsia="sl-SI"/>
        </w:rPr>
        <w:t xml:space="preserve"> vzdrževanje</w:t>
      </w:r>
      <w:r w:rsidR="006F196F">
        <w:rPr>
          <w:rFonts w:ascii="Garamond" w:eastAsia="Calibri" w:hAnsi="Garamond" w:cs="Times New Roman"/>
          <w:sz w:val="24"/>
          <w:szCs w:val="24"/>
          <w:lang w:eastAsia="sl-SI"/>
        </w:rPr>
        <w:t xml:space="preserve"> in</w:t>
      </w:r>
      <w:r w:rsidR="00A56789" w:rsidRPr="00692278">
        <w:rPr>
          <w:rFonts w:ascii="Garamond" w:eastAsia="Calibri" w:hAnsi="Garamond" w:cs="Times New Roman"/>
          <w:sz w:val="24"/>
          <w:szCs w:val="24"/>
          <w:lang w:eastAsia="sl-SI"/>
        </w:rPr>
        <w:t xml:space="preserve"> interventne servise in za zagotavljanje požarne varnosti s sistemi aktivne požarne zaščite</w:t>
      </w:r>
      <w:r w:rsidRPr="00692278">
        <w:rPr>
          <w:rFonts w:ascii="Garamond" w:eastAsia="Calibri" w:hAnsi="Garamond" w:cs="Times New Roman"/>
          <w:sz w:val="24"/>
          <w:szCs w:val="24"/>
          <w:lang w:eastAsia="sl-SI"/>
        </w:rPr>
        <w:t>, skladno z zahtevami določenimi v poglavju 14 Navodil ponudnikom ter prilogah.</w:t>
      </w:r>
      <w:r w:rsidRPr="00692278">
        <w:rPr>
          <w:rFonts w:ascii="Garamond" w:eastAsia="Times New Roman" w:hAnsi="Garamond" w:cs="Times New Roman"/>
          <w:sz w:val="24"/>
          <w:szCs w:val="24"/>
          <w:lang w:eastAsia="sl-SI"/>
        </w:rPr>
        <w:t>(razpisna dokumentacija</w:t>
      </w:r>
      <w:r w:rsidRPr="00692278">
        <w:rPr>
          <w:rFonts w:ascii="Garamond" w:eastAsia="Times New Roman" w:hAnsi="Garamond" w:cs="Times New Roman"/>
          <w:strike/>
          <w:sz w:val="24"/>
          <w:szCs w:val="24"/>
          <w:lang w:eastAsia="sl-SI"/>
        </w:rPr>
        <w:t>).</w:t>
      </w:r>
    </w:p>
    <w:p w14:paraId="4CFC72CA"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0BCC8C5F" w14:textId="0EAD74B0"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Naročnik si pridržuje pravico, da ne naroči posameznih del, v kolikor se bo tekom izvajanja pogodbe izkazalo, da zanje nima zadostnih sredstev</w:t>
      </w:r>
      <w:r w:rsidR="006354D2" w:rsidRPr="00692278">
        <w:rPr>
          <w:rFonts w:ascii="Garamond" w:eastAsia="Times New Roman" w:hAnsi="Garamond" w:cs="Times New Roman"/>
          <w:sz w:val="24"/>
          <w:szCs w:val="24"/>
          <w:lang w:eastAsia="sl-SI"/>
        </w:rPr>
        <w:t xml:space="preserve"> ali jih ne potrebuje</w:t>
      </w:r>
      <w:r w:rsidRPr="00692278">
        <w:rPr>
          <w:rFonts w:ascii="Garamond" w:eastAsia="Times New Roman" w:hAnsi="Garamond" w:cs="Times New Roman"/>
          <w:sz w:val="24"/>
          <w:szCs w:val="24"/>
          <w:lang w:eastAsia="sl-SI"/>
        </w:rPr>
        <w:t xml:space="preserve"> V kolikor naročnik posameznih del ne naroči, izvajalec ni upravičen do plačil nobenih morebitnih stroškov.</w:t>
      </w:r>
    </w:p>
    <w:p w14:paraId="4131DBF3"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30CFBF09" w14:textId="60BD299B"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POGODBENA VREDNOST DEL</w:t>
      </w:r>
      <w:r w:rsidR="001D7E14">
        <w:rPr>
          <w:rFonts w:ascii="Garamond" w:eastAsia="Calibri" w:hAnsi="Garamond" w:cs="Times New Roman"/>
          <w:sz w:val="24"/>
          <w:szCs w:val="24"/>
          <w:lang w:eastAsia="sl-SI"/>
        </w:rPr>
        <w:t xml:space="preserve"> IN NAČIN OBRAČUNAVANJA</w:t>
      </w:r>
    </w:p>
    <w:p w14:paraId="2CE09A3B" w14:textId="2F622FB2" w:rsidR="008D4213" w:rsidRPr="00692278" w:rsidRDefault="006354D2" w:rsidP="00FA245C">
      <w:pPr>
        <w:numPr>
          <w:ilvl w:val="0"/>
          <w:numId w:val="16"/>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w:t>
      </w:r>
      <w:r w:rsidR="008D4213" w:rsidRPr="00692278">
        <w:rPr>
          <w:rFonts w:ascii="Garamond" w:eastAsia="Calibri" w:hAnsi="Garamond" w:cs="Times New Roman"/>
          <w:sz w:val="24"/>
          <w:szCs w:val="24"/>
          <w:lang w:eastAsia="sl-SI"/>
        </w:rPr>
        <w:t>len</w:t>
      </w:r>
    </w:p>
    <w:p w14:paraId="3F899AB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D01D4D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Pogodbena vrednost znaša je enaka ocenjeni vrednosti in znaša skupaj z DDV: ……………………………………………. EUR (z bese-do:………………………………………………………………………………………………………………………………… EUR) Neto vrednost: …………………………… EUR 22 % DDV: …………………………… EUR</w:t>
      </w:r>
    </w:p>
    <w:p w14:paraId="6A4F454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7E2264D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883DCC9" w14:textId="50ADC767" w:rsidR="008D4213"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Vrednost </w:t>
      </w:r>
      <w:r w:rsidR="00F6798F">
        <w:rPr>
          <w:rFonts w:ascii="Garamond" w:eastAsia="Calibri" w:hAnsi="Garamond" w:cs="Times New Roman"/>
          <w:sz w:val="24"/>
          <w:szCs w:val="24"/>
          <w:lang w:eastAsia="sl-SI"/>
        </w:rPr>
        <w:t xml:space="preserve">mesečnega pavšala </w:t>
      </w:r>
      <w:r w:rsidRPr="007621CE">
        <w:rPr>
          <w:rFonts w:ascii="Garamond" w:eastAsia="Calibri" w:hAnsi="Garamond" w:cs="Times New Roman"/>
          <w:sz w:val="24"/>
          <w:szCs w:val="24"/>
          <w:lang w:eastAsia="sl-SI"/>
        </w:rPr>
        <w:t>in delovnih ur so fiksne</w:t>
      </w:r>
      <w:r w:rsidRPr="00BE0BAF">
        <w:rPr>
          <w:rFonts w:ascii="Garamond" w:eastAsia="Calibri" w:hAnsi="Garamond" w:cs="Times New Roman"/>
          <w:sz w:val="24"/>
          <w:szCs w:val="24"/>
          <w:lang w:eastAsia="sl-SI"/>
        </w:rPr>
        <w:t xml:space="preserve"> in </w:t>
      </w:r>
      <w:r w:rsidR="00466A94">
        <w:rPr>
          <w:rFonts w:ascii="Garamond" w:eastAsia="Calibri" w:hAnsi="Garamond" w:cs="Times New Roman"/>
          <w:sz w:val="24"/>
          <w:szCs w:val="24"/>
          <w:lang w:eastAsia="sl-SI"/>
        </w:rPr>
        <w:t xml:space="preserve">se obračunavajo po ceni na enoto mere iz predračuna ter so </w:t>
      </w:r>
      <w:r w:rsidRPr="00BE0BAF">
        <w:rPr>
          <w:rFonts w:ascii="Garamond" w:eastAsia="Calibri" w:hAnsi="Garamond" w:cs="Times New Roman"/>
          <w:sz w:val="24"/>
          <w:szCs w:val="24"/>
          <w:lang w:eastAsia="sl-SI"/>
        </w:rPr>
        <w:t xml:space="preserve">nesprejemljive ves čas trajanja pogodbenega razmerja. </w:t>
      </w:r>
    </w:p>
    <w:p w14:paraId="7C730B8B" w14:textId="77777777" w:rsidR="00B2564B" w:rsidRPr="00BE0BAF" w:rsidRDefault="00B2564B" w:rsidP="00FA245C">
      <w:pPr>
        <w:spacing w:after="0" w:line="276" w:lineRule="auto"/>
        <w:jc w:val="both"/>
        <w:rPr>
          <w:rFonts w:ascii="Garamond" w:eastAsia="Calibri" w:hAnsi="Garamond" w:cs="Times New Roman"/>
          <w:sz w:val="24"/>
          <w:szCs w:val="24"/>
          <w:lang w:eastAsia="sl-SI"/>
        </w:rPr>
      </w:pPr>
    </w:p>
    <w:p w14:paraId="19C0BD5F" w14:textId="77777777" w:rsidR="008D4213" w:rsidRPr="00466A94" w:rsidRDefault="00D329F4" w:rsidP="00FA245C">
      <w:pPr>
        <w:spacing w:after="0" w:line="276" w:lineRule="auto"/>
        <w:jc w:val="both"/>
        <w:rPr>
          <w:rFonts w:ascii="Garamond" w:eastAsia="Calibri" w:hAnsi="Garamond" w:cs="Times New Roman"/>
          <w:sz w:val="24"/>
          <w:szCs w:val="24"/>
          <w:lang w:eastAsia="sl-SI"/>
        </w:rPr>
      </w:pPr>
      <w:r w:rsidRPr="00466A94">
        <w:rPr>
          <w:rFonts w:ascii="Garamond" w:eastAsia="Calibri" w:hAnsi="Garamond" w:cs="Times New Roman"/>
          <w:sz w:val="24"/>
          <w:szCs w:val="24"/>
          <w:lang w:eastAsia="sl-SI"/>
        </w:rPr>
        <w:t>Vrednost rezervnih delov in materiala so fiksne prvo leto</w:t>
      </w:r>
      <w:r w:rsidR="00466A94">
        <w:rPr>
          <w:rFonts w:ascii="Garamond" w:eastAsia="Calibri" w:hAnsi="Garamond" w:cs="Times New Roman"/>
          <w:sz w:val="24"/>
          <w:szCs w:val="24"/>
          <w:lang w:eastAsia="sl-SI"/>
        </w:rPr>
        <w:t xml:space="preserve"> po sklenitvi pogodbe,</w:t>
      </w:r>
      <w:r w:rsidRPr="00466A94">
        <w:rPr>
          <w:rFonts w:ascii="Garamond" w:eastAsia="Calibri" w:hAnsi="Garamond" w:cs="Times New Roman"/>
          <w:sz w:val="24"/>
          <w:szCs w:val="24"/>
          <w:lang w:eastAsia="sl-SI"/>
        </w:rPr>
        <w:t xml:space="preserve"> nato se lahko valorizirajo skladno s </w:t>
      </w:r>
      <w:r w:rsidR="006535DF" w:rsidRPr="00466A94">
        <w:rPr>
          <w:rFonts w:ascii="Garamond" w:eastAsia="Calibri" w:hAnsi="Garamond" w:cs="Times New Roman"/>
          <w:sz w:val="24"/>
          <w:szCs w:val="24"/>
          <w:lang w:eastAsia="sl-SI"/>
        </w:rPr>
        <w:t>Pravilnikom o valorizaciji denarnih obveznosti, ki jih v večletnih pogodbah dogovarjajo pravne osebe javnega sektorja (Uradni list RS, št. 1/04) v okviru spremembe indeksa življenjskih potrebščin. 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Povišanje denarnih obveznosti lahko znaša največ 80% povišanja indeksa. Stranki sta soglasni, da se valorizacija lahki izvede tako v primeru višanja, kakor tudi nižanja indeksa življenjskih potrebščin.</w:t>
      </w:r>
      <w:r w:rsidR="00466A94">
        <w:rPr>
          <w:rFonts w:ascii="Garamond" w:eastAsia="Calibri" w:hAnsi="Garamond" w:cs="Times New Roman"/>
          <w:sz w:val="24"/>
          <w:szCs w:val="24"/>
          <w:lang w:eastAsia="sl-SI"/>
        </w:rPr>
        <w:t xml:space="preserve"> Izhodišče za obračun valorizacije je prvi dan od poteka enega leta od sklenitve pogodbe dalje. </w:t>
      </w:r>
    </w:p>
    <w:p w14:paraId="45B9B98D" w14:textId="77777777" w:rsidR="008D4213" w:rsidRPr="00BE0BAF" w:rsidRDefault="008D4213" w:rsidP="00FA245C">
      <w:pPr>
        <w:spacing w:after="0" w:line="276" w:lineRule="auto"/>
        <w:jc w:val="both"/>
        <w:rPr>
          <w:rFonts w:ascii="Garamond" w:eastAsia="Calibri" w:hAnsi="Garamond" w:cs="Times New Roman"/>
          <w:sz w:val="24"/>
          <w:szCs w:val="24"/>
          <w:lang w:eastAsia="sl-SI"/>
        </w:rPr>
      </w:pPr>
    </w:p>
    <w:p w14:paraId="1A3FEEAC" w14:textId="636BFF58" w:rsidR="002E155A" w:rsidRDefault="002E155A" w:rsidP="00FA245C">
      <w:pPr>
        <w:spacing w:line="276" w:lineRule="auto"/>
        <w:jc w:val="both"/>
        <w:rPr>
          <w:rFonts w:ascii="Garamond" w:eastAsia="Calibri" w:hAnsi="Garamond" w:cs="Times New Roman"/>
          <w:sz w:val="24"/>
          <w:szCs w:val="24"/>
          <w:lang w:eastAsia="sl-SI"/>
        </w:rPr>
      </w:pPr>
      <w:r w:rsidRPr="002E155A">
        <w:rPr>
          <w:rFonts w:ascii="Garamond" w:eastAsia="Calibri" w:hAnsi="Garamond" w:cs="Times New Roman"/>
          <w:sz w:val="24"/>
          <w:szCs w:val="24"/>
          <w:lang w:eastAsia="sl-SI"/>
        </w:rPr>
        <w:t>Podpora in redni preventivni pregledi se obračunavajo mesečno pavšalno. Izvajalec izstavi račun do 5. v mesecu za pretekli mesec z rokom, kot ga določa vsakokrat veljavna zakonodaja.  Obvezna priloga računu za mesečni pavšal, kjer so se v mesecu izvajali kvartalni pregled so delovni izkazi opravljenih rednih kvartalnih preventivnih pregledov.</w:t>
      </w:r>
    </w:p>
    <w:p w14:paraId="1B40A0BB" w14:textId="7145B50F" w:rsidR="001823A7" w:rsidRDefault="008D4213" w:rsidP="00FA245C">
      <w:pPr>
        <w:spacing w:line="276" w:lineRule="auto"/>
        <w:jc w:val="both"/>
        <w:rPr>
          <w:rFonts w:ascii="Garamond" w:eastAsia="Calibri" w:hAnsi="Garamond" w:cs="Times New Roman"/>
          <w:sz w:val="24"/>
          <w:szCs w:val="24"/>
          <w:lang w:eastAsia="sl-SI"/>
        </w:rPr>
      </w:pPr>
      <w:r w:rsidRPr="00BE0BAF">
        <w:rPr>
          <w:rFonts w:ascii="Garamond" w:eastAsia="Calibri" w:hAnsi="Garamond" w:cs="Times New Roman"/>
          <w:sz w:val="24"/>
          <w:szCs w:val="24"/>
          <w:lang w:eastAsia="sl-SI"/>
        </w:rPr>
        <w:t>Obračun storitev</w:t>
      </w:r>
      <w:r w:rsidR="00AA0B53" w:rsidRPr="00BE0BAF">
        <w:rPr>
          <w:rFonts w:ascii="Garamond" w:eastAsia="Calibri" w:hAnsi="Garamond" w:cs="Times New Roman"/>
          <w:sz w:val="24"/>
          <w:szCs w:val="24"/>
          <w:lang w:eastAsia="sl-SI"/>
        </w:rPr>
        <w:t xml:space="preserve"> (delovnih ur)</w:t>
      </w:r>
      <w:r w:rsidRPr="00BE0BAF">
        <w:rPr>
          <w:rFonts w:ascii="Garamond" w:eastAsia="Calibri" w:hAnsi="Garamond" w:cs="Times New Roman"/>
          <w:sz w:val="24"/>
          <w:szCs w:val="24"/>
          <w:lang w:eastAsia="sl-SI"/>
        </w:rPr>
        <w:t xml:space="preserve"> se obračuna po dejanskem številu opravljenih ur ter vrednosti vgrajenega materiala</w:t>
      </w:r>
      <w:r w:rsidR="00AA0B53" w:rsidRPr="00BE0BAF">
        <w:rPr>
          <w:rFonts w:ascii="Garamond" w:eastAsia="Calibri" w:hAnsi="Garamond" w:cs="Times New Roman"/>
          <w:sz w:val="24"/>
          <w:szCs w:val="24"/>
          <w:lang w:eastAsia="sl-SI"/>
        </w:rPr>
        <w:t xml:space="preserve"> in/ali rezervnih delov</w:t>
      </w:r>
      <w:r w:rsidR="006535DF" w:rsidRPr="00466A94">
        <w:rPr>
          <w:rFonts w:ascii="Garamond" w:eastAsia="Calibri" w:hAnsi="Garamond" w:cs="Times New Roman"/>
          <w:sz w:val="24"/>
          <w:szCs w:val="24"/>
          <w:lang w:eastAsia="sl-SI"/>
        </w:rPr>
        <w:t xml:space="preserve"> po cenah iz popisa oziroma valorizirani vrednosti</w:t>
      </w:r>
      <w:r w:rsidRPr="00466A94">
        <w:rPr>
          <w:rFonts w:ascii="Garamond" w:eastAsia="Calibri" w:hAnsi="Garamond" w:cs="Times New Roman"/>
          <w:sz w:val="24"/>
          <w:szCs w:val="24"/>
          <w:lang w:eastAsia="sl-SI"/>
        </w:rPr>
        <w:t xml:space="preserve">. </w:t>
      </w:r>
    </w:p>
    <w:p w14:paraId="1295FE41" w14:textId="77777777" w:rsidR="00CD647E" w:rsidRDefault="00CD647E" w:rsidP="00FA245C">
      <w:pPr>
        <w:spacing w:after="0" w:line="276" w:lineRule="auto"/>
        <w:jc w:val="both"/>
        <w:rPr>
          <w:rFonts w:ascii="Garamond" w:eastAsia="Calibri" w:hAnsi="Garamond" w:cs="Times New Roman"/>
          <w:sz w:val="24"/>
          <w:szCs w:val="24"/>
          <w:lang w:eastAsia="sl-SI"/>
        </w:rPr>
      </w:pPr>
      <w:r w:rsidRPr="00CD647E">
        <w:rPr>
          <w:rFonts w:ascii="Garamond" w:eastAsia="Calibri" w:hAnsi="Garamond" w:cs="Times New Roman"/>
          <w:sz w:val="24"/>
          <w:szCs w:val="24"/>
          <w:lang w:eastAsia="sl-SI"/>
        </w:rPr>
        <w:t xml:space="preserve">Za uporabo materiala in rezervnih delov, ki niso v popisu  </w:t>
      </w:r>
      <w:r w:rsidR="00C3240D">
        <w:rPr>
          <w:rFonts w:ascii="Garamond" w:eastAsia="Calibri" w:hAnsi="Garamond" w:cs="Times New Roman"/>
          <w:sz w:val="24"/>
          <w:szCs w:val="24"/>
          <w:lang w:eastAsia="sl-SI"/>
        </w:rPr>
        <w:t>po ponudbi oddani na predmetno javno naročilo,</w:t>
      </w:r>
      <w:r>
        <w:rPr>
          <w:rFonts w:ascii="Garamond" w:eastAsia="Calibri" w:hAnsi="Garamond" w:cs="Times New Roman"/>
          <w:sz w:val="24"/>
          <w:szCs w:val="24"/>
          <w:lang w:eastAsia="sl-SI"/>
        </w:rPr>
        <w:t xml:space="preserve"> </w:t>
      </w:r>
      <w:r w:rsidR="00AA0B53" w:rsidRPr="00084012">
        <w:rPr>
          <w:rFonts w:ascii="Garamond" w:eastAsia="Calibri" w:hAnsi="Garamond" w:cs="Times New Roman"/>
          <w:sz w:val="24"/>
          <w:szCs w:val="24"/>
          <w:lang w:eastAsia="sl-SI"/>
        </w:rPr>
        <w:t>pred izvedbo posega</w:t>
      </w:r>
      <w:r w:rsidR="00C3240D">
        <w:rPr>
          <w:rFonts w:ascii="Garamond" w:eastAsia="Calibri" w:hAnsi="Garamond" w:cs="Times New Roman"/>
          <w:sz w:val="24"/>
          <w:szCs w:val="24"/>
          <w:lang w:eastAsia="sl-SI"/>
        </w:rPr>
        <w:t xml:space="preserve"> izvajalec</w:t>
      </w:r>
      <w:r w:rsidR="00AA0B53" w:rsidRPr="00084012">
        <w:rPr>
          <w:rFonts w:ascii="Garamond" w:eastAsia="Calibri" w:hAnsi="Garamond" w:cs="Times New Roman"/>
          <w:sz w:val="24"/>
          <w:szCs w:val="24"/>
          <w:lang w:eastAsia="sl-SI"/>
        </w:rPr>
        <w:t xml:space="preserve"> naročniku posred</w:t>
      </w:r>
      <w:r w:rsidR="0029485D" w:rsidRPr="00084012">
        <w:rPr>
          <w:rFonts w:ascii="Garamond" w:eastAsia="Calibri" w:hAnsi="Garamond" w:cs="Times New Roman"/>
          <w:sz w:val="24"/>
          <w:szCs w:val="24"/>
          <w:lang w:eastAsia="sl-SI"/>
        </w:rPr>
        <w:t>uje</w:t>
      </w:r>
      <w:r w:rsidR="00AA0B53" w:rsidRPr="00084012">
        <w:rPr>
          <w:rFonts w:ascii="Garamond" w:eastAsia="Calibri" w:hAnsi="Garamond" w:cs="Times New Roman"/>
          <w:sz w:val="24"/>
          <w:szCs w:val="24"/>
          <w:lang w:eastAsia="sl-SI"/>
        </w:rPr>
        <w:t xml:space="preserve"> ponudbo, ki jo predhodno potrdi naročnik</w:t>
      </w:r>
      <w:r>
        <w:rPr>
          <w:rFonts w:ascii="Garamond" w:eastAsia="Calibri" w:hAnsi="Garamond" w:cs="Times New Roman"/>
          <w:sz w:val="24"/>
          <w:szCs w:val="24"/>
          <w:lang w:eastAsia="sl-SI"/>
        </w:rPr>
        <w:t>.</w:t>
      </w:r>
      <w:r w:rsidR="00AA0B53" w:rsidRPr="00084012">
        <w:rPr>
          <w:rFonts w:ascii="Garamond" w:eastAsia="Calibri" w:hAnsi="Garamond" w:cs="Times New Roman"/>
          <w:sz w:val="24"/>
          <w:szCs w:val="24"/>
          <w:lang w:eastAsia="sl-SI"/>
        </w:rPr>
        <w:t xml:space="preserve"> </w:t>
      </w:r>
      <w:r w:rsidR="00C3240D">
        <w:rPr>
          <w:rFonts w:ascii="Garamond" w:eastAsia="Calibri" w:hAnsi="Garamond" w:cs="Times New Roman"/>
          <w:sz w:val="24"/>
          <w:szCs w:val="24"/>
          <w:lang w:eastAsia="sl-SI"/>
        </w:rPr>
        <w:t>N</w:t>
      </w:r>
      <w:r w:rsidR="00AA0B53" w:rsidRPr="00084012">
        <w:rPr>
          <w:rFonts w:ascii="Garamond" w:eastAsia="Calibri" w:hAnsi="Garamond" w:cs="Times New Roman"/>
          <w:sz w:val="24"/>
          <w:szCs w:val="24"/>
          <w:lang w:eastAsia="sl-SI"/>
        </w:rPr>
        <w:t>aročnik</w:t>
      </w:r>
      <w:r w:rsidR="00C3240D">
        <w:rPr>
          <w:rFonts w:ascii="Garamond" w:eastAsia="Calibri" w:hAnsi="Garamond" w:cs="Times New Roman"/>
          <w:sz w:val="24"/>
          <w:szCs w:val="24"/>
          <w:lang w:eastAsia="sl-SI"/>
        </w:rPr>
        <w:t xml:space="preserve"> ima</w:t>
      </w:r>
      <w:r w:rsidR="00AA0B53" w:rsidRPr="00084012">
        <w:rPr>
          <w:rFonts w:ascii="Garamond" w:eastAsia="Calibri" w:hAnsi="Garamond" w:cs="Times New Roman"/>
          <w:sz w:val="24"/>
          <w:szCs w:val="24"/>
          <w:lang w:eastAsia="sl-SI"/>
        </w:rPr>
        <w:t xml:space="preserve"> pravico, da preveri cene na trgu za opremo in material iz </w:t>
      </w:r>
      <w:r w:rsidR="00C3240D">
        <w:rPr>
          <w:rFonts w:ascii="Garamond" w:eastAsia="Calibri" w:hAnsi="Garamond" w:cs="Times New Roman"/>
          <w:sz w:val="24"/>
          <w:szCs w:val="24"/>
          <w:lang w:eastAsia="sl-SI"/>
        </w:rPr>
        <w:t xml:space="preserve">vsakokratne </w:t>
      </w:r>
      <w:r w:rsidR="00AA0B53" w:rsidRPr="00084012">
        <w:rPr>
          <w:rFonts w:ascii="Garamond" w:eastAsia="Calibri" w:hAnsi="Garamond" w:cs="Times New Roman"/>
          <w:sz w:val="24"/>
          <w:szCs w:val="24"/>
          <w:lang w:eastAsia="sl-SI"/>
        </w:rPr>
        <w:t xml:space="preserve">ponudbe. V kolikor bo naročnik ugotovil, da je vrednost materiala </w:t>
      </w:r>
      <w:r w:rsidR="005C7F51">
        <w:rPr>
          <w:rFonts w:ascii="Garamond" w:eastAsia="Calibri" w:hAnsi="Garamond" w:cs="Times New Roman"/>
          <w:sz w:val="24"/>
          <w:szCs w:val="24"/>
          <w:lang w:eastAsia="sl-SI"/>
        </w:rPr>
        <w:t xml:space="preserve">na trgu </w:t>
      </w:r>
      <w:r w:rsidR="00AA0B53" w:rsidRPr="00084012">
        <w:rPr>
          <w:rFonts w:ascii="Garamond" w:eastAsia="Calibri" w:hAnsi="Garamond" w:cs="Times New Roman"/>
          <w:sz w:val="24"/>
          <w:szCs w:val="24"/>
          <w:lang w:eastAsia="sl-SI"/>
        </w:rPr>
        <w:t xml:space="preserve">nižja ob ponudbene cene bo izvajalca pozval k znižanju cene. V kolikor izvajalec ne bo znižal cen, bo naročnik blago kupil na trgu. Izvajalec bo moral material vgraditi po fiksni ceni na enoto mere za delovno uro. </w:t>
      </w:r>
    </w:p>
    <w:p w14:paraId="2F409254" w14:textId="77777777" w:rsidR="006A4EB2" w:rsidRDefault="006A4EB2" w:rsidP="00FA245C">
      <w:pPr>
        <w:spacing w:after="0" w:line="276" w:lineRule="auto"/>
        <w:jc w:val="both"/>
        <w:rPr>
          <w:rFonts w:ascii="Garamond" w:eastAsia="Calibri" w:hAnsi="Garamond" w:cs="Times New Roman"/>
          <w:sz w:val="24"/>
          <w:szCs w:val="24"/>
          <w:lang w:eastAsia="sl-SI"/>
        </w:rPr>
      </w:pPr>
    </w:p>
    <w:p w14:paraId="7192A0CB" w14:textId="1FD736D7" w:rsidR="00AA0B53" w:rsidRPr="00692278" w:rsidRDefault="00CD647E" w:rsidP="00FA245C">
      <w:pPr>
        <w:spacing w:after="0" w:line="276"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Vsakokratne ponudbe </w:t>
      </w:r>
      <w:r w:rsidR="00AA0B53" w:rsidRPr="00084012">
        <w:rPr>
          <w:rFonts w:ascii="Garamond" w:eastAsia="Calibri" w:hAnsi="Garamond" w:cs="Times New Roman"/>
          <w:sz w:val="24"/>
          <w:szCs w:val="24"/>
          <w:lang w:eastAsia="sl-SI"/>
        </w:rPr>
        <w:t xml:space="preserve">ni treba posredovati v potrditev naročniku samo v primeru neposredno grozeče nevarnosti, ki bi utegnila povzročiti </w:t>
      </w:r>
      <w:proofErr w:type="spellStart"/>
      <w:r w:rsidR="00AA0B53" w:rsidRPr="00084012">
        <w:rPr>
          <w:rFonts w:ascii="Garamond" w:eastAsia="Calibri" w:hAnsi="Garamond" w:cs="Times New Roman"/>
          <w:sz w:val="24"/>
          <w:szCs w:val="24"/>
          <w:lang w:eastAsia="sl-SI"/>
        </w:rPr>
        <w:t>nemudno</w:t>
      </w:r>
      <w:proofErr w:type="spellEnd"/>
      <w:r w:rsidR="00AA0B53" w:rsidRPr="00084012">
        <w:rPr>
          <w:rFonts w:ascii="Garamond" w:eastAsia="Calibri" w:hAnsi="Garamond" w:cs="Times New Roman"/>
          <w:sz w:val="24"/>
          <w:szCs w:val="24"/>
          <w:lang w:eastAsia="sl-SI"/>
        </w:rPr>
        <w:t xml:space="preserve"> nevarnost za varnost in zdravje uporabnikov ter škodo</w:t>
      </w:r>
      <w:r w:rsidR="002141FD">
        <w:rPr>
          <w:rFonts w:ascii="Garamond" w:eastAsia="Calibri" w:hAnsi="Garamond" w:cs="Times New Roman"/>
          <w:sz w:val="24"/>
          <w:szCs w:val="24"/>
          <w:lang w:eastAsia="sl-SI"/>
        </w:rPr>
        <w:t xml:space="preserve"> (velja v okviru intervencijskih popravil)</w:t>
      </w:r>
      <w:r w:rsidR="005009A3">
        <w:rPr>
          <w:rFonts w:ascii="Garamond" w:eastAsia="Calibri" w:hAnsi="Garamond" w:cs="Times New Roman"/>
          <w:sz w:val="24"/>
          <w:szCs w:val="24"/>
          <w:lang w:eastAsia="sl-SI"/>
        </w:rPr>
        <w:t>.</w:t>
      </w:r>
    </w:p>
    <w:p w14:paraId="7493FBAB" w14:textId="77777777" w:rsidR="00AA0B53" w:rsidRPr="00692278" w:rsidRDefault="00AA0B53" w:rsidP="00FA245C">
      <w:pPr>
        <w:spacing w:after="0" w:line="276" w:lineRule="auto"/>
        <w:jc w:val="both"/>
        <w:rPr>
          <w:rFonts w:ascii="Garamond" w:eastAsia="Calibri" w:hAnsi="Garamond" w:cs="Times New Roman"/>
          <w:sz w:val="24"/>
          <w:szCs w:val="24"/>
          <w:lang w:eastAsia="sl-SI"/>
        </w:rPr>
      </w:pPr>
    </w:p>
    <w:p w14:paraId="6CA17EB2"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Calibri" w:hAnsi="Garamond" w:cs="Arial"/>
          <w:sz w:val="24"/>
          <w:szCs w:val="24"/>
          <w:lang w:eastAsia="sl-SI"/>
        </w:rPr>
        <w:t xml:space="preserve">V vrednosti na enoto mere, ki so v podrobnem ponudbenem predračunu so vključeni vsi stroški,  davki in morebitni popusti ter so zajeti </w:t>
      </w:r>
      <w:r w:rsidRPr="00692278">
        <w:rPr>
          <w:rFonts w:ascii="Garamond" w:eastAsia="Times New Roman" w:hAnsi="Garamond" w:cs="Arial"/>
          <w:sz w:val="24"/>
          <w:szCs w:val="24"/>
          <w:lang w:eastAsia="sl-SI"/>
        </w:rPr>
        <w:t xml:space="preserve">vsi elementi, ki vplivajo na izračun cene, kot so: stroški opreme, stroški dela, režijski stroški, morebitne nadure, amortizacijo, zagotovitev potrebne tehnične opreme, orodja, strojev, naprav, vozil, ostale stroške povezane z izvedbo javnega naročila. </w:t>
      </w:r>
    </w:p>
    <w:p w14:paraId="0A86727F" w14:textId="080F07B9" w:rsidR="008D4213" w:rsidRDefault="008D4213" w:rsidP="00FA245C">
      <w:pPr>
        <w:spacing w:after="0" w:line="276" w:lineRule="auto"/>
        <w:jc w:val="both"/>
        <w:rPr>
          <w:rFonts w:ascii="Garamond" w:eastAsia="Times New Roman" w:hAnsi="Garamond" w:cs="Arial"/>
          <w:sz w:val="24"/>
          <w:szCs w:val="24"/>
          <w:lang w:eastAsia="sl-SI"/>
        </w:rPr>
      </w:pPr>
    </w:p>
    <w:p w14:paraId="176BB962" w14:textId="77777777" w:rsidR="001D7E14" w:rsidRPr="001D7E14" w:rsidRDefault="001D7E14" w:rsidP="001D7E14">
      <w:pPr>
        <w:spacing w:after="0" w:line="276" w:lineRule="auto"/>
        <w:jc w:val="both"/>
        <w:rPr>
          <w:rFonts w:ascii="Garamond" w:eastAsia="Times New Roman" w:hAnsi="Garamond" w:cs="Arial"/>
          <w:sz w:val="24"/>
          <w:szCs w:val="24"/>
          <w:lang w:eastAsia="sl-SI"/>
        </w:rPr>
      </w:pPr>
      <w:r w:rsidRPr="001D7E14">
        <w:rPr>
          <w:rFonts w:ascii="Garamond" w:eastAsia="Times New Roman" w:hAnsi="Garamond" w:cs="Arial"/>
          <w:sz w:val="24"/>
          <w:szCs w:val="24"/>
          <w:lang w:eastAsia="sl-SI"/>
        </w:rPr>
        <w:t xml:space="preserve">Naročnik bo račun potrdil v 15 dneh od prejema oz. jo v istem roku izpodbijal. V primeru, da so v računu obračunana dela ali material, ki ni bil potrjena s strani naročnika, se nesporni del računa potrdi, za izpodbijani del pa mora izvajalec izstaviti dobropis. </w:t>
      </w:r>
    </w:p>
    <w:p w14:paraId="1AB3A318" w14:textId="77777777" w:rsidR="001D7E14" w:rsidRPr="001D7E14" w:rsidRDefault="001D7E14" w:rsidP="001D7E14">
      <w:pPr>
        <w:spacing w:after="0" w:line="276" w:lineRule="auto"/>
        <w:jc w:val="both"/>
        <w:rPr>
          <w:rFonts w:ascii="Garamond" w:eastAsia="Times New Roman" w:hAnsi="Garamond" w:cs="Arial"/>
          <w:sz w:val="24"/>
          <w:szCs w:val="24"/>
          <w:lang w:eastAsia="sl-SI"/>
        </w:rPr>
      </w:pPr>
    </w:p>
    <w:p w14:paraId="788495EC" w14:textId="77777777" w:rsidR="001D7E14" w:rsidRPr="001D7E14" w:rsidRDefault="001D7E14" w:rsidP="001D7E14">
      <w:pPr>
        <w:spacing w:after="0" w:line="276" w:lineRule="auto"/>
        <w:jc w:val="both"/>
        <w:rPr>
          <w:rFonts w:ascii="Garamond" w:eastAsia="Times New Roman" w:hAnsi="Garamond" w:cs="Arial"/>
          <w:sz w:val="24"/>
          <w:szCs w:val="24"/>
          <w:lang w:eastAsia="sl-SI"/>
        </w:rPr>
      </w:pPr>
      <w:r w:rsidRPr="001D7E14">
        <w:rPr>
          <w:rFonts w:ascii="Garamond" w:eastAsia="Times New Roman" w:hAnsi="Garamond" w:cs="Arial"/>
          <w:sz w:val="24"/>
          <w:szCs w:val="24"/>
          <w:lang w:eastAsia="sl-SI"/>
        </w:rPr>
        <w:t>Kot dan plačila oziroma izpolnitev naročnikove obveznosti se šteje dan, ko naročnik izroči nalog za plačilo organizaciji, pri kateri ima svoj račun.</w:t>
      </w:r>
    </w:p>
    <w:p w14:paraId="11788682" w14:textId="77777777" w:rsidR="001D7E14" w:rsidRPr="001D7E14" w:rsidRDefault="001D7E14" w:rsidP="001D7E14">
      <w:pPr>
        <w:spacing w:after="0" w:line="276" w:lineRule="auto"/>
        <w:jc w:val="both"/>
        <w:rPr>
          <w:rFonts w:ascii="Garamond" w:eastAsia="Times New Roman" w:hAnsi="Garamond" w:cs="Arial"/>
          <w:sz w:val="24"/>
          <w:szCs w:val="24"/>
          <w:lang w:eastAsia="sl-SI"/>
        </w:rPr>
      </w:pPr>
    </w:p>
    <w:p w14:paraId="57CCE1CC" w14:textId="77777777" w:rsidR="001D7E14" w:rsidRPr="001D7E14" w:rsidRDefault="001D7E14" w:rsidP="001D7E14">
      <w:pPr>
        <w:spacing w:after="0" w:line="276" w:lineRule="auto"/>
        <w:jc w:val="both"/>
        <w:rPr>
          <w:rFonts w:ascii="Garamond" w:eastAsia="Times New Roman" w:hAnsi="Garamond" w:cs="Arial"/>
          <w:sz w:val="24"/>
          <w:szCs w:val="24"/>
          <w:lang w:eastAsia="sl-SI"/>
        </w:rPr>
      </w:pPr>
      <w:r w:rsidRPr="001D7E14">
        <w:rPr>
          <w:rFonts w:ascii="Garamond" w:eastAsia="Times New Roman" w:hAnsi="Garamond" w:cs="Arial"/>
          <w:sz w:val="24"/>
          <w:szCs w:val="24"/>
          <w:lang w:eastAsia="sl-SI"/>
        </w:rPr>
        <w:t xml:space="preserve">Naročnik se zavezuje zneske iz potrjenih računov nakazovati na transakcijski račun izvajalca. </w:t>
      </w:r>
    </w:p>
    <w:p w14:paraId="69FF2E44" w14:textId="77777777" w:rsidR="001D7E14" w:rsidRPr="001D7E14" w:rsidRDefault="001D7E14" w:rsidP="001D7E14">
      <w:pPr>
        <w:spacing w:after="0" w:line="276" w:lineRule="auto"/>
        <w:jc w:val="both"/>
        <w:rPr>
          <w:rFonts w:ascii="Garamond" w:eastAsia="Times New Roman" w:hAnsi="Garamond" w:cs="Arial"/>
          <w:sz w:val="24"/>
          <w:szCs w:val="24"/>
          <w:lang w:eastAsia="sl-SI"/>
        </w:rPr>
      </w:pPr>
    </w:p>
    <w:p w14:paraId="7D9EDAC3" w14:textId="77777777" w:rsidR="001D7E14" w:rsidRPr="001D7E14" w:rsidRDefault="001D7E14" w:rsidP="001D7E14">
      <w:pPr>
        <w:spacing w:after="0" w:line="276" w:lineRule="auto"/>
        <w:jc w:val="both"/>
        <w:rPr>
          <w:rFonts w:ascii="Garamond" w:eastAsia="Times New Roman" w:hAnsi="Garamond" w:cs="Arial"/>
          <w:sz w:val="24"/>
          <w:szCs w:val="24"/>
          <w:lang w:eastAsia="sl-SI"/>
        </w:rPr>
      </w:pPr>
      <w:r w:rsidRPr="001D7E14">
        <w:rPr>
          <w:rFonts w:ascii="Garamond" w:eastAsia="Times New Roman" w:hAnsi="Garamond" w:cs="Arial"/>
          <w:sz w:val="24"/>
          <w:szCs w:val="24"/>
          <w:lang w:eastAsia="sl-SI"/>
        </w:rPr>
        <w:t>V primeru plačilne zamude naročnika lahko izvajalec obračuna zakonske zamudne obresti.</w:t>
      </w:r>
    </w:p>
    <w:p w14:paraId="523B78E7" w14:textId="77777777" w:rsidR="001D7E14" w:rsidRPr="001D7E14" w:rsidRDefault="001D7E14" w:rsidP="001D7E14">
      <w:pPr>
        <w:spacing w:after="0" w:line="276" w:lineRule="auto"/>
        <w:jc w:val="both"/>
        <w:rPr>
          <w:rFonts w:ascii="Garamond" w:eastAsia="Times New Roman" w:hAnsi="Garamond" w:cs="Arial"/>
          <w:sz w:val="24"/>
          <w:szCs w:val="24"/>
          <w:lang w:eastAsia="sl-SI"/>
        </w:rPr>
      </w:pPr>
    </w:p>
    <w:p w14:paraId="4E9A1EBE" w14:textId="77777777" w:rsidR="001D7E14" w:rsidRPr="001D7E14" w:rsidRDefault="001D7E14" w:rsidP="001D7E14">
      <w:pPr>
        <w:spacing w:after="0" w:line="276" w:lineRule="auto"/>
        <w:jc w:val="both"/>
        <w:rPr>
          <w:rFonts w:ascii="Garamond" w:eastAsia="Times New Roman" w:hAnsi="Garamond" w:cs="Arial"/>
          <w:sz w:val="24"/>
          <w:szCs w:val="24"/>
          <w:lang w:eastAsia="sl-SI"/>
        </w:rPr>
      </w:pPr>
      <w:r w:rsidRPr="001D7E14">
        <w:rPr>
          <w:rFonts w:ascii="Garamond" w:eastAsia="Times New Roman" w:hAnsi="Garamond" w:cs="Arial"/>
          <w:sz w:val="24"/>
          <w:szCs w:val="24"/>
          <w:lang w:eastAsia="sl-SI"/>
        </w:rPr>
        <w:t xml:space="preserve">Kadar je kot najugodnejša izbrana skupna ponudba skupine izvajalcev, bodo plačila izvedena na transakcijski račun partnerja, ki je naročnik garancije za dobro izvedbo pogodbenih obveznosti. V primeru izvajanja javnega naročila s podizvajalci so obvezne priloge računu glavnega izvajalca računi oz. situacije podizvajalcev, ki jih je glavni izvajalec predhodno potrdil podizvajalcem. </w:t>
      </w:r>
    </w:p>
    <w:p w14:paraId="43A7F403" w14:textId="77777777" w:rsidR="001D7E14" w:rsidRPr="00692278" w:rsidRDefault="001D7E14" w:rsidP="00FA245C">
      <w:pPr>
        <w:spacing w:after="0" w:line="276" w:lineRule="auto"/>
        <w:jc w:val="both"/>
        <w:rPr>
          <w:rFonts w:ascii="Garamond" w:eastAsia="Times New Roman" w:hAnsi="Garamond" w:cs="Arial"/>
          <w:sz w:val="24"/>
          <w:szCs w:val="24"/>
          <w:lang w:eastAsia="sl-SI"/>
        </w:rPr>
      </w:pPr>
    </w:p>
    <w:p w14:paraId="62E3211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E7A517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ČAS TRAJANJA POGODBE </w:t>
      </w:r>
    </w:p>
    <w:p w14:paraId="75942CB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083D380"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6C55B4BB" w14:textId="213FDE18"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Pogodba velja </w:t>
      </w:r>
      <w:r w:rsidR="00286DF5" w:rsidRPr="00692278">
        <w:rPr>
          <w:rFonts w:ascii="Garamond" w:eastAsia="Calibri" w:hAnsi="Garamond" w:cs="Times New Roman"/>
          <w:sz w:val="24"/>
          <w:szCs w:val="24"/>
          <w:lang w:eastAsia="sl-SI"/>
        </w:rPr>
        <w:t>48</w:t>
      </w:r>
      <w:r w:rsidRPr="00692278">
        <w:rPr>
          <w:rFonts w:ascii="Garamond" w:eastAsia="Calibri" w:hAnsi="Garamond" w:cs="Times New Roman"/>
          <w:sz w:val="24"/>
          <w:szCs w:val="24"/>
          <w:lang w:eastAsia="sl-SI"/>
        </w:rPr>
        <w:t xml:space="preserve"> mesecev od sklenitve. </w:t>
      </w:r>
    </w:p>
    <w:p w14:paraId="2F0364F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0453B76"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Dela se bodo izvajala na način in v rokih, določenih v poglavju 14 Navodil ponudnikom. </w:t>
      </w:r>
    </w:p>
    <w:p w14:paraId="6B06EEA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3FDDC1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CF09E4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OBVEZNOST NAROČNIKA</w:t>
      </w:r>
    </w:p>
    <w:p w14:paraId="75F5717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640EFAB5"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2DB4E42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se obvezuje, da bo izvajalca uvedel v delo s tem, da bo ob podpisu pogodbe:</w:t>
      </w:r>
    </w:p>
    <w:p w14:paraId="0FA22D7A" w14:textId="77777777" w:rsidR="008D4213" w:rsidRPr="00692278" w:rsidRDefault="008D4213" w:rsidP="00FA245C">
      <w:pPr>
        <w:numPr>
          <w:ilvl w:val="0"/>
          <w:numId w:val="5"/>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izvajalcu dal na razpolago vso dokumentacijo in informacije s katerimi razpolaga in so za prevzeti obseg storitev potrebne,</w:t>
      </w:r>
    </w:p>
    <w:p w14:paraId="5BB74B5B" w14:textId="77777777" w:rsidR="008D4213" w:rsidRPr="00692278" w:rsidRDefault="008D4213" w:rsidP="00FA245C">
      <w:pPr>
        <w:numPr>
          <w:ilvl w:val="0"/>
          <w:numId w:val="5"/>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imenoval odgovornega predstavnika naročnika</w:t>
      </w:r>
    </w:p>
    <w:p w14:paraId="659BE45C" w14:textId="77777777" w:rsidR="00286DF5" w:rsidRPr="00692278" w:rsidRDefault="00286DF5" w:rsidP="00FA245C">
      <w:pPr>
        <w:spacing w:after="0" w:line="276" w:lineRule="auto"/>
        <w:contextualSpacing/>
        <w:jc w:val="both"/>
        <w:rPr>
          <w:rFonts w:ascii="Garamond" w:eastAsia="Calibri" w:hAnsi="Garamond" w:cs="Times New Roman"/>
          <w:sz w:val="24"/>
          <w:szCs w:val="24"/>
          <w:lang w:eastAsia="sl-SI"/>
        </w:rPr>
      </w:pPr>
    </w:p>
    <w:p w14:paraId="2BEC9ED3" w14:textId="46DB4968"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bo sodeloval z izvajalcem s ciljem, da se prevzete storitve izvršijo pravočasno in v obojestransko zadovoljstvo, tekoče obveščal izvajalca o vseh spremembah in novo nastalih situacijah, ki bi lahko imele vpliv na izvršitev prevzetih storitev.</w:t>
      </w:r>
    </w:p>
    <w:p w14:paraId="2F95CA0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0749CC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OBVEZNOSTI IZVAJALCA</w:t>
      </w:r>
    </w:p>
    <w:p w14:paraId="34AE57A7"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F657CB5"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136DF9D5" w14:textId="79129EA0"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Izvajalec izjavlja, da mu je poznan predmet pogodbe in vsi riziki, ki bodo spremljali delo, da je seznanjen z razpisnimi zahtevami ter</w:t>
      </w:r>
      <w:r w:rsidR="00BD3D2D">
        <w:rPr>
          <w:rFonts w:ascii="Garamond" w:eastAsia="Calibri" w:hAnsi="Garamond" w:cs="Times New Roman"/>
          <w:sz w:val="24"/>
          <w:szCs w:val="24"/>
          <w:lang w:eastAsia="sl-SI"/>
        </w:rPr>
        <w:t>,</w:t>
      </w:r>
      <w:r w:rsidRPr="00692278">
        <w:rPr>
          <w:rFonts w:ascii="Garamond" w:eastAsia="Calibri" w:hAnsi="Garamond" w:cs="Times New Roman"/>
          <w:sz w:val="24"/>
          <w:szCs w:val="24"/>
          <w:lang w:eastAsia="sl-SI"/>
        </w:rPr>
        <w:t xml:space="preserve"> da so mu razumljivi in jasni pogoji in okoliščine za pravilno izvedbo del.</w:t>
      </w:r>
    </w:p>
    <w:p w14:paraId="7D161E3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4913862"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Izvajalec se zaveže dela izvesti v skladu:</w:t>
      </w:r>
    </w:p>
    <w:p w14:paraId="622CE7BC" w14:textId="4669C44F" w:rsidR="008D4213" w:rsidRPr="00692278" w:rsidRDefault="008D4213" w:rsidP="00FA245C">
      <w:pPr>
        <w:numPr>
          <w:ilvl w:val="0"/>
          <w:numId w:val="5"/>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 veljavno zakonodajo,</w:t>
      </w:r>
    </w:p>
    <w:p w14:paraId="6FC2F2DB" w14:textId="77777777" w:rsidR="008D4213" w:rsidRPr="00692278" w:rsidRDefault="008D4213" w:rsidP="00FA245C">
      <w:pPr>
        <w:numPr>
          <w:ilvl w:val="0"/>
          <w:numId w:val="5"/>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 veljavnimi predpisi za izvedbo del, ki so predmet te pogodbe,</w:t>
      </w:r>
    </w:p>
    <w:p w14:paraId="24EBBA6A" w14:textId="77777777" w:rsidR="008D4213" w:rsidRPr="00692278" w:rsidRDefault="008D4213" w:rsidP="00FA245C">
      <w:pPr>
        <w:numPr>
          <w:ilvl w:val="0"/>
          <w:numId w:val="5"/>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napotili naročnika</w:t>
      </w:r>
    </w:p>
    <w:p w14:paraId="025B3BEB" w14:textId="77777777" w:rsidR="008D4213" w:rsidRPr="00692278" w:rsidRDefault="008D4213" w:rsidP="00FA245C">
      <w:pPr>
        <w:numPr>
          <w:ilvl w:val="0"/>
          <w:numId w:val="5"/>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zahtevami, določenimi v poglavju 14. Navodil ponudnikom. </w:t>
      </w:r>
    </w:p>
    <w:p w14:paraId="01165DD2"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21A04A7" w14:textId="751D137D"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Izvajalec se obvezuje, da bo dela po potrebi izvajal tudi izven normalnega delovnega časa, ne da bi za to zahteval posebna denarna nadomestila</w:t>
      </w:r>
      <w:r w:rsidR="002141FD">
        <w:rPr>
          <w:rFonts w:ascii="Garamond" w:eastAsia="Calibri" w:hAnsi="Garamond" w:cs="Times New Roman"/>
          <w:sz w:val="24"/>
          <w:szCs w:val="24"/>
          <w:lang w:eastAsia="sl-SI"/>
        </w:rPr>
        <w:t xml:space="preserve">, saj do dodatnih plačil/nadomestil iz tega naslova ni upravičen. </w:t>
      </w:r>
      <w:r w:rsidRPr="00692278">
        <w:rPr>
          <w:rFonts w:ascii="Garamond" w:eastAsia="Calibri" w:hAnsi="Garamond" w:cs="Times New Roman"/>
          <w:sz w:val="24"/>
          <w:szCs w:val="24"/>
          <w:lang w:eastAsia="sl-SI"/>
        </w:rPr>
        <w:t xml:space="preserve"> </w:t>
      </w:r>
    </w:p>
    <w:p w14:paraId="4B31507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DE85E6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primeru, da ponudnik ne izpolnjuje pogodbenih obveznosti na način, predviden v pogodbi o izvedbi javnega naročila, začne naročnik ustrezne postopke za njeno prekinitev in unovčitev finančnega zavarovanja za dobro izvedbo pogodbenih obveznosti.</w:t>
      </w:r>
    </w:p>
    <w:p w14:paraId="167ACE0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03F450E"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1648E16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zvezi z izvajanjem s to pogodbo prevzetih del se izvajalec obvezuje da bo:</w:t>
      </w:r>
    </w:p>
    <w:p w14:paraId="04FB4865"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vsa dela izvajal v skladu s tehničnimi predpisi, standardi, normativi, pravili stroke in z dobrimi običaji, v skladu z načeli dobrega strokovnjaka ter v skladu s pogodbo,</w:t>
      </w:r>
    </w:p>
    <w:p w14:paraId="3714F9BB"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vsa dela izvajal v skladu z navodili in pravili naročnika,</w:t>
      </w:r>
    </w:p>
    <w:p w14:paraId="3ABD38F5"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vgrajeval materiale, elemente in opremo ustrezne kvalitete v skladu z veljavnimi predpisi in standardi ter potrjene s strani naročnika oz. s strani naročnika pooblaščene osebe,</w:t>
      </w:r>
    </w:p>
    <w:p w14:paraId="083ED9A3"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 vgrajene materiale pridobil in predal naročniku dokumentacijo o predpisani kvaliteti,</w:t>
      </w:r>
    </w:p>
    <w:p w14:paraId="6E2FF264"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poskrbel za varnost ljudi in premoženja ter vseh ostalih morebitnih škod nastalih kot posledica izvajanja tega posla, saj v primeru nastanka škode nosi vso kazensko in civilno odgovornost,</w:t>
      </w:r>
    </w:p>
    <w:p w14:paraId="4072DEAA"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med izvajanjem pogodbenih del samostojno poskrbel za vse potrebne ukrepe varstva pri delu in pred požarom in za izvajanje teh ukrepov, za posledice njihove morebitne opustitve pa prevzema polno odgovornost,</w:t>
      </w:r>
    </w:p>
    <w:p w14:paraId="11D4EECF"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hranil vso dokumentacijo, povezano z izvedbo projekta na način, da zagotavlja revizijsko sled izvedbe projekta,</w:t>
      </w:r>
    </w:p>
    <w:p w14:paraId="30DA46E1"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ves čas trajanja te pogodbe spoštoval vso zakonodajo s področja predmeta naročila.</w:t>
      </w:r>
    </w:p>
    <w:p w14:paraId="40DDEABF" w14:textId="77777777"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p>
    <w:p w14:paraId="1C838664" w14:textId="72C26027"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Dela se bodo izvajala v obstoječih prostorih </w:t>
      </w:r>
      <w:r w:rsidR="00812230" w:rsidRPr="00692278">
        <w:rPr>
          <w:rFonts w:ascii="Garamond" w:eastAsia="Calibri" w:hAnsi="Garamond" w:cs="Times New Roman"/>
          <w:sz w:val="24"/>
          <w:szCs w:val="24"/>
          <w:lang w:eastAsia="sl-SI"/>
        </w:rPr>
        <w:t>UKC Ljubljana</w:t>
      </w:r>
      <w:r w:rsidRPr="00692278">
        <w:rPr>
          <w:rFonts w:ascii="Garamond" w:eastAsia="Calibri" w:hAnsi="Garamond" w:cs="Times New Roman"/>
          <w:sz w:val="24"/>
          <w:szCs w:val="24"/>
          <w:lang w:eastAsia="sl-SI"/>
        </w:rPr>
        <w:t xml:space="preserve">, ki so v uporabi. Izvajalec je dolžan upoštevati  </w:t>
      </w:r>
      <w:r w:rsidR="00A80FBE" w:rsidRPr="00A80FBE">
        <w:rPr>
          <w:rFonts w:ascii="Garamond" w:eastAsia="Calibri" w:hAnsi="Garamond" w:cs="Times New Roman"/>
          <w:sz w:val="24"/>
          <w:szCs w:val="24"/>
          <w:lang w:eastAsia="sl-SI"/>
        </w:rPr>
        <w:t>vse interne pravilnike in hišni red naročnika</w:t>
      </w:r>
    </w:p>
    <w:p w14:paraId="7CC77E78" w14:textId="77777777"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p>
    <w:p w14:paraId="1E2358C6" w14:textId="51AAAC9B"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kolikor izvajalec ne bo upošteval navodil, ki se nanašajo na čas ali način izvajanja</w:t>
      </w:r>
      <w:r w:rsidR="00812230" w:rsidRPr="00692278">
        <w:rPr>
          <w:rFonts w:ascii="Garamond" w:eastAsia="Calibri" w:hAnsi="Garamond" w:cs="Times New Roman"/>
          <w:sz w:val="24"/>
          <w:szCs w:val="24"/>
          <w:lang w:eastAsia="sl-SI"/>
        </w:rPr>
        <w:t xml:space="preserve"> storitev</w:t>
      </w:r>
      <w:r w:rsidRPr="00692278">
        <w:rPr>
          <w:rFonts w:ascii="Garamond" w:eastAsia="Calibri" w:hAnsi="Garamond" w:cs="Times New Roman"/>
          <w:sz w:val="24"/>
          <w:szCs w:val="24"/>
          <w:lang w:eastAsia="sl-SI"/>
        </w:rPr>
        <w:t>, ga lahko naročnik odstrani z objekta in unovči finančno zavarovanje za dobro izvedbo pogodbenih obveznosti oziroma dela na stroške izvajalca poveri drugemu.</w:t>
      </w:r>
    </w:p>
    <w:p w14:paraId="46833670" w14:textId="77777777" w:rsidR="005151E1" w:rsidRPr="00692278" w:rsidRDefault="005151E1" w:rsidP="00FA245C">
      <w:pPr>
        <w:spacing w:after="0" w:line="276" w:lineRule="auto"/>
        <w:jc w:val="both"/>
        <w:rPr>
          <w:rFonts w:ascii="Garamond" w:eastAsia="Calibri" w:hAnsi="Garamond" w:cs="Times New Roman"/>
          <w:sz w:val="24"/>
          <w:szCs w:val="24"/>
          <w:lang w:eastAsia="sl-SI"/>
        </w:rPr>
      </w:pPr>
    </w:p>
    <w:p w14:paraId="6055D267" w14:textId="2ADF68E2" w:rsidR="005151E1" w:rsidRPr="00692278" w:rsidRDefault="005151E1"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Ves čas trajanja pogodbe se morajo storitve izvajati z usposobljenimi serviserji. V kolikor pride do potrebe po zam</w:t>
      </w:r>
      <w:r w:rsidR="00163C75" w:rsidRPr="00692278">
        <w:rPr>
          <w:rFonts w:ascii="Garamond" w:eastAsia="Calibri" w:hAnsi="Garamond" w:cs="Times New Roman"/>
          <w:sz w:val="24"/>
          <w:szCs w:val="24"/>
          <w:lang w:eastAsia="sl-SI"/>
        </w:rPr>
        <w:t>e</w:t>
      </w:r>
      <w:r w:rsidRPr="00692278">
        <w:rPr>
          <w:rFonts w:ascii="Garamond" w:eastAsia="Calibri" w:hAnsi="Garamond" w:cs="Times New Roman"/>
          <w:sz w:val="24"/>
          <w:szCs w:val="24"/>
          <w:lang w:eastAsia="sl-SI"/>
        </w:rPr>
        <w:t xml:space="preserve">njavi serviserja (našteto </w:t>
      </w:r>
      <w:r w:rsidR="00163C75" w:rsidRPr="00692278">
        <w:rPr>
          <w:rFonts w:ascii="Garamond" w:eastAsia="Calibri" w:hAnsi="Garamond" w:cs="Times New Roman"/>
          <w:sz w:val="24"/>
          <w:szCs w:val="24"/>
          <w:lang w:eastAsia="sl-SI"/>
        </w:rPr>
        <w:t>p</w:t>
      </w:r>
      <w:r w:rsidRPr="00692278">
        <w:rPr>
          <w:rFonts w:ascii="Garamond" w:eastAsia="Calibri" w:hAnsi="Garamond" w:cs="Times New Roman"/>
          <w:sz w:val="24"/>
          <w:szCs w:val="24"/>
          <w:lang w:eastAsia="sl-SI"/>
        </w:rPr>
        <w:t xml:space="preserve">rimeroma, a ne izključno: prekinitev pogodbe o zaposlitvi, </w:t>
      </w:r>
      <w:r w:rsidR="00163C75" w:rsidRPr="00692278">
        <w:rPr>
          <w:rFonts w:ascii="Garamond" w:eastAsia="Calibri" w:hAnsi="Garamond" w:cs="Times New Roman"/>
          <w:sz w:val="24"/>
          <w:szCs w:val="24"/>
          <w:lang w:eastAsia="sl-SI"/>
        </w:rPr>
        <w:t xml:space="preserve">upokojitev..) mora izvajalec nominirati nov kader in predložiti dokazilo o usposobljenosti. Izvajalec mora pridobiti pisno privolitev o sodelovanju zamenjanega kadra. </w:t>
      </w:r>
    </w:p>
    <w:p w14:paraId="4D11668A" w14:textId="77777777"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p>
    <w:p w14:paraId="068EB02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B08064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PODIZVAJALCI</w:t>
      </w:r>
    </w:p>
    <w:p w14:paraId="6DE6C52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925B1A5" w14:textId="77777777" w:rsidR="008D4213" w:rsidRPr="00692278" w:rsidRDefault="008D4213" w:rsidP="001D1539">
      <w:pPr>
        <w:spacing w:before="200" w:after="0" w:line="276" w:lineRule="auto"/>
        <w:ind w:left="360"/>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461CF05E"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5F3E0F6D" w14:textId="77777777" w:rsidR="008D4213" w:rsidRPr="00692278" w:rsidRDefault="008D4213" w:rsidP="00FA245C">
      <w:pPr>
        <w:spacing w:after="0" w:line="276" w:lineRule="auto"/>
        <w:jc w:val="both"/>
        <w:rPr>
          <w:rFonts w:ascii="Garamond" w:eastAsia="Calibri" w:hAnsi="Garamond" w:cs="Times New Roman"/>
          <w:i/>
          <w:iCs/>
          <w:sz w:val="24"/>
          <w:szCs w:val="24"/>
          <w:lang w:eastAsia="sl-SI"/>
        </w:rPr>
      </w:pPr>
      <w:r w:rsidRPr="00692278">
        <w:rPr>
          <w:rFonts w:ascii="Garamond" w:eastAsia="Calibri" w:hAnsi="Garamond" w:cs="Times New Roman"/>
          <w:sz w:val="24"/>
          <w:szCs w:val="24"/>
          <w:lang w:eastAsia="sl-SI"/>
        </w:rPr>
        <w:t>/</w:t>
      </w:r>
      <w:r w:rsidRPr="00692278">
        <w:rPr>
          <w:rFonts w:ascii="Garamond" w:eastAsia="Calibri" w:hAnsi="Garamond" w:cs="Times New Roman"/>
          <w:i/>
          <w:iCs/>
          <w:sz w:val="24"/>
          <w:szCs w:val="24"/>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6AE2BB29" w14:textId="77777777" w:rsidR="008D4213" w:rsidRPr="00692278" w:rsidRDefault="008D4213" w:rsidP="00FA245C">
      <w:pPr>
        <w:spacing w:after="0" w:line="276" w:lineRule="auto"/>
        <w:jc w:val="both"/>
        <w:rPr>
          <w:rFonts w:ascii="Garamond" w:eastAsia="Calibri" w:hAnsi="Garamond" w:cs="Times New Roman"/>
          <w:i/>
          <w:iCs/>
          <w:sz w:val="24"/>
          <w:szCs w:val="24"/>
          <w:lang w:eastAsia="sl-SI"/>
        </w:rPr>
      </w:pPr>
      <w:r w:rsidRPr="00692278">
        <w:rPr>
          <w:rFonts w:ascii="Garamond" w:eastAsia="Calibri" w:hAnsi="Garamond" w:cs="Times New Roman"/>
          <w:i/>
          <w:iCs/>
          <w:sz w:val="24"/>
          <w:szCs w:val="24"/>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73309A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C0746B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E314AB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SPREMEMBE IN DOPOLNITVE DOGOVORJENIH DEL</w:t>
      </w:r>
    </w:p>
    <w:p w14:paraId="240B9BE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6C68D5D1"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0CDF982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si pridržuje pravico zmanjšati obseg predvidenih del, ne da bi za to moral navajati razloge. V primeru zmanjšanja obsega pogodbenih del ima izvajalec pravico do povračila stroškov za že izvedena dela, po cenah na enoto.</w:t>
      </w:r>
    </w:p>
    <w:p w14:paraId="78DCF94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054860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Izvajalec se zavezuje prevzeta dela izvršiti skladno s razpisno in ponudbeno dokumentacijo. </w:t>
      </w:r>
    </w:p>
    <w:p w14:paraId="55A6244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61CB06BE"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Spremembe in odstopanja od načina izvedbe, obsega del ter kvalitete materiala so dopustne le s pisnim soglasjem naročnika.</w:t>
      </w:r>
    </w:p>
    <w:p w14:paraId="44CE9B6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52C022D" w14:textId="5ACBB71C"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Če nastopi potreba po izvedbi nepredvidenih del za zagotovitev </w:t>
      </w:r>
      <w:r w:rsidR="00B86DBC" w:rsidRPr="00692278">
        <w:rPr>
          <w:rFonts w:ascii="Garamond" w:eastAsia="Calibri" w:hAnsi="Garamond" w:cs="Times New Roman"/>
          <w:sz w:val="24"/>
          <w:szCs w:val="24"/>
          <w:lang w:eastAsia="sl-SI"/>
        </w:rPr>
        <w:t xml:space="preserve">varnosti </w:t>
      </w:r>
      <w:r w:rsidRPr="00692278">
        <w:rPr>
          <w:rFonts w:ascii="Garamond" w:eastAsia="Calibri" w:hAnsi="Garamond" w:cs="Times New Roman"/>
          <w:sz w:val="24"/>
          <w:szCs w:val="24"/>
          <w:lang w:eastAsia="sl-SI"/>
        </w:rPr>
        <w:t xml:space="preserve">objekta </w:t>
      </w:r>
      <w:r w:rsidR="00B86DBC" w:rsidRPr="00692278">
        <w:rPr>
          <w:rFonts w:ascii="Garamond" w:eastAsia="Calibri" w:hAnsi="Garamond" w:cs="Times New Roman"/>
          <w:sz w:val="24"/>
          <w:szCs w:val="24"/>
          <w:lang w:eastAsia="sl-SI"/>
        </w:rPr>
        <w:t xml:space="preserve">, uporabnikov objekta </w:t>
      </w:r>
      <w:r w:rsidRPr="00692278">
        <w:rPr>
          <w:rFonts w:ascii="Garamond" w:eastAsia="Calibri" w:hAnsi="Garamond" w:cs="Times New Roman"/>
          <w:sz w:val="24"/>
          <w:szCs w:val="24"/>
          <w:lang w:eastAsia="sl-SI"/>
        </w:rPr>
        <w:t>ali za preprečitev škode, jih lahko opravi izvajalec brez predhodne potrditve naročnika. O izvedbi teh del mora izvajalec naročnika nemudoma pisno obvestiti.</w:t>
      </w:r>
    </w:p>
    <w:p w14:paraId="445C50B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4904FB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POGODBENA KAZEN</w:t>
      </w:r>
    </w:p>
    <w:p w14:paraId="4F4E3EB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7CA127C"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6E33E481" w14:textId="06185D71"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V primeru, da izvajalec preda objekt z zamudo po svoji krivdi (zamuja z odzivnim </w:t>
      </w:r>
      <w:r w:rsidR="005D372E" w:rsidRPr="00692278">
        <w:rPr>
          <w:rFonts w:ascii="Garamond" w:eastAsia="Calibri" w:hAnsi="Garamond" w:cs="Times New Roman"/>
          <w:sz w:val="24"/>
          <w:szCs w:val="24"/>
          <w:lang w:eastAsia="sl-SI"/>
        </w:rPr>
        <w:t>č</w:t>
      </w:r>
      <w:r w:rsidRPr="00692278">
        <w:rPr>
          <w:rFonts w:ascii="Garamond" w:eastAsia="Calibri" w:hAnsi="Garamond" w:cs="Times New Roman"/>
          <w:sz w:val="24"/>
          <w:szCs w:val="24"/>
          <w:lang w:eastAsia="sl-SI"/>
        </w:rPr>
        <w:t xml:space="preserve">asom, časom </w:t>
      </w:r>
      <w:r w:rsidR="005D372E" w:rsidRPr="00692278">
        <w:rPr>
          <w:rFonts w:ascii="Garamond" w:eastAsia="Calibri" w:hAnsi="Garamond" w:cs="Times New Roman"/>
          <w:sz w:val="24"/>
          <w:szCs w:val="24"/>
          <w:lang w:eastAsia="sl-SI"/>
        </w:rPr>
        <w:t xml:space="preserve">za izvedbo </w:t>
      </w:r>
      <w:r w:rsidRPr="00692278">
        <w:rPr>
          <w:rFonts w:ascii="Garamond" w:eastAsia="Calibri" w:hAnsi="Garamond" w:cs="Times New Roman"/>
          <w:sz w:val="24"/>
          <w:szCs w:val="24"/>
          <w:lang w:eastAsia="sl-SI"/>
        </w:rPr>
        <w:t xml:space="preserve">popravil) je dolžan plačati naročniku pogodbeno kazen v višini 0,05 % od pogodbene  vrednosti za vsak zamujeni koledarski dan. </w:t>
      </w:r>
    </w:p>
    <w:p w14:paraId="57D2115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0EF0BF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Skupni znesek pogodbene kazni ne sme presegati 10 % od pogodbene vrednosti.</w:t>
      </w:r>
    </w:p>
    <w:p w14:paraId="5DABF89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96DD47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Izvajalec se prav tako zaveže poravnati vse stroške pooblaščenega inženiringa, strokovnega nadzora in morebitne druge stroške naročnika, do katerih bi prišlo zaradi neupravičeno prekoračenih rokov, določenih v poglavju 14 Navodil ponudnikom. </w:t>
      </w:r>
    </w:p>
    <w:p w14:paraId="0589B6E6" w14:textId="77777777" w:rsidR="005D372E" w:rsidRPr="00692278" w:rsidRDefault="005D372E" w:rsidP="00FA245C">
      <w:pPr>
        <w:spacing w:after="0" w:line="276" w:lineRule="auto"/>
        <w:jc w:val="both"/>
        <w:rPr>
          <w:rFonts w:ascii="Garamond" w:eastAsia="Calibri" w:hAnsi="Garamond" w:cs="Times New Roman"/>
          <w:sz w:val="24"/>
          <w:szCs w:val="24"/>
          <w:lang w:eastAsia="sl-SI"/>
        </w:rPr>
      </w:pPr>
    </w:p>
    <w:p w14:paraId="757B9D02"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2434B2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AA66FD6"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2E1D0A5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B2325F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lahko na stroške izvajalca poveri dela drugemu izvajalcu.</w:t>
      </w:r>
    </w:p>
    <w:p w14:paraId="7E73631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BAC7F2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 poplačilo nastalih stroškov in škode lahko naročnik vedno unovči finančno zavarovanje za dobro izvedbo pogodbenih obveznosti, v kolikor le ta zadošča.</w:t>
      </w:r>
    </w:p>
    <w:p w14:paraId="1397F93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1B77309" w14:textId="77777777"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ZAVAROVANJE ZA DOBRO IZVEDBO POGODBENIH OBVEZNOSTI</w:t>
      </w:r>
    </w:p>
    <w:p w14:paraId="75C4CB6D" w14:textId="77777777"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p>
    <w:p w14:paraId="19BD066B"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03ABFDFB" w14:textId="794DEA6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Izvajalec mora najkasneje v roku </w:t>
      </w:r>
      <w:r w:rsidR="005D372E" w:rsidRPr="00692278">
        <w:rPr>
          <w:rFonts w:ascii="Garamond" w:eastAsia="Calibri" w:hAnsi="Garamond" w:cs="Times New Roman"/>
          <w:sz w:val="24"/>
          <w:szCs w:val="24"/>
          <w:lang w:eastAsia="sl-SI"/>
        </w:rPr>
        <w:t>desetih</w:t>
      </w:r>
      <w:r w:rsidRPr="00692278">
        <w:rPr>
          <w:rFonts w:ascii="Garamond" w:eastAsia="Calibri" w:hAnsi="Garamond" w:cs="Times New Roman"/>
          <w:sz w:val="24"/>
          <w:szCs w:val="24"/>
          <w:lang w:eastAsia="sl-SI"/>
        </w:rPr>
        <w:t xml:space="preserve"> delovnih dni po sklenitvi pogodbe naročniku izročiti bančno garancijo ali kavcijsko zavarovanje za dobro izvedbo del v višini </w:t>
      </w:r>
      <w:r w:rsidR="00811B4C">
        <w:rPr>
          <w:rFonts w:ascii="Garamond" w:eastAsia="Calibri" w:hAnsi="Garamond" w:cs="Times New Roman"/>
          <w:sz w:val="24"/>
          <w:szCs w:val="24"/>
          <w:lang w:eastAsia="sl-SI"/>
        </w:rPr>
        <w:t>3</w:t>
      </w:r>
      <w:r w:rsidRPr="00692278">
        <w:rPr>
          <w:rFonts w:ascii="Garamond" w:eastAsia="Calibri" w:hAnsi="Garamond" w:cs="Times New Roman"/>
          <w:sz w:val="24"/>
          <w:szCs w:val="24"/>
          <w:lang w:eastAsia="sl-SI"/>
        </w:rPr>
        <w:t xml:space="preserve"> % vrednosti pogodbenih del oziroma vrednosti iz pogodbe z DDV, kot jamstvo za kvalitetno in pravočasno izvršitev del in jo naročnik lahko unovči:</w:t>
      </w:r>
    </w:p>
    <w:p w14:paraId="783B481E" w14:textId="77777777" w:rsidR="008D4213" w:rsidRPr="00692278" w:rsidRDefault="008D4213" w:rsidP="00FA245C">
      <w:pPr>
        <w:numPr>
          <w:ilvl w:val="0"/>
          <w:numId w:val="5"/>
        </w:numPr>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v primeru izvajalčevega odstopa od pogodbe pred ali med izvedbo del po izvajalčevi krivdi,</w:t>
      </w:r>
    </w:p>
    <w:p w14:paraId="154AA11C" w14:textId="77777777" w:rsidR="008D4213" w:rsidRPr="00692278" w:rsidRDefault="008D4213" w:rsidP="00FA245C">
      <w:pPr>
        <w:numPr>
          <w:ilvl w:val="0"/>
          <w:numId w:val="5"/>
        </w:numPr>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v primeru nekvalitetne izvedbe del po pogodbi in dobave nekvalitetnih in neustreznih materialov in opreme po pogodbi,</w:t>
      </w:r>
    </w:p>
    <w:p w14:paraId="6B136C89" w14:textId="77777777" w:rsidR="008D4213" w:rsidRPr="00692278" w:rsidRDefault="008D4213" w:rsidP="00FA245C">
      <w:pPr>
        <w:numPr>
          <w:ilvl w:val="0"/>
          <w:numId w:val="5"/>
        </w:numPr>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v primeru nepravočasnega oz. neažurnega izvajanja del v smislu te pogodbe,</w:t>
      </w:r>
    </w:p>
    <w:p w14:paraId="6337BAE7" w14:textId="77777777" w:rsidR="008D4213" w:rsidRPr="00692278" w:rsidRDefault="008D4213" w:rsidP="00FA245C">
      <w:pPr>
        <w:numPr>
          <w:ilvl w:val="0"/>
          <w:numId w:val="5"/>
        </w:numPr>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v primeru, da ponudnik tekom izvedbe projekta na izpolnjuje zahteve glede zahtevanega  zavarovanja po pravilih veljavne gradbene zakonodaje in skladno z zahtevami naročnika,</w:t>
      </w:r>
    </w:p>
    <w:p w14:paraId="6C0A28ED" w14:textId="77777777" w:rsidR="008D4213" w:rsidRPr="00692278" w:rsidRDefault="008D4213" w:rsidP="00FA245C">
      <w:pPr>
        <w:numPr>
          <w:ilvl w:val="0"/>
          <w:numId w:val="17"/>
        </w:numPr>
        <w:autoSpaceDE w:val="0"/>
        <w:autoSpaceDN w:val="0"/>
        <w:adjustRightInd w:val="0"/>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če izvajalec ne dostavi ustrezno zvišanega instrumenta zavarovanja dobre izvedbe del do roka, ki se opredeli v aneksu k pogodbi v primeru povišanja osnovne pogodbene vrednosti,</w:t>
      </w:r>
    </w:p>
    <w:p w14:paraId="5CD0F359" w14:textId="77777777" w:rsidR="008D4213" w:rsidRPr="00692278" w:rsidRDefault="008D4213" w:rsidP="00FA245C">
      <w:pPr>
        <w:numPr>
          <w:ilvl w:val="0"/>
          <w:numId w:val="17"/>
        </w:numPr>
        <w:autoSpaceDE w:val="0"/>
        <w:autoSpaceDN w:val="0"/>
        <w:adjustRightInd w:val="0"/>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v drugih primerih določenih s pogodbo.</w:t>
      </w:r>
    </w:p>
    <w:p w14:paraId="571482DC" w14:textId="77777777" w:rsidR="008D4213" w:rsidRPr="00692278" w:rsidRDefault="008D4213" w:rsidP="00FA245C">
      <w:pPr>
        <w:autoSpaceDE w:val="0"/>
        <w:autoSpaceDN w:val="0"/>
        <w:adjustRightInd w:val="0"/>
        <w:spacing w:after="0" w:line="276" w:lineRule="auto"/>
        <w:contextualSpacing/>
        <w:jc w:val="both"/>
        <w:rPr>
          <w:rFonts w:ascii="Garamond" w:eastAsia="Calibri" w:hAnsi="Garamond" w:cs="Arial"/>
          <w:sz w:val="24"/>
          <w:szCs w:val="24"/>
          <w:lang w:eastAsia="sl-SI"/>
        </w:rPr>
      </w:pPr>
    </w:p>
    <w:p w14:paraId="48ED107B" w14:textId="77777777" w:rsidR="008D4213" w:rsidRPr="00692278" w:rsidRDefault="008D4213" w:rsidP="00FA245C">
      <w:pPr>
        <w:autoSpaceDE w:val="0"/>
        <w:autoSpaceDN w:val="0"/>
        <w:adjustRightInd w:val="0"/>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 xml:space="preserve">Zavarovanje mora biti veljavno 30 dni po poteku pogodbenega roka. </w:t>
      </w:r>
    </w:p>
    <w:p w14:paraId="499E215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272CF17"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GARANCIJSKA DOBA</w:t>
      </w:r>
    </w:p>
    <w:p w14:paraId="197F8B3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D0B5E25"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482783A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Izvajalec jamči, da za vgrajene dele nudi garancijo proizvajalca, ki znaša vsaj 12 mesecev. </w:t>
      </w:r>
    </w:p>
    <w:p w14:paraId="2EF1E805"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15EDF9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 Izvajalec jamči, da bo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7FB33F52"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A912CD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V primeru, da se pokaže, da niso izpolnjene garantirane karakteristike, mora izvajalec v okviru pogodbenega roka dokončanja izvesti potrebne spremembe oz. popravila, v nasprotnem primeru lahko naročnik unovči bančno garancijo za dobro izvedbo pogodbenih obveznosti. </w:t>
      </w:r>
    </w:p>
    <w:p w14:paraId="4E721E47"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B007265"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Arial"/>
          <w:kern w:val="3"/>
          <w:sz w:val="24"/>
          <w:szCs w:val="24"/>
          <w:lang w:eastAsia="zh-CN"/>
        </w:rPr>
      </w:pPr>
    </w:p>
    <w:p w14:paraId="2B31560C"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1EBEDD8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Izvajalec se obvezuje, da bo na svoje stroške na naročnikovo zahtevo, odpravil ugotovljene napake v garancijski dobi.</w:t>
      </w:r>
    </w:p>
    <w:p w14:paraId="1B4575B6"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2C18FA6" w14:textId="0413629F"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Če izvajalec ne odpravi napak v dogovorjenem roku, jih je po načelu dobrega gospodarja upravičen odpraviti naročnik in to na račun izvajalca. </w:t>
      </w:r>
    </w:p>
    <w:p w14:paraId="66B0A68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65C7698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E28F37B" w14:textId="485CB691"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w:t>
      </w:r>
    </w:p>
    <w:p w14:paraId="7411846E"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F126C7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60D8F36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ODSTOP OD POGODBE</w:t>
      </w:r>
    </w:p>
    <w:p w14:paraId="7DFF1AF2"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EB9B644"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75922E62" w14:textId="77777777" w:rsidR="008D4213" w:rsidRPr="00692278" w:rsidRDefault="008D4213" w:rsidP="00FA245C">
      <w:pPr>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040A6416"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neizpolnjevanje pogojev za priznanje sposobnosti,</w:t>
      </w:r>
    </w:p>
    <w:p w14:paraId="1DAE447C"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prenehanje poslovanja izvajalca,</w:t>
      </w:r>
    </w:p>
    <w:p w14:paraId="41860E22"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neustrezno izpolnjevanje določil tega sporazuma,</w:t>
      </w:r>
    </w:p>
    <w:p w14:paraId="4ED8F3F6"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izvedba storitev, ki ne ustreza dogovorjeni vrsti, kvaliteti in strokovnim zahtevam,</w:t>
      </w:r>
    </w:p>
    <w:p w14:paraId="7413F463"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neupoštevanje dogovorjenih cen  v nasprotju z določili te pogodbe,</w:t>
      </w:r>
    </w:p>
    <w:p w14:paraId="3C9379DE"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izvajanje obveznosti v nasprotju z dano ponudbo ter v nasprotju s pogodbo,</w:t>
      </w:r>
    </w:p>
    <w:p w14:paraId="00B715E4"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drugih utemeljenih in objektivno preverljivih razlogov.</w:t>
      </w:r>
    </w:p>
    <w:p w14:paraId="0ACF6FF2" w14:textId="77777777" w:rsidR="008D4213" w:rsidRPr="00692278" w:rsidRDefault="008D4213" w:rsidP="00FA245C">
      <w:pPr>
        <w:spacing w:after="200" w:line="276" w:lineRule="auto"/>
        <w:jc w:val="both"/>
        <w:rPr>
          <w:rFonts w:ascii="Garamond" w:eastAsia="Calibri" w:hAnsi="Garamond" w:cs="Tahoma"/>
          <w:sz w:val="24"/>
          <w:szCs w:val="24"/>
          <w:lang w:eastAsia="sl-SI"/>
        </w:rPr>
      </w:pPr>
    </w:p>
    <w:p w14:paraId="53065F85" w14:textId="77777777" w:rsidR="008D4213" w:rsidRPr="00692278" w:rsidRDefault="008D4213" w:rsidP="00FA245C">
      <w:pPr>
        <w:spacing w:after="20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 xml:space="preserve">Naročnik bo v primeru odstopa od te pogodbe o tem pisno obvestil izvajalca in sicer v roku, ki ga določi naročnik, ta pa ni daljši od 14 dni do treh mesecev od odstopa od pogodbe. </w:t>
      </w:r>
    </w:p>
    <w:p w14:paraId="368B5708" w14:textId="77777777" w:rsidR="008D4213" w:rsidRPr="00692278" w:rsidRDefault="008D4213" w:rsidP="00FA245C">
      <w:pPr>
        <w:spacing w:before="200" w:after="12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A96AAAC" w14:textId="77777777" w:rsidR="008D4213" w:rsidRPr="00692278" w:rsidRDefault="008D4213" w:rsidP="00FA245C">
      <w:pPr>
        <w:spacing w:before="200" w:after="12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Ne glede na določbe prvega, drugega in tretjega odstavka tega člena lahko naročnik brez razloga odstopi od te pogodbe. V tem primeru mora pisno obvestiti nasprotno stranko, in sicer najmanj en mesec pred nameravanim odstopom.</w:t>
      </w:r>
    </w:p>
    <w:p w14:paraId="211E370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1F316694" w14:textId="77777777" w:rsidR="008D4213" w:rsidRPr="00692278" w:rsidRDefault="008D4213" w:rsidP="00FA245C">
      <w:pPr>
        <w:widowControl w:val="0"/>
        <w:spacing w:after="0" w:line="276" w:lineRule="auto"/>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Pogodba je sklenjena pod razveznim pogojem, ki se uresniči, če je naročnik seznanjen, da je:</w:t>
      </w:r>
    </w:p>
    <w:p w14:paraId="4538F23D" w14:textId="77777777" w:rsidR="008D4213" w:rsidRPr="00692278" w:rsidRDefault="008D4213" w:rsidP="00FA245C">
      <w:pPr>
        <w:widowControl w:val="0"/>
        <w:numPr>
          <w:ilvl w:val="0"/>
          <w:numId w:val="21"/>
        </w:numPr>
        <w:spacing w:after="0" w:line="276" w:lineRule="auto"/>
        <w:contextualSpacing/>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sodišče s pravnomočno odločitvijo ugotovilo kršitev obveznosti iz drugega odstavka 3. člena ZJN-3 s strani izvajalca pogodbe o izvedbi javnega naročila ali njegovega podizvajalca;</w:t>
      </w:r>
    </w:p>
    <w:p w14:paraId="34B1EA06" w14:textId="77777777" w:rsidR="008D4213" w:rsidRPr="00692278" w:rsidRDefault="008D4213" w:rsidP="00FA245C">
      <w:pPr>
        <w:widowControl w:val="0"/>
        <w:numPr>
          <w:ilvl w:val="0"/>
          <w:numId w:val="21"/>
        </w:numPr>
        <w:spacing w:after="0" w:line="276" w:lineRule="auto"/>
        <w:contextualSpacing/>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86BB62F" w14:textId="77777777" w:rsidR="008D4213" w:rsidRPr="00692278" w:rsidRDefault="008D4213" w:rsidP="00FA245C">
      <w:pPr>
        <w:widowControl w:val="0"/>
        <w:spacing w:before="200" w:after="0" w:line="276" w:lineRule="auto"/>
        <w:ind w:left="1064"/>
        <w:contextualSpacing/>
        <w:jc w:val="both"/>
        <w:rPr>
          <w:rFonts w:ascii="Garamond" w:eastAsia="Times New Roman" w:hAnsi="Garamond" w:cs="Calibri"/>
          <w:sz w:val="24"/>
          <w:szCs w:val="24"/>
          <w:lang w:eastAsia="sl-SI"/>
        </w:rPr>
      </w:pPr>
    </w:p>
    <w:p w14:paraId="4738DFEC" w14:textId="77777777" w:rsidR="008D4213" w:rsidRPr="00692278" w:rsidRDefault="008D4213" w:rsidP="00FA245C">
      <w:pPr>
        <w:spacing w:after="0" w:line="276" w:lineRule="auto"/>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BF33913" w14:textId="77777777" w:rsidR="008D4213" w:rsidRPr="00692278" w:rsidRDefault="008D4213" w:rsidP="00FA245C">
      <w:pPr>
        <w:spacing w:after="0" w:line="276" w:lineRule="auto"/>
        <w:jc w:val="both"/>
        <w:rPr>
          <w:rFonts w:ascii="Garamond" w:eastAsia="Times New Roman" w:hAnsi="Garamond" w:cs="Calibri"/>
          <w:sz w:val="24"/>
          <w:szCs w:val="24"/>
          <w:lang w:eastAsia="sl-SI"/>
        </w:rPr>
      </w:pPr>
    </w:p>
    <w:p w14:paraId="6CE16DA9" w14:textId="77777777" w:rsidR="008D4213" w:rsidRPr="00692278" w:rsidRDefault="008D4213" w:rsidP="00FA245C">
      <w:pPr>
        <w:spacing w:after="0" w:line="276" w:lineRule="auto"/>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92278">
        <w:rPr>
          <w:rFonts w:ascii="Garamond" w:eastAsia="Times New Roman" w:hAnsi="Garamond" w:cs="Calibri"/>
          <w:sz w:val="24"/>
          <w:szCs w:val="24"/>
          <w:lang w:eastAsia="sl-SI"/>
        </w:rPr>
        <w:t>podizvajanje</w:t>
      </w:r>
      <w:proofErr w:type="spellEnd"/>
      <w:r w:rsidRPr="00692278">
        <w:rPr>
          <w:rFonts w:ascii="Garamond" w:eastAsia="Times New Roman" w:hAnsi="Garamond" w:cs="Calibri"/>
          <w:sz w:val="24"/>
          <w:szCs w:val="24"/>
          <w:lang w:eastAsia="sl-SI"/>
        </w:rPr>
        <w:t xml:space="preserve"> temu podizvajalcu, če ta zamenjava ali prevzem ne pomeni bistvene spremembe pogodbe. </w:t>
      </w:r>
    </w:p>
    <w:p w14:paraId="1F38CBA1" w14:textId="77777777" w:rsidR="008D4213" w:rsidRPr="00692278" w:rsidRDefault="008D4213" w:rsidP="00FA245C">
      <w:pPr>
        <w:spacing w:after="0" w:line="276" w:lineRule="auto"/>
        <w:jc w:val="both"/>
        <w:rPr>
          <w:rFonts w:ascii="Garamond" w:eastAsia="Times New Roman" w:hAnsi="Garamond" w:cs="Calibri"/>
          <w:sz w:val="24"/>
          <w:szCs w:val="24"/>
          <w:lang w:eastAsia="sl-SI"/>
        </w:rPr>
      </w:pPr>
    </w:p>
    <w:p w14:paraId="5A5725FB" w14:textId="549ACD72" w:rsidR="008D4213" w:rsidRPr="00692278" w:rsidRDefault="008D4213" w:rsidP="00FA245C">
      <w:pPr>
        <w:spacing w:after="0" w:line="276" w:lineRule="auto"/>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C58F343" w14:textId="77777777" w:rsidR="008D4213" w:rsidRPr="00692278" w:rsidRDefault="008D4213" w:rsidP="00FA245C">
      <w:pPr>
        <w:spacing w:after="0" w:line="276" w:lineRule="auto"/>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V 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5B792C74" w14:textId="77777777" w:rsidR="008D4213" w:rsidRPr="00692278" w:rsidRDefault="008D4213" w:rsidP="00FA245C">
      <w:pPr>
        <w:keepNext/>
        <w:spacing w:after="0" w:line="276" w:lineRule="auto"/>
        <w:jc w:val="both"/>
        <w:rPr>
          <w:rFonts w:ascii="Garamond" w:eastAsia="Times New Roman" w:hAnsi="Garamond" w:cs="Calibri"/>
          <w:sz w:val="24"/>
          <w:szCs w:val="24"/>
          <w:lang w:eastAsia="sl-SI"/>
        </w:rPr>
      </w:pPr>
    </w:p>
    <w:p w14:paraId="52AB332F" w14:textId="77777777" w:rsidR="008D4213" w:rsidRPr="00692278" w:rsidRDefault="008D4213" w:rsidP="00FA245C">
      <w:pPr>
        <w:spacing w:after="0" w:line="276" w:lineRule="auto"/>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0CD7722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04256F2"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C0E5E86"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PROTIKORUPCIJSKA KLAVZULA</w:t>
      </w:r>
    </w:p>
    <w:p w14:paraId="5E4D280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104625D"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303E65E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64D6FEE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pridobitev posla ali</w:t>
      </w:r>
    </w:p>
    <w:p w14:paraId="26FE4E3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za sklenitev posla pod ugodnejšimi pogoji ali</w:t>
      </w:r>
    </w:p>
    <w:p w14:paraId="050B93D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za opustitev dolžnega nadzora nad izvajanjem pogodbenih obveznosti ali</w:t>
      </w:r>
    </w:p>
    <w:p w14:paraId="28324165"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03875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je nična, če pa pogodba še ni veljavna, se šteje, da pogodba ni bila sklenjena.</w:t>
      </w:r>
    </w:p>
    <w:p w14:paraId="416B478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BA2FD3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PREDSTAVNIKI POGODBENIH STRANK</w:t>
      </w:r>
    </w:p>
    <w:p w14:paraId="46D959F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B5DF011"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7DCF75A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Urejanje vseh medsebojnih vprašanj, ki bodo nastala v zvezi z izvajanjem te pogodbe, bo za naročnika opravljal pooblaščeni predstavnik________________________________.</w:t>
      </w:r>
    </w:p>
    <w:p w14:paraId="1AE120F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Pooblaščeni predstavnik izvajalca: _______________________________ , </w:t>
      </w:r>
    </w:p>
    <w:p w14:paraId="3CF8B1D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BCAC857"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VAROVANJE POSLOVNIH SKRIVNOSTI</w:t>
      </w:r>
    </w:p>
    <w:p w14:paraId="1D747F8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94D5AA7" w14:textId="77777777" w:rsidR="008D4213" w:rsidRPr="00692278" w:rsidRDefault="008D4213" w:rsidP="00FA245C">
      <w:pPr>
        <w:numPr>
          <w:ilvl w:val="0"/>
          <w:numId w:val="16"/>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479B6EC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Kot poslovno skrivnost je izvajalec dolžan varovati podatke, s katerimi bi se seznanil pri izvedbi storitev, ki so predmet pogodbe.</w:t>
      </w:r>
    </w:p>
    <w:p w14:paraId="30F53497"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Določbe o poslovni skrivnosti zavezujejo izvajalec in njegove delavce tudi po prenehanju veljavnosti te pogodbe.</w:t>
      </w:r>
    </w:p>
    <w:p w14:paraId="49EF411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7AA1376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5D7EDD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REŠEVANJE SPOROV</w:t>
      </w:r>
    </w:p>
    <w:p w14:paraId="17CB652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70F3AD01"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4F40EF8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Morebitne spore, ki bi nastali v zvezi z izvajanjem te pogodbe, bodo stranke skušale rešiti sporazumno. Če spornega vprašanja ne bo možno rešiti sporazumno, je za reševanje sporov pristojno krajevno pristojno sodišče po sedežu naročnika.</w:t>
      </w:r>
    </w:p>
    <w:p w14:paraId="09320B1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FE09DF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KONČNE DOLOČBE</w:t>
      </w:r>
    </w:p>
    <w:p w14:paraId="4719DFEE"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6B09250"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7EE9F3A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Pogodba je sklenjena, ko jo podpišeta obe pogodbeni stranki in začne veljati (</w:t>
      </w:r>
      <w:proofErr w:type="spellStart"/>
      <w:r w:rsidRPr="00692278">
        <w:rPr>
          <w:rFonts w:ascii="Garamond" w:eastAsia="Calibri" w:hAnsi="Garamond" w:cs="Times New Roman"/>
          <w:sz w:val="24"/>
          <w:szCs w:val="24"/>
          <w:lang w:eastAsia="sl-SI"/>
        </w:rPr>
        <w:t>odložni</w:t>
      </w:r>
      <w:proofErr w:type="spellEnd"/>
      <w:r w:rsidRPr="00692278">
        <w:rPr>
          <w:rFonts w:ascii="Garamond" w:eastAsia="Calibri" w:hAnsi="Garamond" w:cs="Times New Roman"/>
          <w:sz w:val="24"/>
          <w:szCs w:val="24"/>
          <w:lang w:eastAsia="sl-SI"/>
        </w:rPr>
        <w:t xml:space="preserve"> pogoj), ko naročnik prejme zavarovanje za dobro izvedbo pogodbenih obveznosti.</w:t>
      </w:r>
    </w:p>
    <w:p w14:paraId="70346F4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69D15EA" w14:textId="555A01ED"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Pogodba velja </w:t>
      </w:r>
      <w:r w:rsidR="002758ED" w:rsidRPr="00692278">
        <w:rPr>
          <w:rFonts w:ascii="Garamond" w:eastAsia="Times New Roman" w:hAnsi="Garamond" w:cs="Times New Roman"/>
          <w:sz w:val="24"/>
          <w:szCs w:val="24"/>
          <w:lang w:eastAsia="sl-SI"/>
        </w:rPr>
        <w:t>48</w:t>
      </w:r>
      <w:r w:rsidRPr="00692278">
        <w:rPr>
          <w:rFonts w:ascii="Garamond" w:eastAsia="Times New Roman" w:hAnsi="Garamond" w:cs="Times New Roman"/>
          <w:sz w:val="24"/>
          <w:szCs w:val="24"/>
          <w:lang w:eastAsia="sl-SI"/>
        </w:rPr>
        <w:t xml:space="preserve"> mesecev od sklenitve. </w:t>
      </w:r>
    </w:p>
    <w:p w14:paraId="735E6AE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8370E6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      26. člen</w:t>
      </w:r>
    </w:p>
    <w:p w14:paraId="43308F8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Ta pogodba je napisana v 2 (dveh) enakih izvodih, od katerih naročnik prejme 1 (en) izvod in izvajalec 1 (en) izvod.</w:t>
      </w:r>
    </w:p>
    <w:p w14:paraId="38FE655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283734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V________________ dne: __________</w:t>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t>V________________ dne: __________</w:t>
      </w:r>
    </w:p>
    <w:p w14:paraId="57EA6A7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7036B36"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Številka: _________________________</w:t>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t>Številka: ____________________</w:t>
      </w:r>
    </w:p>
    <w:p w14:paraId="3934ECD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E6F592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0BC5E4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IZVAJALEC:</w:t>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t>NAROČNIK:</w:t>
      </w:r>
    </w:p>
    <w:p w14:paraId="657A72BB" w14:textId="77777777" w:rsidR="008D4213" w:rsidRPr="00692278" w:rsidRDefault="008D4213" w:rsidP="00FA245C">
      <w:pPr>
        <w:spacing w:after="0" w:line="276" w:lineRule="auto"/>
        <w:ind w:left="3540" w:hanging="3534"/>
        <w:jc w:val="both"/>
        <w:rPr>
          <w:rFonts w:ascii="Garamond" w:eastAsia="Calibri" w:hAnsi="Garamond" w:cs="Times New Roman"/>
          <w:sz w:val="24"/>
          <w:szCs w:val="24"/>
          <w:lang w:eastAsia="sl-SI"/>
        </w:rPr>
      </w:pPr>
    </w:p>
    <w:p w14:paraId="25906A12" w14:textId="77777777" w:rsidR="008D4213" w:rsidRPr="00692278" w:rsidRDefault="008D4213" w:rsidP="00FA245C">
      <w:pPr>
        <w:spacing w:after="0" w:line="276" w:lineRule="auto"/>
        <w:ind w:left="3540" w:hanging="3534"/>
        <w:jc w:val="both"/>
        <w:rPr>
          <w:rFonts w:ascii="Garamond" w:eastAsia="Calibri" w:hAnsi="Garamond" w:cs="Times New Roman"/>
          <w:sz w:val="24"/>
          <w:szCs w:val="24"/>
          <w:lang w:eastAsia="sl-SI"/>
        </w:rPr>
      </w:pPr>
    </w:p>
    <w:p w14:paraId="3041EADD" w14:textId="77777777" w:rsidR="008D4213" w:rsidRPr="00692278" w:rsidRDefault="008D4213" w:rsidP="00FA245C">
      <w:pPr>
        <w:spacing w:after="0" w:line="276" w:lineRule="auto"/>
        <w:ind w:left="3540" w:hanging="3534"/>
        <w:jc w:val="both"/>
        <w:rPr>
          <w:rFonts w:ascii="Garamond" w:eastAsia="Calibri" w:hAnsi="Garamond" w:cs="Times New Roman"/>
          <w:sz w:val="24"/>
          <w:szCs w:val="24"/>
          <w:lang w:eastAsia="sl-SI"/>
        </w:rPr>
      </w:pPr>
    </w:p>
    <w:p w14:paraId="6BDBEE35" w14:textId="77777777" w:rsidR="008D4213" w:rsidRPr="00692278" w:rsidRDefault="008D4213" w:rsidP="00FA245C">
      <w:pPr>
        <w:spacing w:after="0" w:line="276" w:lineRule="auto"/>
        <w:ind w:left="3540" w:hanging="3534"/>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r>
    </w:p>
    <w:p w14:paraId="6F4E63DB" w14:textId="77777777" w:rsidR="008D4213" w:rsidRPr="00692278" w:rsidRDefault="008D4213" w:rsidP="00FA245C">
      <w:pPr>
        <w:spacing w:after="0" w:line="276" w:lineRule="auto"/>
        <w:ind w:left="3540" w:hanging="3534"/>
        <w:jc w:val="both"/>
        <w:rPr>
          <w:rFonts w:ascii="Garamond" w:eastAsia="Arial Unicode MS" w:hAnsi="Garamond" w:cs="Times New Roman"/>
          <w:sz w:val="24"/>
          <w:szCs w:val="24"/>
          <w:lang w:eastAsia="sl-SI"/>
        </w:rPr>
      </w:pPr>
    </w:p>
    <w:p w14:paraId="2D59CB76" w14:textId="77777777" w:rsidR="008D4213" w:rsidRPr="00692278" w:rsidRDefault="008D4213" w:rsidP="00FA245C">
      <w:pPr>
        <w:spacing w:after="0" w:line="276" w:lineRule="auto"/>
        <w:jc w:val="both"/>
        <w:rPr>
          <w:rFonts w:ascii="Garamond" w:eastAsia="Arial Unicode MS" w:hAnsi="Garamond" w:cs="Times New Roman"/>
          <w:sz w:val="24"/>
          <w:szCs w:val="24"/>
          <w:lang w:eastAsia="sl-SI"/>
        </w:rPr>
      </w:pPr>
      <w:r w:rsidRPr="00692278">
        <w:rPr>
          <w:rFonts w:ascii="Garamond" w:eastAsia="Arial Unicode MS" w:hAnsi="Garamond" w:cs="Times New Roman"/>
          <w:sz w:val="24"/>
          <w:szCs w:val="24"/>
          <w:lang w:eastAsia="sl-SI"/>
        </w:rPr>
        <w:t>Priloge:</w:t>
      </w:r>
    </w:p>
    <w:p w14:paraId="5F3A77E2" w14:textId="23203ADE" w:rsidR="002758ED" w:rsidRPr="00692278" w:rsidRDefault="008D4213" w:rsidP="00FA245C">
      <w:pPr>
        <w:spacing w:after="200" w:line="276" w:lineRule="auto"/>
        <w:jc w:val="both"/>
        <w:rPr>
          <w:rFonts w:ascii="Garamond" w:eastAsia="Arial Unicode MS" w:hAnsi="Garamond" w:cs="Times New Roman"/>
          <w:sz w:val="24"/>
          <w:szCs w:val="24"/>
          <w:lang w:eastAsia="sl-SI"/>
        </w:rPr>
      </w:pPr>
      <w:r w:rsidRPr="00692278">
        <w:rPr>
          <w:rFonts w:ascii="Garamond" w:eastAsia="Arial Unicode MS" w:hAnsi="Garamond" w:cs="Times New Roman"/>
          <w:sz w:val="24"/>
          <w:szCs w:val="24"/>
          <w:lang w:eastAsia="sl-SI"/>
        </w:rPr>
        <w:t xml:space="preserve">- Ponudbeni predračun </w:t>
      </w:r>
    </w:p>
    <w:p w14:paraId="54F1E8EA"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127" w:name="_Toc443902486"/>
      <w:bookmarkEnd w:id="124"/>
      <w:bookmarkEnd w:id="125"/>
      <w:bookmarkEnd w:id="126"/>
    </w:p>
    <w:p w14:paraId="5F813099"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7A324461"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75764588"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55565BD4"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6D0DC3BB" w14:textId="3575D235" w:rsidR="008D4213"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040E0D9B" w14:textId="2A2C9853" w:rsidR="001A31C4" w:rsidRDefault="001A31C4" w:rsidP="00FA245C">
      <w:pPr>
        <w:spacing w:before="360" w:after="0" w:line="276" w:lineRule="auto"/>
        <w:contextualSpacing/>
        <w:jc w:val="both"/>
        <w:outlineLvl w:val="0"/>
        <w:rPr>
          <w:rFonts w:ascii="Garamond" w:eastAsia="Calibri" w:hAnsi="Garamond" w:cs="Arial"/>
          <w:b/>
          <w:sz w:val="24"/>
          <w:szCs w:val="24"/>
          <w:lang w:eastAsia="sl-SI"/>
        </w:rPr>
      </w:pPr>
    </w:p>
    <w:p w14:paraId="0BDC77A8" w14:textId="23E710CB" w:rsidR="001A31C4" w:rsidRDefault="001A31C4" w:rsidP="00FA245C">
      <w:pPr>
        <w:spacing w:before="360" w:after="0" w:line="276" w:lineRule="auto"/>
        <w:contextualSpacing/>
        <w:jc w:val="both"/>
        <w:outlineLvl w:val="0"/>
        <w:rPr>
          <w:rFonts w:ascii="Garamond" w:eastAsia="Calibri" w:hAnsi="Garamond" w:cs="Arial"/>
          <w:b/>
          <w:sz w:val="24"/>
          <w:szCs w:val="24"/>
          <w:lang w:eastAsia="sl-SI"/>
        </w:rPr>
      </w:pPr>
    </w:p>
    <w:p w14:paraId="727C0E64" w14:textId="1C40F995" w:rsidR="001A31C4" w:rsidRDefault="001A31C4" w:rsidP="00FA245C">
      <w:pPr>
        <w:spacing w:before="360" w:after="0" w:line="276" w:lineRule="auto"/>
        <w:contextualSpacing/>
        <w:jc w:val="both"/>
        <w:outlineLvl w:val="0"/>
        <w:rPr>
          <w:rFonts w:ascii="Garamond" w:eastAsia="Calibri" w:hAnsi="Garamond" w:cs="Arial"/>
          <w:b/>
          <w:sz w:val="24"/>
          <w:szCs w:val="24"/>
          <w:lang w:eastAsia="sl-SI"/>
        </w:rPr>
      </w:pPr>
    </w:p>
    <w:p w14:paraId="1B462061"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100B79FD"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5B5F8C64"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529FA9EE"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069073B7"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081A4662"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039E9FF0"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49655FC6"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2CD36F7"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7BF25C6C"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B837979"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0D4F558A"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5ADD6A88"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4CCDCB7C"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1F2C1BBC"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3B9BF1D9"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73ADFA42"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20E9B12C"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3C88773F"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50BF87EF"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39785F50"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7FBBDA50"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536697DB"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7DCDD89"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41E2F51"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5DF6942F"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5F44A17"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383F4B45"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39ED0A10"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19D36F7"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1E2A725"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03B3884C" w14:textId="77777777" w:rsidR="001A31C4" w:rsidRPr="00692278" w:rsidRDefault="001A31C4" w:rsidP="00FA245C">
      <w:pPr>
        <w:spacing w:before="360" w:after="0" w:line="276" w:lineRule="auto"/>
        <w:contextualSpacing/>
        <w:jc w:val="both"/>
        <w:outlineLvl w:val="0"/>
        <w:rPr>
          <w:rFonts w:ascii="Garamond" w:eastAsia="Calibri" w:hAnsi="Garamond" w:cs="Arial"/>
          <w:b/>
          <w:sz w:val="24"/>
          <w:szCs w:val="24"/>
          <w:lang w:eastAsia="sl-SI"/>
        </w:rPr>
      </w:pPr>
    </w:p>
    <w:p w14:paraId="441AD678"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54A2850C"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79D6F3D3"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4654D705"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3FC9ADEA"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3721AE58"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6323C2A8"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128" w:name="_Toc178236734"/>
      <w:bookmarkStart w:id="129" w:name="_Toc170202621"/>
      <w:r w:rsidRPr="00692278">
        <w:rPr>
          <w:rFonts w:ascii="Garamond" w:eastAsia="Calibri" w:hAnsi="Garamond" w:cs="Arial"/>
          <w:b/>
          <w:sz w:val="24"/>
          <w:szCs w:val="24"/>
          <w:lang w:eastAsia="sl-SI"/>
        </w:rPr>
        <w:t>Ponudbeni predračun</w:t>
      </w:r>
      <w:bookmarkEnd w:id="127"/>
      <w:bookmarkEnd w:id="128"/>
      <w:bookmarkEnd w:id="129"/>
      <w:r w:rsidRPr="00692278">
        <w:rPr>
          <w:rFonts w:ascii="Garamond" w:eastAsia="Calibri" w:hAnsi="Garamond" w:cs="Arial"/>
          <w:b/>
          <w:sz w:val="24"/>
          <w:szCs w:val="24"/>
          <w:lang w:eastAsia="sl-SI"/>
        </w:rPr>
        <w:t xml:space="preserve"> </w:t>
      </w:r>
    </w:p>
    <w:p w14:paraId="6DEF9180" w14:textId="77777777" w:rsidR="008D4213" w:rsidRPr="00692278" w:rsidRDefault="008D4213" w:rsidP="00FA245C">
      <w:pPr>
        <w:shd w:val="clear" w:color="auto" w:fill="FFFFFF"/>
        <w:spacing w:after="0" w:line="276" w:lineRule="auto"/>
        <w:jc w:val="both"/>
        <w:rPr>
          <w:rFonts w:ascii="Garamond" w:eastAsia="Arial Unicode MS" w:hAnsi="Garamond" w:cs="Times New Roman"/>
          <w:bCs/>
          <w:sz w:val="24"/>
          <w:szCs w:val="24"/>
          <w:lang w:eastAsia="sl-SI"/>
        </w:rPr>
      </w:pPr>
    </w:p>
    <w:p w14:paraId="1AADDFFA" w14:textId="77777777" w:rsidR="008D4213" w:rsidRPr="00692278" w:rsidRDefault="008D4213" w:rsidP="00FA245C">
      <w:pPr>
        <w:shd w:val="clear" w:color="auto" w:fill="FFFFFF"/>
        <w:spacing w:after="0" w:line="276" w:lineRule="auto"/>
        <w:jc w:val="both"/>
        <w:rPr>
          <w:rFonts w:ascii="Garamond" w:eastAsia="Arial Unicode MS" w:hAnsi="Garamond" w:cs="Times New Roman"/>
          <w:bCs/>
          <w:sz w:val="24"/>
          <w:szCs w:val="24"/>
          <w:lang w:eastAsia="sl-SI"/>
        </w:rPr>
      </w:pPr>
    </w:p>
    <w:p w14:paraId="1B7632B2" w14:textId="77777777" w:rsidR="008D4213" w:rsidRPr="00692278" w:rsidRDefault="008D4213" w:rsidP="00FA245C">
      <w:pPr>
        <w:shd w:val="clear" w:color="auto" w:fill="FFFFFF"/>
        <w:spacing w:after="0" w:line="276" w:lineRule="auto"/>
        <w:jc w:val="both"/>
        <w:rPr>
          <w:rFonts w:ascii="Garamond" w:eastAsia="Arial Unicode MS" w:hAnsi="Garamond" w:cs="Times New Roman"/>
          <w:bCs/>
          <w:sz w:val="24"/>
          <w:szCs w:val="24"/>
          <w:lang w:eastAsia="sl-SI"/>
        </w:rPr>
      </w:pPr>
    </w:p>
    <w:p w14:paraId="208384F9" w14:textId="04E39B79" w:rsidR="008D4213" w:rsidRPr="00692278" w:rsidRDefault="008D4213" w:rsidP="00FA245C">
      <w:pPr>
        <w:shd w:val="clear" w:color="auto" w:fill="FFFFFF"/>
        <w:spacing w:after="0" w:line="276" w:lineRule="auto"/>
        <w:jc w:val="both"/>
        <w:rPr>
          <w:rFonts w:ascii="Garamond" w:eastAsia="Times New Roman" w:hAnsi="Garamond" w:cs="Times New Roman"/>
          <w:sz w:val="24"/>
          <w:szCs w:val="24"/>
          <w:lang w:eastAsia="sl-SI"/>
        </w:rPr>
      </w:pPr>
      <w:r w:rsidRPr="00692278">
        <w:rPr>
          <w:rFonts w:ascii="Garamond" w:eastAsia="Arial Unicode MS" w:hAnsi="Garamond" w:cs="Times New Roman"/>
          <w:bCs/>
          <w:sz w:val="24"/>
          <w:szCs w:val="24"/>
          <w:lang w:eastAsia="sl-SI"/>
        </w:rPr>
        <w:t xml:space="preserve">V postopku oddaje javnega naročila </w:t>
      </w:r>
      <w:r w:rsidRPr="00692278">
        <w:rPr>
          <w:rFonts w:ascii="Garamond" w:eastAsia="Arial Unicode MS" w:hAnsi="Garamond" w:cs="Times New Roman"/>
          <w:bCs/>
          <w:i/>
          <w:iCs/>
          <w:sz w:val="24"/>
          <w:szCs w:val="24"/>
          <w:lang w:eastAsia="sl-SI"/>
        </w:rPr>
        <w:t>»</w:t>
      </w:r>
      <w:r w:rsidR="00E83EB7">
        <w:rPr>
          <w:rFonts w:ascii="Garamond" w:eastAsia="Arial Unicode MS" w:hAnsi="Garamond" w:cs="Times New Roman"/>
          <w:bCs/>
          <w:i/>
          <w:iCs/>
          <w:sz w:val="24"/>
          <w:szCs w:val="24"/>
          <w:lang w:eastAsia="sl-SI"/>
        </w:rPr>
        <w:t>Vzdrževanje</w:t>
      </w:r>
      <w:r w:rsidR="00183285">
        <w:rPr>
          <w:rFonts w:ascii="Garamond" w:eastAsia="Arial Unicode MS" w:hAnsi="Garamond" w:cs="Times New Roman"/>
          <w:bCs/>
          <w:i/>
          <w:iCs/>
          <w:sz w:val="24"/>
          <w:szCs w:val="24"/>
          <w:lang w:eastAsia="sl-SI"/>
        </w:rPr>
        <w:t xml:space="preserve"> in </w:t>
      </w:r>
      <w:r w:rsidR="00E83EB7">
        <w:rPr>
          <w:rFonts w:ascii="Garamond" w:eastAsia="Arial Unicode MS" w:hAnsi="Garamond" w:cs="Times New Roman"/>
          <w:bCs/>
          <w:i/>
          <w:iCs/>
          <w:sz w:val="24"/>
          <w:szCs w:val="24"/>
          <w:lang w:eastAsia="sl-SI"/>
        </w:rPr>
        <w:t xml:space="preserve"> interventni servisi potrebni za zagotavljanje požarne varnosti </w:t>
      </w:r>
      <w:r w:rsidRPr="00692278">
        <w:rPr>
          <w:rFonts w:ascii="Garamond" w:eastAsia="Arial Unicode MS" w:hAnsi="Garamond" w:cs="Times New Roman"/>
          <w:bCs/>
          <w:i/>
          <w:iCs/>
          <w:sz w:val="24"/>
          <w:szCs w:val="24"/>
          <w:lang w:eastAsia="sl-SI"/>
        </w:rPr>
        <w:t>«</w:t>
      </w:r>
      <w:r w:rsidRPr="00692278">
        <w:rPr>
          <w:rFonts w:ascii="Garamond" w:eastAsia="Times New Roman" w:hAnsi="Garamond" w:cs="Times New Roman"/>
          <w:sz w:val="24"/>
          <w:szCs w:val="24"/>
          <w:lang w:eastAsia="sl-SI"/>
        </w:rPr>
        <w:t xml:space="preserve">, objavljen na Portalu javnih naročil pod št. objave JN________/2024 </w:t>
      </w:r>
    </w:p>
    <w:p w14:paraId="709101AC" w14:textId="77777777" w:rsidR="008D4213" w:rsidRPr="00692278" w:rsidRDefault="008D4213" w:rsidP="00FA245C">
      <w:pPr>
        <w:shd w:val="clear" w:color="auto" w:fill="FFFFFF"/>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ponudnik_____________________________________________ </w:t>
      </w:r>
      <w:r w:rsidRPr="00692278">
        <w:rPr>
          <w:rFonts w:ascii="Garamond" w:eastAsia="Times New Roman" w:hAnsi="Garamond" w:cs="Times New Roman"/>
          <w:i/>
          <w:sz w:val="24"/>
          <w:szCs w:val="24"/>
          <w:lang w:eastAsia="sl-SI"/>
        </w:rPr>
        <w:t xml:space="preserve">(naziv in naslov ponudnika) </w:t>
      </w:r>
      <w:r w:rsidRPr="00692278">
        <w:rPr>
          <w:rFonts w:ascii="Garamond" w:eastAsia="Times New Roman" w:hAnsi="Garamond" w:cs="Times New Roman"/>
          <w:sz w:val="24"/>
          <w:szCs w:val="24"/>
          <w:lang w:eastAsia="sl-SI"/>
        </w:rPr>
        <w:t>podaja ponudbo za izvedbo del, kot je razvidno iz tega obrazca in priloženega ponudbenega predračuna:</w:t>
      </w:r>
    </w:p>
    <w:p w14:paraId="05FA0CB0" w14:textId="77777777" w:rsidR="008D4213" w:rsidRPr="00692278" w:rsidRDefault="008D4213" w:rsidP="00FA245C">
      <w:pPr>
        <w:autoSpaceDE w:val="0"/>
        <w:autoSpaceDN w:val="0"/>
        <w:adjustRightInd w:val="0"/>
        <w:spacing w:after="0" w:line="276" w:lineRule="auto"/>
        <w:jc w:val="both"/>
        <w:rPr>
          <w:rFonts w:ascii="Garamond" w:eastAsia="Calibri" w:hAnsi="Garamond" w:cs="Times New Roman"/>
          <w:iCs/>
          <w:sz w:val="24"/>
          <w:szCs w:val="24"/>
          <w:u w:val="single"/>
          <w:lang w:eastAsia="sl-SI"/>
        </w:rPr>
      </w:pPr>
    </w:p>
    <w:p w14:paraId="64C5704F" w14:textId="77777777" w:rsidR="008D4213" w:rsidRPr="00692278" w:rsidRDefault="008D4213" w:rsidP="00FA245C">
      <w:pPr>
        <w:autoSpaceDE w:val="0"/>
        <w:autoSpaceDN w:val="0"/>
        <w:adjustRightInd w:val="0"/>
        <w:spacing w:after="0" w:line="276" w:lineRule="auto"/>
        <w:jc w:val="both"/>
        <w:rPr>
          <w:rFonts w:ascii="Garamond" w:eastAsia="Calibri" w:hAnsi="Garamond" w:cs="Times New Roman"/>
          <w:iCs/>
          <w:sz w:val="24"/>
          <w:szCs w:val="24"/>
          <w:lang w:eastAsia="sl-SI"/>
        </w:rPr>
      </w:pPr>
      <w:r w:rsidRPr="00692278">
        <w:rPr>
          <w:rFonts w:ascii="Garamond" w:eastAsia="Calibri" w:hAnsi="Garamond" w:cs="Times New Roman"/>
          <w:iCs/>
          <w:sz w:val="24"/>
          <w:szCs w:val="24"/>
          <w:lang w:eastAsia="sl-SI"/>
        </w:rPr>
        <w:t>Ponudbena cena znaša:</w:t>
      </w:r>
    </w:p>
    <w:tbl>
      <w:tblPr>
        <w:tblStyle w:val="Tabelamrea"/>
        <w:tblW w:w="0" w:type="auto"/>
        <w:tblLook w:val="04A0" w:firstRow="1" w:lastRow="0" w:firstColumn="1" w:lastColumn="0" w:noHBand="0" w:noVBand="1"/>
      </w:tblPr>
      <w:tblGrid>
        <w:gridCol w:w="4531"/>
        <w:gridCol w:w="4531"/>
      </w:tblGrid>
      <w:tr w:rsidR="008D4213" w:rsidRPr="00692278" w14:paraId="0104FB1C" w14:textId="77777777" w:rsidTr="008D4213">
        <w:tc>
          <w:tcPr>
            <w:tcW w:w="4531" w:type="dxa"/>
          </w:tcPr>
          <w:p w14:paraId="057285A2" w14:textId="77777777" w:rsidR="008D4213" w:rsidRPr="00692278" w:rsidRDefault="008D4213" w:rsidP="00FA245C">
            <w:pPr>
              <w:autoSpaceDE w:val="0"/>
              <w:autoSpaceDN w:val="0"/>
              <w:adjustRightInd w:val="0"/>
              <w:spacing w:after="200" w:line="276" w:lineRule="auto"/>
              <w:jc w:val="both"/>
              <w:rPr>
                <w:rFonts w:ascii="Garamond" w:eastAsia="Times New Roman" w:hAnsi="Garamond"/>
                <w:iCs/>
                <w:sz w:val="24"/>
                <w:szCs w:val="24"/>
              </w:rPr>
            </w:pPr>
            <w:r w:rsidRPr="00692278">
              <w:rPr>
                <w:rFonts w:ascii="Garamond" w:eastAsia="Times New Roman" w:hAnsi="Garamond"/>
                <w:iCs/>
                <w:sz w:val="24"/>
                <w:szCs w:val="24"/>
              </w:rPr>
              <w:t>Cena v EUR brez DDV</w:t>
            </w:r>
          </w:p>
        </w:tc>
        <w:tc>
          <w:tcPr>
            <w:tcW w:w="4531" w:type="dxa"/>
          </w:tcPr>
          <w:p w14:paraId="157D3FCB" w14:textId="77777777" w:rsidR="008D4213" w:rsidRPr="00692278" w:rsidRDefault="008D4213" w:rsidP="00FA245C">
            <w:pPr>
              <w:autoSpaceDE w:val="0"/>
              <w:autoSpaceDN w:val="0"/>
              <w:adjustRightInd w:val="0"/>
              <w:spacing w:after="200" w:line="276" w:lineRule="auto"/>
              <w:jc w:val="both"/>
              <w:rPr>
                <w:rFonts w:ascii="Garamond" w:eastAsia="Times New Roman" w:hAnsi="Garamond"/>
                <w:iCs/>
                <w:sz w:val="24"/>
                <w:szCs w:val="24"/>
                <w:u w:val="single"/>
              </w:rPr>
            </w:pPr>
          </w:p>
        </w:tc>
      </w:tr>
    </w:tbl>
    <w:p w14:paraId="372202AA" w14:textId="77777777" w:rsidR="008D4213" w:rsidRPr="00692278" w:rsidRDefault="008D4213" w:rsidP="00FA245C">
      <w:pPr>
        <w:autoSpaceDE w:val="0"/>
        <w:autoSpaceDN w:val="0"/>
        <w:adjustRightInd w:val="0"/>
        <w:spacing w:after="0" w:line="276" w:lineRule="auto"/>
        <w:jc w:val="both"/>
        <w:rPr>
          <w:rFonts w:ascii="Garamond" w:eastAsia="Calibri" w:hAnsi="Garamond" w:cs="Times New Roman"/>
          <w:iCs/>
          <w:sz w:val="24"/>
          <w:szCs w:val="24"/>
          <w:u w:val="single"/>
          <w:lang w:eastAsia="sl-SI"/>
        </w:rPr>
      </w:pPr>
    </w:p>
    <w:p w14:paraId="2ECD150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CAC16E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Kraj in datum:                                                                          Podpis in žig ponudnika:</w:t>
      </w:r>
    </w:p>
    <w:p w14:paraId="40F7EE6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28154F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6A4302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3D87ED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3870F2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F5DB145"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8669D4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3AD68C5" w14:textId="77777777" w:rsidR="008D4213" w:rsidRPr="00692278" w:rsidRDefault="008D4213" w:rsidP="00FA245C">
      <w:pPr>
        <w:spacing w:after="0" w:line="276" w:lineRule="auto"/>
        <w:contextualSpacing/>
        <w:jc w:val="both"/>
        <w:rPr>
          <w:rFonts w:ascii="Garamond" w:eastAsia="Calibri" w:hAnsi="Garamond" w:cs="Times New Roman"/>
          <w:bCs/>
          <w:sz w:val="24"/>
          <w:szCs w:val="24"/>
          <w:lang w:eastAsia="sl-SI"/>
        </w:rPr>
      </w:pPr>
    </w:p>
    <w:p w14:paraId="2E990038"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p>
    <w:p w14:paraId="3EAA3617"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p>
    <w:p w14:paraId="22E9F0B7" w14:textId="77777777" w:rsidR="008D4213" w:rsidRDefault="008D4213" w:rsidP="00FA245C">
      <w:pPr>
        <w:spacing w:after="200" w:line="276" w:lineRule="auto"/>
        <w:jc w:val="both"/>
        <w:rPr>
          <w:rFonts w:ascii="Garamond" w:eastAsia="Calibri" w:hAnsi="Garamond" w:cs="Times New Roman"/>
          <w:i/>
          <w:sz w:val="24"/>
          <w:szCs w:val="24"/>
          <w:lang w:eastAsia="sl-SI"/>
        </w:rPr>
      </w:pPr>
    </w:p>
    <w:p w14:paraId="6B2D57BA" w14:textId="77777777" w:rsidR="00717267" w:rsidRDefault="00717267" w:rsidP="00FA245C">
      <w:pPr>
        <w:spacing w:after="200" w:line="276" w:lineRule="auto"/>
        <w:jc w:val="both"/>
        <w:rPr>
          <w:rFonts w:ascii="Garamond" w:eastAsia="Calibri" w:hAnsi="Garamond" w:cs="Times New Roman"/>
          <w:i/>
          <w:sz w:val="24"/>
          <w:szCs w:val="24"/>
          <w:lang w:eastAsia="sl-SI"/>
        </w:rPr>
      </w:pPr>
    </w:p>
    <w:p w14:paraId="6237C4C0" w14:textId="77777777" w:rsidR="00717267" w:rsidRDefault="00717267" w:rsidP="00FA245C">
      <w:pPr>
        <w:spacing w:after="200" w:line="276" w:lineRule="auto"/>
        <w:jc w:val="both"/>
        <w:rPr>
          <w:rFonts w:ascii="Garamond" w:eastAsia="Calibri" w:hAnsi="Garamond" w:cs="Times New Roman"/>
          <w:i/>
          <w:sz w:val="24"/>
          <w:szCs w:val="24"/>
          <w:lang w:eastAsia="sl-SI"/>
        </w:rPr>
      </w:pPr>
    </w:p>
    <w:p w14:paraId="2CE5F331" w14:textId="77777777" w:rsidR="00717267" w:rsidRDefault="00717267" w:rsidP="00FA245C">
      <w:pPr>
        <w:spacing w:after="200" w:line="276" w:lineRule="auto"/>
        <w:jc w:val="both"/>
        <w:rPr>
          <w:rFonts w:ascii="Garamond" w:eastAsia="Calibri" w:hAnsi="Garamond" w:cs="Times New Roman"/>
          <w:i/>
          <w:sz w:val="24"/>
          <w:szCs w:val="24"/>
          <w:lang w:eastAsia="sl-SI"/>
        </w:rPr>
      </w:pPr>
    </w:p>
    <w:p w14:paraId="411EAF7C" w14:textId="77777777" w:rsidR="00717267" w:rsidRPr="00692278" w:rsidRDefault="00717267" w:rsidP="00FA245C">
      <w:pPr>
        <w:spacing w:after="200" w:line="276" w:lineRule="auto"/>
        <w:jc w:val="both"/>
        <w:rPr>
          <w:rFonts w:ascii="Garamond" w:eastAsia="Calibri" w:hAnsi="Garamond" w:cs="Times New Roman"/>
          <w:i/>
          <w:sz w:val="24"/>
          <w:szCs w:val="24"/>
          <w:lang w:eastAsia="sl-SI"/>
        </w:rPr>
      </w:pPr>
    </w:p>
    <w:p w14:paraId="03C46697"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p>
    <w:p w14:paraId="03B995D2" w14:textId="77777777" w:rsidR="008D4213" w:rsidRPr="00692278" w:rsidRDefault="008D4213" w:rsidP="00FA245C">
      <w:pPr>
        <w:spacing w:after="0" w:line="276" w:lineRule="auto"/>
        <w:jc w:val="both"/>
        <w:rPr>
          <w:rFonts w:ascii="Garamond" w:eastAsia="Times New Roman" w:hAnsi="Garamond" w:cs="Times New Roman"/>
          <w:sz w:val="24"/>
          <w:szCs w:val="24"/>
          <w:lang w:eastAsia="pl-PL"/>
        </w:rPr>
      </w:pPr>
      <w:bookmarkStart w:id="130" w:name="_Toc67649571"/>
    </w:p>
    <w:p w14:paraId="01B5565C" w14:textId="77777777" w:rsidR="008D4213" w:rsidRPr="00692278" w:rsidRDefault="008D4213" w:rsidP="00FA245C">
      <w:pPr>
        <w:keepNext/>
        <w:spacing w:after="0" w:line="276" w:lineRule="auto"/>
        <w:jc w:val="both"/>
        <w:outlineLvl w:val="0"/>
        <w:rPr>
          <w:rFonts w:ascii="Garamond" w:eastAsia="Times" w:hAnsi="Garamond" w:cstheme="minorHAnsi"/>
          <w:b/>
          <w:spacing w:val="-1"/>
          <w:sz w:val="24"/>
          <w:szCs w:val="24"/>
          <w:lang w:eastAsia="pl-PL"/>
        </w:rPr>
      </w:pPr>
      <w:bookmarkStart w:id="131" w:name="_Toc178236735"/>
      <w:bookmarkStart w:id="132" w:name="_Toc170202622"/>
      <w:r w:rsidRPr="00692278">
        <w:rPr>
          <w:rFonts w:ascii="Garamond" w:eastAsia="Times" w:hAnsi="Garamond" w:cstheme="minorHAnsi"/>
          <w:b/>
          <w:spacing w:val="-1"/>
          <w:sz w:val="24"/>
          <w:szCs w:val="24"/>
          <w:lang w:eastAsia="pl-PL"/>
        </w:rPr>
        <w:t>Izjava o udeležbi fizičnih in pravnih oseb</w:t>
      </w:r>
      <w:bookmarkEnd w:id="131"/>
      <w:bookmarkEnd w:id="132"/>
      <w:r w:rsidRPr="00692278">
        <w:rPr>
          <w:rFonts w:ascii="Garamond" w:eastAsia="Times" w:hAnsi="Garamond" w:cstheme="minorHAnsi"/>
          <w:b/>
          <w:spacing w:val="-1"/>
          <w:sz w:val="24"/>
          <w:szCs w:val="24"/>
          <w:lang w:eastAsia="pl-PL"/>
        </w:rPr>
        <w:t xml:space="preserve"> </w:t>
      </w:r>
    </w:p>
    <w:p w14:paraId="24BEBC53" w14:textId="77777777" w:rsidR="008D4213" w:rsidRPr="00692278" w:rsidRDefault="008D4213" w:rsidP="00FA245C">
      <w:pPr>
        <w:spacing w:after="0" w:line="276" w:lineRule="auto"/>
        <w:jc w:val="both"/>
        <w:rPr>
          <w:rFonts w:ascii="Garamond" w:eastAsia="Times New Roman" w:hAnsi="Garamond" w:cs="Times New Roman"/>
          <w:sz w:val="24"/>
          <w:szCs w:val="24"/>
          <w:lang w:eastAsia="pl-PL"/>
        </w:rPr>
      </w:pPr>
    </w:p>
    <w:p w14:paraId="444B78C6"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692278">
        <w:rPr>
          <w:rFonts w:ascii="Garamond" w:eastAsia="Times" w:hAnsi="Garamond" w:cstheme="minorHAnsi"/>
          <w:b/>
          <w:spacing w:val="-1"/>
          <w:sz w:val="24"/>
          <w:szCs w:val="24"/>
          <w:lang w:eastAsia="pl-PL"/>
        </w:rPr>
        <w:t xml:space="preserve"> </w:t>
      </w:r>
      <w:r w:rsidRPr="00692278">
        <w:rPr>
          <w:rFonts w:ascii="Garamond" w:eastAsia="Times New Roman" w:hAnsi="Garamond" w:cs="Times New Roman"/>
          <w:sz w:val="24"/>
          <w:szCs w:val="24"/>
          <w:lang w:eastAsia="sl-SI"/>
        </w:rPr>
        <w:t>spremembami)</w:t>
      </w:r>
      <w:bookmarkEnd w:id="130"/>
    </w:p>
    <w:p w14:paraId="1E650C63"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eastAsia="sl-SI"/>
        </w:rPr>
      </w:pPr>
      <w:r w:rsidRPr="00692278">
        <w:rPr>
          <w:rFonts w:ascii="Garamond" w:eastAsia="Times New Roman" w:hAnsi="Garamond" w:cstheme="minorHAnsi"/>
          <w:sz w:val="24"/>
          <w:szCs w:val="24"/>
          <w:lang w:eastAsia="sl-SI"/>
        </w:rPr>
        <w:t xml:space="preserve">Naziv in sedež ponudnika: </w:t>
      </w:r>
    </w:p>
    <w:p w14:paraId="2598FE3E"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eastAsia="sl-SI"/>
        </w:rPr>
      </w:pPr>
      <w:r w:rsidRPr="00692278">
        <w:rPr>
          <w:rFonts w:ascii="Garamond" w:eastAsia="Times New Roman" w:hAnsi="Garamond" w:cstheme="minorHAnsi"/>
          <w:sz w:val="24"/>
          <w:szCs w:val="24"/>
          <w:lang w:eastAsia="sl-SI"/>
        </w:rPr>
        <w:t xml:space="preserve">Sedež ponudnika: </w:t>
      </w:r>
    </w:p>
    <w:p w14:paraId="795E66EA"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eastAsia="sl-SI"/>
        </w:rPr>
      </w:pPr>
      <w:r w:rsidRPr="00692278">
        <w:rPr>
          <w:rFonts w:ascii="Garamond" w:eastAsia="Times New Roman" w:hAnsi="Garamond" w:cstheme="minorHAnsi"/>
          <w:sz w:val="24"/>
          <w:szCs w:val="24"/>
          <w:lang w:eastAsia="sl-SI"/>
        </w:rPr>
        <w:t xml:space="preserve"> Zakoniti zastopnik: </w:t>
      </w:r>
    </w:p>
    <w:p w14:paraId="359F0968"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r w:rsidRPr="00692278">
        <w:rPr>
          <w:rFonts w:ascii="Garamond" w:eastAsia="Times New Roman" w:hAnsi="Garamond" w:cstheme="minorHAnsi"/>
          <w:b/>
          <w:sz w:val="24"/>
          <w:szCs w:val="24"/>
          <w:lang w:eastAsia="pl-PL"/>
        </w:rPr>
        <w:t>Zakoniti zastopniki ponudnika izjavljamo, da so v lastništvu ponudnika udeležene naslednje fizične in pravne osebe:</w:t>
      </w:r>
    </w:p>
    <w:p w14:paraId="3138B1ED"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4213" w:rsidRPr="00692278" w14:paraId="7D0D7438" w14:textId="77777777" w:rsidTr="008D4213">
        <w:trPr>
          <w:cantSplit/>
          <w:trHeight w:val="439"/>
        </w:trPr>
        <w:tc>
          <w:tcPr>
            <w:tcW w:w="0" w:type="auto"/>
            <w:shd w:val="clear" w:color="auto" w:fill="auto"/>
            <w:noWrap/>
            <w:vAlign w:val="center"/>
          </w:tcPr>
          <w:p w14:paraId="670E8E16"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bookmarkStart w:id="133" w:name="_Hlk3536030"/>
            <w:r w:rsidRPr="00692278">
              <w:rPr>
                <w:rFonts w:ascii="Garamond" w:eastAsia="Times New Roman" w:hAnsi="Garamond" w:cstheme="minorHAnsi"/>
                <w:b/>
                <w:sz w:val="24"/>
                <w:szCs w:val="24"/>
                <w:lang w:val="hr-HR" w:eastAsia="hr-HR"/>
              </w:rPr>
              <w:t xml:space="preserve">Ime </w:t>
            </w:r>
            <w:proofErr w:type="spellStart"/>
            <w:r w:rsidRPr="00692278">
              <w:rPr>
                <w:rFonts w:ascii="Garamond" w:eastAsia="Times New Roman" w:hAnsi="Garamond" w:cstheme="minorHAnsi"/>
                <w:b/>
                <w:sz w:val="24"/>
                <w:szCs w:val="24"/>
                <w:lang w:val="hr-HR" w:eastAsia="hr-HR"/>
              </w:rPr>
              <w:t>in</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priimek</w:t>
            </w:r>
            <w:proofErr w:type="spellEnd"/>
            <w:r w:rsidRPr="00692278">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346DDCA7"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r w:rsidRPr="00692278">
              <w:rPr>
                <w:rFonts w:ascii="Garamond" w:eastAsia="Times New Roman" w:hAnsi="Garamond" w:cstheme="minorHAnsi"/>
                <w:b/>
                <w:sz w:val="24"/>
                <w:szCs w:val="24"/>
                <w:lang w:val="hr-HR" w:eastAsia="hr-HR"/>
              </w:rPr>
              <w:t xml:space="preserve">Naslov </w:t>
            </w:r>
            <w:proofErr w:type="spellStart"/>
            <w:r w:rsidRPr="00692278">
              <w:rPr>
                <w:rFonts w:ascii="Garamond" w:eastAsia="Times New Roman" w:hAnsi="Garamond" w:cstheme="minorHAnsi"/>
                <w:b/>
                <w:sz w:val="24"/>
                <w:szCs w:val="24"/>
                <w:lang w:val="hr-HR" w:eastAsia="hr-HR"/>
              </w:rPr>
              <w:t>stalnega</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bivališča</w:t>
            </w:r>
            <w:proofErr w:type="spellEnd"/>
            <w:r w:rsidRPr="00692278">
              <w:rPr>
                <w:rFonts w:ascii="Garamond" w:eastAsia="Times New Roman" w:hAnsi="Garamond" w:cstheme="minorHAnsi"/>
                <w:b/>
                <w:sz w:val="24"/>
                <w:szCs w:val="24"/>
                <w:lang w:val="hr-HR" w:eastAsia="hr-HR"/>
              </w:rPr>
              <w:t xml:space="preserve"> / </w:t>
            </w:r>
            <w:proofErr w:type="spellStart"/>
            <w:r w:rsidRPr="00692278">
              <w:rPr>
                <w:rFonts w:ascii="Garamond" w:eastAsia="Times New Roman" w:hAnsi="Garamond" w:cstheme="minorHAnsi"/>
                <w:b/>
                <w:sz w:val="24"/>
                <w:szCs w:val="24"/>
                <w:lang w:val="hr-HR" w:eastAsia="hr-HR"/>
              </w:rPr>
              <w:t>Sedež</w:t>
            </w:r>
            <w:proofErr w:type="spellEnd"/>
            <w:r w:rsidRPr="00692278">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75B6B367"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roofErr w:type="spellStart"/>
            <w:r w:rsidRPr="00692278">
              <w:rPr>
                <w:rFonts w:ascii="Garamond" w:eastAsia="Times New Roman" w:hAnsi="Garamond" w:cstheme="minorHAnsi"/>
                <w:b/>
                <w:sz w:val="24"/>
                <w:szCs w:val="24"/>
                <w:lang w:val="hr-HR" w:eastAsia="hr-HR"/>
              </w:rPr>
              <w:t>Delež</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lastništva</w:t>
            </w:r>
            <w:proofErr w:type="spellEnd"/>
            <w:r w:rsidRPr="00692278">
              <w:rPr>
                <w:rFonts w:ascii="Garamond" w:eastAsia="Times New Roman" w:hAnsi="Garamond" w:cstheme="minorHAnsi"/>
                <w:b/>
                <w:sz w:val="24"/>
                <w:szCs w:val="24"/>
                <w:lang w:val="hr-HR" w:eastAsia="hr-HR"/>
              </w:rPr>
              <w:t xml:space="preserve"> v %</w:t>
            </w:r>
          </w:p>
        </w:tc>
      </w:tr>
      <w:tr w:rsidR="008D4213" w:rsidRPr="00692278" w14:paraId="4BE3EDCB" w14:textId="77777777" w:rsidTr="008D4213">
        <w:trPr>
          <w:cantSplit/>
          <w:trHeight w:val="439"/>
        </w:trPr>
        <w:tc>
          <w:tcPr>
            <w:tcW w:w="0" w:type="auto"/>
            <w:shd w:val="clear" w:color="auto" w:fill="auto"/>
            <w:noWrap/>
            <w:vAlign w:val="center"/>
          </w:tcPr>
          <w:p w14:paraId="083087A7"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48D0B628"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09E907FB"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r>
      <w:bookmarkEnd w:id="133"/>
    </w:tbl>
    <w:p w14:paraId="022654C6"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4213" w:rsidRPr="00692278" w14:paraId="1E9A241F" w14:textId="77777777" w:rsidTr="008D4213">
        <w:trPr>
          <w:cantSplit/>
          <w:trHeight w:val="439"/>
        </w:trPr>
        <w:tc>
          <w:tcPr>
            <w:tcW w:w="0" w:type="auto"/>
            <w:shd w:val="clear" w:color="auto" w:fill="auto"/>
            <w:noWrap/>
            <w:vAlign w:val="center"/>
          </w:tcPr>
          <w:p w14:paraId="138EE31C"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r w:rsidRPr="00692278">
              <w:rPr>
                <w:rFonts w:ascii="Garamond" w:eastAsia="Times New Roman" w:hAnsi="Garamond" w:cstheme="minorHAnsi"/>
                <w:b/>
                <w:sz w:val="24"/>
                <w:szCs w:val="24"/>
                <w:lang w:val="hr-HR" w:eastAsia="hr-HR"/>
              </w:rPr>
              <w:t xml:space="preserve">Ime </w:t>
            </w:r>
            <w:proofErr w:type="spellStart"/>
            <w:r w:rsidRPr="00692278">
              <w:rPr>
                <w:rFonts w:ascii="Garamond" w:eastAsia="Times New Roman" w:hAnsi="Garamond" w:cstheme="minorHAnsi"/>
                <w:b/>
                <w:sz w:val="24"/>
                <w:szCs w:val="24"/>
                <w:lang w:val="hr-HR" w:eastAsia="hr-HR"/>
              </w:rPr>
              <w:t>in</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priimek</w:t>
            </w:r>
            <w:proofErr w:type="spellEnd"/>
            <w:r w:rsidRPr="00692278">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6BAB5EF8"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r w:rsidRPr="00692278">
              <w:rPr>
                <w:rFonts w:ascii="Garamond" w:eastAsia="Times New Roman" w:hAnsi="Garamond" w:cstheme="minorHAnsi"/>
                <w:b/>
                <w:sz w:val="24"/>
                <w:szCs w:val="24"/>
                <w:lang w:val="hr-HR" w:eastAsia="hr-HR"/>
              </w:rPr>
              <w:t xml:space="preserve">Naslov </w:t>
            </w:r>
            <w:proofErr w:type="spellStart"/>
            <w:r w:rsidRPr="00692278">
              <w:rPr>
                <w:rFonts w:ascii="Garamond" w:eastAsia="Times New Roman" w:hAnsi="Garamond" w:cstheme="minorHAnsi"/>
                <w:b/>
                <w:sz w:val="24"/>
                <w:szCs w:val="24"/>
                <w:lang w:val="hr-HR" w:eastAsia="hr-HR"/>
              </w:rPr>
              <w:t>stalnega</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bivališča</w:t>
            </w:r>
            <w:proofErr w:type="spellEnd"/>
            <w:r w:rsidRPr="00692278">
              <w:rPr>
                <w:rFonts w:ascii="Garamond" w:eastAsia="Times New Roman" w:hAnsi="Garamond" w:cstheme="minorHAnsi"/>
                <w:b/>
                <w:sz w:val="24"/>
                <w:szCs w:val="24"/>
                <w:lang w:val="hr-HR" w:eastAsia="hr-HR"/>
              </w:rPr>
              <w:t xml:space="preserve"> / </w:t>
            </w:r>
            <w:proofErr w:type="spellStart"/>
            <w:r w:rsidRPr="00692278">
              <w:rPr>
                <w:rFonts w:ascii="Garamond" w:eastAsia="Times New Roman" w:hAnsi="Garamond" w:cstheme="minorHAnsi"/>
                <w:b/>
                <w:sz w:val="24"/>
                <w:szCs w:val="24"/>
                <w:lang w:val="hr-HR" w:eastAsia="hr-HR"/>
              </w:rPr>
              <w:t>Sedež</w:t>
            </w:r>
            <w:proofErr w:type="spellEnd"/>
            <w:r w:rsidRPr="00692278">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286750F9"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roofErr w:type="spellStart"/>
            <w:r w:rsidRPr="00692278">
              <w:rPr>
                <w:rFonts w:ascii="Garamond" w:eastAsia="Times New Roman" w:hAnsi="Garamond" w:cstheme="minorHAnsi"/>
                <w:b/>
                <w:sz w:val="24"/>
                <w:szCs w:val="24"/>
                <w:lang w:val="hr-HR" w:eastAsia="hr-HR"/>
              </w:rPr>
              <w:t>Delež</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lastništva</w:t>
            </w:r>
            <w:proofErr w:type="spellEnd"/>
            <w:r w:rsidRPr="00692278">
              <w:rPr>
                <w:rFonts w:ascii="Garamond" w:eastAsia="Times New Roman" w:hAnsi="Garamond" w:cstheme="minorHAnsi"/>
                <w:b/>
                <w:sz w:val="24"/>
                <w:szCs w:val="24"/>
                <w:lang w:val="hr-HR" w:eastAsia="hr-HR"/>
              </w:rPr>
              <w:t xml:space="preserve"> v %</w:t>
            </w:r>
          </w:p>
        </w:tc>
      </w:tr>
      <w:tr w:rsidR="008D4213" w:rsidRPr="00692278" w14:paraId="0F397586" w14:textId="77777777" w:rsidTr="008D4213">
        <w:trPr>
          <w:cantSplit/>
          <w:trHeight w:val="439"/>
        </w:trPr>
        <w:tc>
          <w:tcPr>
            <w:tcW w:w="0" w:type="auto"/>
            <w:shd w:val="clear" w:color="auto" w:fill="auto"/>
            <w:noWrap/>
            <w:vAlign w:val="center"/>
          </w:tcPr>
          <w:p w14:paraId="1A686D90"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33FFEE9"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9230311"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r>
    </w:tbl>
    <w:p w14:paraId="2A5E610F"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p w14:paraId="01BE4BF4"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4213" w:rsidRPr="00692278" w14:paraId="706EE67C" w14:textId="77777777" w:rsidTr="008D4213">
        <w:trPr>
          <w:cantSplit/>
          <w:trHeight w:val="439"/>
        </w:trPr>
        <w:tc>
          <w:tcPr>
            <w:tcW w:w="0" w:type="auto"/>
            <w:shd w:val="clear" w:color="auto" w:fill="auto"/>
            <w:noWrap/>
            <w:vAlign w:val="center"/>
          </w:tcPr>
          <w:p w14:paraId="7C747866"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r w:rsidRPr="00692278">
              <w:rPr>
                <w:rFonts w:ascii="Garamond" w:eastAsia="Times New Roman" w:hAnsi="Garamond" w:cstheme="minorHAnsi"/>
                <w:b/>
                <w:sz w:val="24"/>
                <w:szCs w:val="24"/>
                <w:lang w:val="hr-HR" w:eastAsia="hr-HR"/>
              </w:rPr>
              <w:t xml:space="preserve">Ime </w:t>
            </w:r>
            <w:proofErr w:type="spellStart"/>
            <w:r w:rsidRPr="00692278">
              <w:rPr>
                <w:rFonts w:ascii="Garamond" w:eastAsia="Times New Roman" w:hAnsi="Garamond" w:cstheme="minorHAnsi"/>
                <w:b/>
                <w:sz w:val="24"/>
                <w:szCs w:val="24"/>
                <w:lang w:val="hr-HR" w:eastAsia="hr-HR"/>
              </w:rPr>
              <w:t>in</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priimek</w:t>
            </w:r>
            <w:proofErr w:type="spellEnd"/>
            <w:r w:rsidRPr="00692278">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1B3BDA12"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r w:rsidRPr="00692278">
              <w:rPr>
                <w:rFonts w:ascii="Garamond" w:eastAsia="Times New Roman" w:hAnsi="Garamond" w:cstheme="minorHAnsi"/>
                <w:b/>
                <w:sz w:val="24"/>
                <w:szCs w:val="24"/>
                <w:lang w:val="hr-HR" w:eastAsia="hr-HR"/>
              </w:rPr>
              <w:t xml:space="preserve">Naslov </w:t>
            </w:r>
            <w:proofErr w:type="spellStart"/>
            <w:r w:rsidRPr="00692278">
              <w:rPr>
                <w:rFonts w:ascii="Garamond" w:eastAsia="Times New Roman" w:hAnsi="Garamond" w:cstheme="minorHAnsi"/>
                <w:b/>
                <w:sz w:val="24"/>
                <w:szCs w:val="24"/>
                <w:lang w:val="hr-HR" w:eastAsia="hr-HR"/>
              </w:rPr>
              <w:t>stalnega</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bivališča</w:t>
            </w:r>
            <w:proofErr w:type="spellEnd"/>
            <w:r w:rsidRPr="00692278">
              <w:rPr>
                <w:rFonts w:ascii="Garamond" w:eastAsia="Times New Roman" w:hAnsi="Garamond" w:cstheme="minorHAnsi"/>
                <w:b/>
                <w:sz w:val="24"/>
                <w:szCs w:val="24"/>
                <w:lang w:val="hr-HR" w:eastAsia="hr-HR"/>
              </w:rPr>
              <w:t xml:space="preserve"> / </w:t>
            </w:r>
            <w:proofErr w:type="spellStart"/>
            <w:r w:rsidRPr="00692278">
              <w:rPr>
                <w:rFonts w:ascii="Garamond" w:eastAsia="Times New Roman" w:hAnsi="Garamond" w:cstheme="minorHAnsi"/>
                <w:b/>
                <w:sz w:val="24"/>
                <w:szCs w:val="24"/>
                <w:lang w:val="hr-HR" w:eastAsia="hr-HR"/>
              </w:rPr>
              <w:t>Sedež</w:t>
            </w:r>
            <w:proofErr w:type="spellEnd"/>
            <w:r w:rsidRPr="00692278">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62299611"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roofErr w:type="spellStart"/>
            <w:r w:rsidRPr="00692278">
              <w:rPr>
                <w:rFonts w:ascii="Garamond" w:eastAsia="Times New Roman" w:hAnsi="Garamond" w:cstheme="minorHAnsi"/>
                <w:b/>
                <w:sz w:val="24"/>
                <w:szCs w:val="24"/>
                <w:lang w:val="hr-HR" w:eastAsia="hr-HR"/>
              </w:rPr>
              <w:t>Delež</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lastništva</w:t>
            </w:r>
            <w:proofErr w:type="spellEnd"/>
            <w:r w:rsidRPr="00692278">
              <w:rPr>
                <w:rFonts w:ascii="Garamond" w:eastAsia="Times New Roman" w:hAnsi="Garamond" w:cstheme="minorHAnsi"/>
                <w:b/>
                <w:sz w:val="24"/>
                <w:szCs w:val="24"/>
                <w:lang w:val="hr-HR" w:eastAsia="hr-HR"/>
              </w:rPr>
              <w:t xml:space="preserve"> v %</w:t>
            </w:r>
          </w:p>
        </w:tc>
      </w:tr>
      <w:tr w:rsidR="008D4213" w:rsidRPr="00692278" w14:paraId="341C3F08" w14:textId="77777777" w:rsidTr="008D4213">
        <w:trPr>
          <w:cantSplit/>
          <w:trHeight w:val="439"/>
        </w:trPr>
        <w:tc>
          <w:tcPr>
            <w:tcW w:w="0" w:type="auto"/>
            <w:shd w:val="clear" w:color="auto" w:fill="auto"/>
            <w:noWrap/>
            <w:vAlign w:val="center"/>
          </w:tcPr>
          <w:p w14:paraId="698D1ADB"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654C2E7B"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6A0063E"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r>
    </w:tbl>
    <w:p w14:paraId="3AAAECD3"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p w14:paraId="4A4C291A"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r w:rsidRPr="00692278">
        <w:rPr>
          <w:rFonts w:ascii="Garamond" w:eastAsia="Times New Roman" w:hAnsi="Garamond" w:cstheme="minorHAnsi"/>
          <w:b/>
          <w:sz w:val="24"/>
          <w:szCs w:val="24"/>
          <w:lang w:eastAsia="pl-PL"/>
        </w:rPr>
        <w:t>Hkrati izjavljamo, da so skladno z določili zakona, ki ureja gospodarske družbe, povezane družbe s ponudnikom, naslednji gospodarski subjekti:</w:t>
      </w:r>
    </w:p>
    <w:p w14:paraId="66D1AB1A"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8D4213" w:rsidRPr="00692278" w14:paraId="0937133F" w14:textId="77777777" w:rsidTr="008D4213">
        <w:trPr>
          <w:cantSplit/>
          <w:trHeight w:val="270"/>
        </w:trPr>
        <w:tc>
          <w:tcPr>
            <w:tcW w:w="5000" w:type="pct"/>
            <w:gridSpan w:val="3"/>
            <w:shd w:val="clear" w:color="auto" w:fill="auto"/>
            <w:vAlign w:val="center"/>
          </w:tcPr>
          <w:p w14:paraId="149DEA6D"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r w:rsidRPr="00692278">
              <w:rPr>
                <w:rFonts w:ascii="Garamond" w:eastAsia="Times New Roman" w:hAnsi="Garamond" w:cstheme="minorHAnsi"/>
                <w:sz w:val="24"/>
                <w:szCs w:val="24"/>
                <w:lang w:val="hr-HR" w:eastAsia="hr-HR"/>
              </w:rPr>
              <w:t>DRUŽBA</w:t>
            </w:r>
          </w:p>
        </w:tc>
      </w:tr>
      <w:tr w:rsidR="008D4213" w:rsidRPr="00692278" w14:paraId="5214B16E" w14:textId="77777777" w:rsidTr="008D4213">
        <w:trPr>
          <w:cantSplit/>
          <w:trHeight w:val="270"/>
        </w:trPr>
        <w:tc>
          <w:tcPr>
            <w:tcW w:w="2243" w:type="pct"/>
            <w:shd w:val="clear" w:color="auto" w:fill="auto"/>
            <w:vAlign w:val="center"/>
          </w:tcPr>
          <w:p w14:paraId="20E9FB7B"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r w:rsidRPr="00692278">
              <w:rPr>
                <w:rFonts w:ascii="Garamond" w:eastAsia="Times New Roman" w:hAnsi="Garamond" w:cstheme="minorHAnsi"/>
                <w:sz w:val="24"/>
                <w:szCs w:val="24"/>
                <w:lang w:val="hr-HR" w:eastAsia="hr-HR"/>
              </w:rPr>
              <w:t>Naziv družbe</w:t>
            </w:r>
          </w:p>
        </w:tc>
        <w:tc>
          <w:tcPr>
            <w:tcW w:w="1225" w:type="pct"/>
            <w:vAlign w:val="center"/>
          </w:tcPr>
          <w:p w14:paraId="4B615BE0"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roofErr w:type="spellStart"/>
            <w:r w:rsidRPr="00692278">
              <w:rPr>
                <w:rFonts w:ascii="Garamond" w:eastAsia="Times New Roman" w:hAnsi="Garamond" w:cstheme="minorHAnsi"/>
                <w:sz w:val="24"/>
                <w:szCs w:val="24"/>
                <w:lang w:val="hr-HR" w:eastAsia="hr-HR"/>
              </w:rPr>
              <w:t>Sedež</w:t>
            </w:r>
            <w:proofErr w:type="spellEnd"/>
            <w:r w:rsidRPr="00692278">
              <w:rPr>
                <w:rFonts w:ascii="Garamond" w:eastAsia="Times New Roman" w:hAnsi="Garamond" w:cstheme="minorHAnsi"/>
                <w:sz w:val="24"/>
                <w:szCs w:val="24"/>
                <w:lang w:val="hr-HR" w:eastAsia="hr-HR"/>
              </w:rPr>
              <w:t xml:space="preserve"> družbe</w:t>
            </w:r>
          </w:p>
        </w:tc>
        <w:tc>
          <w:tcPr>
            <w:tcW w:w="1532" w:type="pct"/>
            <w:vAlign w:val="center"/>
          </w:tcPr>
          <w:p w14:paraId="710E7112"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roofErr w:type="spellStart"/>
            <w:r w:rsidRPr="00692278">
              <w:rPr>
                <w:rFonts w:ascii="Garamond" w:eastAsia="Times New Roman" w:hAnsi="Garamond" w:cstheme="minorHAnsi"/>
                <w:sz w:val="24"/>
                <w:szCs w:val="24"/>
                <w:lang w:val="hr-HR" w:eastAsia="hr-HR"/>
              </w:rPr>
              <w:t>Delež</w:t>
            </w:r>
            <w:proofErr w:type="spellEnd"/>
            <w:r w:rsidRPr="00692278">
              <w:rPr>
                <w:rFonts w:ascii="Garamond" w:eastAsia="Times New Roman" w:hAnsi="Garamond" w:cstheme="minorHAnsi"/>
                <w:sz w:val="24"/>
                <w:szCs w:val="24"/>
                <w:lang w:val="hr-HR" w:eastAsia="hr-HR"/>
              </w:rPr>
              <w:t xml:space="preserve"> </w:t>
            </w:r>
            <w:proofErr w:type="spellStart"/>
            <w:r w:rsidRPr="00692278">
              <w:rPr>
                <w:rFonts w:ascii="Garamond" w:eastAsia="Times New Roman" w:hAnsi="Garamond" w:cstheme="minorHAnsi"/>
                <w:sz w:val="24"/>
                <w:szCs w:val="24"/>
                <w:lang w:val="hr-HR" w:eastAsia="hr-HR"/>
              </w:rPr>
              <w:t>lastništva</w:t>
            </w:r>
            <w:proofErr w:type="spellEnd"/>
            <w:r w:rsidRPr="00692278">
              <w:rPr>
                <w:rFonts w:ascii="Garamond" w:eastAsia="Times New Roman" w:hAnsi="Garamond" w:cstheme="minorHAnsi"/>
                <w:sz w:val="24"/>
                <w:szCs w:val="24"/>
                <w:lang w:val="hr-HR" w:eastAsia="hr-HR"/>
              </w:rPr>
              <w:t xml:space="preserve"> v %</w:t>
            </w:r>
          </w:p>
        </w:tc>
      </w:tr>
      <w:tr w:rsidR="008D4213" w:rsidRPr="00692278" w14:paraId="00C5E88F" w14:textId="77777777" w:rsidTr="008D4213">
        <w:trPr>
          <w:cantSplit/>
          <w:trHeight w:val="270"/>
        </w:trPr>
        <w:tc>
          <w:tcPr>
            <w:tcW w:w="2243" w:type="pct"/>
            <w:shd w:val="clear" w:color="auto" w:fill="auto"/>
            <w:vAlign w:val="center"/>
          </w:tcPr>
          <w:p w14:paraId="7EE7A665"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p w14:paraId="17E75DF1"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c>
          <w:tcPr>
            <w:tcW w:w="1225" w:type="pct"/>
            <w:vAlign w:val="center"/>
          </w:tcPr>
          <w:p w14:paraId="220B93BC"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c>
          <w:tcPr>
            <w:tcW w:w="1532" w:type="pct"/>
            <w:vAlign w:val="center"/>
          </w:tcPr>
          <w:p w14:paraId="312F5B14"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r>
      <w:tr w:rsidR="008D4213" w:rsidRPr="00692278" w14:paraId="565F346B" w14:textId="77777777" w:rsidTr="008D4213">
        <w:trPr>
          <w:cantSplit/>
          <w:trHeight w:val="270"/>
        </w:trPr>
        <w:tc>
          <w:tcPr>
            <w:tcW w:w="5000" w:type="pct"/>
            <w:gridSpan w:val="3"/>
            <w:shd w:val="clear" w:color="auto" w:fill="auto"/>
            <w:vAlign w:val="center"/>
          </w:tcPr>
          <w:p w14:paraId="437764B4"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r w:rsidRPr="00692278">
              <w:rPr>
                <w:rFonts w:ascii="Garamond" w:eastAsia="Times New Roman" w:hAnsi="Garamond" w:cstheme="minorHAnsi"/>
                <w:sz w:val="24"/>
                <w:szCs w:val="24"/>
                <w:lang w:val="hr-HR" w:eastAsia="hr-HR"/>
              </w:rPr>
              <w:t>DRUŽBA</w:t>
            </w:r>
          </w:p>
        </w:tc>
      </w:tr>
      <w:tr w:rsidR="008D4213" w:rsidRPr="00692278" w14:paraId="00DC12D6" w14:textId="77777777" w:rsidTr="008D4213">
        <w:trPr>
          <w:cantSplit/>
          <w:trHeight w:val="270"/>
        </w:trPr>
        <w:tc>
          <w:tcPr>
            <w:tcW w:w="2243" w:type="pct"/>
            <w:shd w:val="clear" w:color="auto" w:fill="auto"/>
            <w:vAlign w:val="center"/>
          </w:tcPr>
          <w:p w14:paraId="1D6AC8CF"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r w:rsidRPr="00692278">
              <w:rPr>
                <w:rFonts w:ascii="Garamond" w:eastAsia="Times New Roman" w:hAnsi="Garamond" w:cstheme="minorHAnsi"/>
                <w:sz w:val="24"/>
                <w:szCs w:val="24"/>
                <w:lang w:val="hr-HR" w:eastAsia="hr-HR"/>
              </w:rPr>
              <w:t>Naziv družbe</w:t>
            </w:r>
          </w:p>
        </w:tc>
        <w:tc>
          <w:tcPr>
            <w:tcW w:w="1225" w:type="pct"/>
            <w:vAlign w:val="center"/>
          </w:tcPr>
          <w:p w14:paraId="24A6822B"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roofErr w:type="spellStart"/>
            <w:r w:rsidRPr="00692278">
              <w:rPr>
                <w:rFonts w:ascii="Garamond" w:eastAsia="Times New Roman" w:hAnsi="Garamond" w:cstheme="minorHAnsi"/>
                <w:sz w:val="24"/>
                <w:szCs w:val="24"/>
                <w:lang w:val="hr-HR" w:eastAsia="hr-HR"/>
              </w:rPr>
              <w:t>Sedež</w:t>
            </w:r>
            <w:proofErr w:type="spellEnd"/>
            <w:r w:rsidRPr="00692278">
              <w:rPr>
                <w:rFonts w:ascii="Garamond" w:eastAsia="Times New Roman" w:hAnsi="Garamond" w:cstheme="minorHAnsi"/>
                <w:sz w:val="24"/>
                <w:szCs w:val="24"/>
                <w:lang w:val="hr-HR" w:eastAsia="hr-HR"/>
              </w:rPr>
              <w:t xml:space="preserve"> družbe</w:t>
            </w:r>
          </w:p>
        </w:tc>
        <w:tc>
          <w:tcPr>
            <w:tcW w:w="1532" w:type="pct"/>
            <w:vAlign w:val="center"/>
          </w:tcPr>
          <w:p w14:paraId="22DC84B7"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roofErr w:type="spellStart"/>
            <w:r w:rsidRPr="00692278">
              <w:rPr>
                <w:rFonts w:ascii="Garamond" w:eastAsia="Times New Roman" w:hAnsi="Garamond" w:cstheme="minorHAnsi"/>
                <w:sz w:val="24"/>
                <w:szCs w:val="24"/>
                <w:lang w:val="hr-HR" w:eastAsia="hr-HR"/>
              </w:rPr>
              <w:t>Delež</w:t>
            </w:r>
            <w:proofErr w:type="spellEnd"/>
            <w:r w:rsidRPr="00692278">
              <w:rPr>
                <w:rFonts w:ascii="Garamond" w:eastAsia="Times New Roman" w:hAnsi="Garamond" w:cstheme="minorHAnsi"/>
                <w:sz w:val="24"/>
                <w:szCs w:val="24"/>
                <w:lang w:val="hr-HR" w:eastAsia="hr-HR"/>
              </w:rPr>
              <w:t xml:space="preserve"> </w:t>
            </w:r>
            <w:proofErr w:type="spellStart"/>
            <w:r w:rsidRPr="00692278">
              <w:rPr>
                <w:rFonts w:ascii="Garamond" w:eastAsia="Times New Roman" w:hAnsi="Garamond" w:cstheme="minorHAnsi"/>
                <w:sz w:val="24"/>
                <w:szCs w:val="24"/>
                <w:lang w:val="hr-HR" w:eastAsia="hr-HR"/>
              </w:rPr>
              <w:t>lastništva</w:t>
            </w:r>
            <w:proofErr w:type="spellEnd"/>
            <w:r w:rsidRPr="00692278">
              <w:rPr>
                <w:rFonts w:ascii="Garamond" w:eastAsia="Times New Roman" w:hAnsi="Garamond" w:cstheme="minorHAnsi"/>
                <w:sz w:val="24"/>
                <w:szCs w:val="24"/>
                <w:lang w:val="hr-HR" w:eastAsia="hr-HR"/>
              </w:rPr>
              <w:t xml:space="preserve"> v %</w:t>
            </w:r>
          </w:p>
        </w:tc>
      </w:tr>
      <w:tr w:rsidR="008D4213" w:rsidRPr="00692278" w14:paraId="6E82ED70" w14:textId="77777777" w:rsidTr="008D4213">
        <w:trPr>
          <w:cantSplit/>
          <w:trHeight w:val="270"/>
        </w:trPr>
        <w:tc>
          <w:tcPr>
            <w:tcW w:w="2243" w:type="pct"/>
            <w:shd w:val="clear" w:color="auto" w:fill="auto"/>
            <w:vAlign w:val="center"/>
          </w:tcPr>
          <w:p w14:paraId="15CB519E"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p w14:paraId="3406E4E1"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c>
          <w:tcPr>
            <w:tcW w:w="1225" w:type="pct"/>
            <w:vAlign w:val="center"/>
          </w:tcPr>
          <w:p w14:paraId="07875FD9"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c>
          <w:tcPr>
            <w:tcW w:w="1532" w:type="pct"/>
            <w:vAlign w:val="center"/>
          </w:tcPr>
          <w:p w14:paraId="6F74CA54"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r>
      <w:tr w:rsidR="008D4213" w:rsidRPr="00692278" w14:paraId="2130BCAE" w14:textId="77777777" w:rsidTr="008D4213">
        <w:trPr>
          <w:cantSplit/>
          <w:trHeight w:val="270"/>
        </w:trPr>
        <w:tc>
          <w:tcPr>
            <w:tcW w:w="5000" w:type="pct"/>
            <w:gridSpan w:val="3"/>
            <w:shd w:val="clear" w:color="auto" w:fill="auto"/>
            <w:vAlign w:val="center"/>
          </w:tcPr>
          <w:p w14:paraId="2FDBE018"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r w:rsidRPr="00692278">
              <w:rPr>
                <w:rFonts w:ascii="Garamond" w:eastAsia="Times New Roman" w:hAnsi="Garamond" w:cstheme="minorHAnsi"/>
                <w:sz w:val="24"/>
                <w:szCs w:val="24"/>
                <w:lang w:val="hr-HR" w:eastAsia="hr-HR"/>
              </w:rPr>
              <w:t>DRUŽBA</w:t>
            </w:r>
          </w:p>
        </w:tc>
      </w:tr>
      <w:tr w:rsidR="008D4213" w:rsidRPr="00692278" w14:paraId="4FD216B2" w14:textId="77777777" w:rsidTr="008D4213">
        <w:trPr>
          <w:cantSplit/>
          <w:trHeight w:val="270"/>
        </w:trPr>
        <w:tc>
          <w:tcPr>
            <w:tcW w:w="2243" w:type="pct"/>
            <w:shd w:val="clear" w:color="auto" w:fill="auto"/>
            <w:vAlign w:val="center"/>
          </w:tcPr>
          <w:p w14:paraId="65C32F62"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r w:rsidRPr="00692278">
              <w:rPr>
                <w:rFonts w:ascii="Garamond" w:eastAsia="Times New Roman" w:hAnsi="Garamond" w:cstheme="minorHAnsi"/>
                <w:sz w:val="24"/>
                <w:szCs w:val="24"/>
                <w:lang w:val="hr-HR" w:eastAsia="hr-HR"/>
              </w:rPr>
              <w:t>Naziv družbe</w:t>
            </w:r>
          </w:p>
        </w:tc>
        <w:tc>
          <w:tcPr>
            <w:tcW w:w="1225" w:type="pct"/>
            <w:vAlign w:val="center"/>
          </w:tcPr>
          <w:p w14:paraId="0BFDAA15"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roofErr w:type="spellStart"/>
            <w:r w:rsidRPr="00692278">
              <w:rPr>
                <w:rFonts w:ascii="Garamond" w:eastAsia="Times New Roman" w:hAnsi="Garamond" w:cstheme="minorHAnsi"/>
                <w:sz w:val="24"/>
                <w:szCs w:val="24"/>
                <w:lang w:val="hr-HR" w:eastAsia="hr-HR"/>
              </w:rPr>
              <w:t>Sedež</w:t>
            </w:r>
            <w:proofErr w:type="spellEnd"/>
            <w:r w:rsidRPr="00692278">
              <w:rPr>
                <w:rFonts w:ascii="Garamond" w:eastAsia="Times New Roman" w:hAnsi="Garamond" w:cstheme="minorHAnsi"/>
                <w:sz w:val="24"/>
                <w:szCs w:val="24"/>
                <w:lang w:val="hr-HR" w:eastAsia="hr-HR"/>
              </w:rPr>
              <w:t xml:space="preserve"> družbe</w:t>
            </w:r>
          </w:p>
        </w:tc>
        <w:tc>
          <w:tcPr>
            <w:tcW w:w="1532" w:type="pct"/>
            <w:vAlign w:val="center"/>
          </w:tcPr>
          <w:p w14:paraId="1D729530"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roofErr w:type="spellStart"/>
            <w:r w:rsidRPr="00692278">
              <w:rPr>
                <w:rFonts w:ascii="Garamond" w:eastAsia="Times New Roman" w:hAnsi="Garamond" w:cstheme="minorHAnsi"/>
                <w:sz w:val="24"/>
                <w:szCs w:val="24"/>
                <w:lang w:val="hr-HR" w:eastAsia="hr-HR"/>
              </w:rPr>
              <w:t>Delež</w:t>
            </w:r>
            <w:proofErr w:type="spellEnd"/>
            <w:r w:rsidRPr="00692278">
              <w:rPr>
                <w:rFonts w:ascii="Garamond" w:eastAsia="Times New Roman" w:hAnsi="Garamond" w:cstheme="minorHAnsi"/>
                <w:sz w:val="24"/>
                <w:szCs w:val="24"/>
                <w:lang w:val="hr-HR" w:eastAsia="hr-HR"/>
              </w:rPr>
              <w:t xml:space="preserve"> </w:t>
            </w:r>
            <w:proofErr w:type="spellStart"/>
            <w:r w:rsidRPr="00692278">
              <w:rPr>
                <w:rFonts w:ascii="Garamond" w:eastAsia="Times New Roman" w:hAnsi="Garamond" w:cstheme="minorHAnsi"/>
                <w:sz w:val="24"/>
                <w:szCs w:val="24"/>
                <w:lang w:val="hr-HR" w:eastAsia="hr-HR"/>
              </w:rPr>
              <w:t>lastništva</w:t>
            </w:r>
            <w:proofErr w:type="spellEnd"/>
            <w:r w:rsidRPr="00692278">
              <w:rPr>
                <w:rFonts w:ascii="Garamond" w:eastAsia="Times New Roman" w:hAnsi="Garamond" w:cstheme="minorHAnsi"/>
                <w:sz w:val="24"/>
                <w:szCs w:val="24"/>
                <w:lang w:val="hr-HR" w:eastAsia="hr-HR"/>
              </w:rPr>
              <w:t xml:space="preserve"> v %</w:t>
            </w:r>
          </w:p>
        </w:tc>
      </w:tr>
      <w:tr w:rsidR="008D4213" w:rsidRPr="00692278" w14:paraId="47A9D1AE" w14:textId="77777777" w:rsidTr="008D4213">
        <w:trPr>
          <w:cantSplit/>
          <w:trHeight w:val="270"/>
        </w:trPr>
        <w:tc>
          <w:tcPr>
            <w:tcW w:w="2243" w:type="pct"/>
            <w:shd w:val="clear" w:color="auto" w:fill="auto"/>
            <w:vAlign w:val="center"/>
          </w:tcPr>
          <w:p w14:paraId="49BD96B6"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p w14:paraId="094B9B1D"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c>
          <w:tcPr>
            <w:tcW w:w="1225" w:type="pct"/>
            <w:vAlign w:val="center"/>
          </w:tcPr>
          <w:p w14:paraId="348A5697"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c>
          <w:tcPr>
            <w:tcW w:w="1532" w:type="pct"/>
            <w:vAlign w:val="center"/>
          </w:tcPr>
          <w:p w14:paraId="3A28BB65"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r>
    </w:tbl>
    <w:p w14:paraId="58DDDEB2"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p w14:paraId="52B52E60"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p w14:paraId="0BC0FF4E" w14:textId="77777777" w:rsidR="008D4213" w:rsidRPr="00692278" w:rsidRDefault="008D4213" w:rsidP="00FA245C">
      <w:pPr>
        <w:spacing w:after="0" w:line="276" w:lineRule="auto"/>
        <w:ind w:right="275"/>
        <w:jc w:val="both"/>
        <w:rPr>
          <w:rFonts w:ascii="Garamond" w:eastAsia="Times" w:hAnsi="Garamond" w:cstheme="minorHAnsi"/>
          <w:b/>
          <w:sz w:val="24"/>
          <w:szCs w:val="24"/>
          <w:lang w:eastAsia="pl-PL"/>
        </w:rPr>
      </w:pPr>
      <w:r w:rsidRPr="00692278">
        <w:rPr>
          <w:rFonts w:ascii="Garamond" w:eastAsia="Times New Roman" w:hAnsi="Garamond" w:cstheme="minorHAnsi"/>
          <w:b/>
          <w:sz w:val="24"/>
          <w:szCs w:val="24"/>
          <w:lang w:eastAsia="pl-PL"/>
        </w:rPr>
        <w:t>Zavedamo se, da ima neresnična izjava oziroma navedba neresničnih podatkov o navedenih dejstvih za posledico ničnost pogodbe.</w:t>
      </w:r>
    </w:p>
    <w:p w14:paraId="060F126E"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eastAsia="sl-SI"/>
        </w:rPr>
      </w:pPr>
    </w:p>
    <w:p w14:paraId="0B42B731"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8D4213" w:rsidRPr="00692278" w14:paraId="26C39F8D" w14:textId="77777777" w:rsidTr="008D4213">
        <w:tc>
          <w:tcPr>
            <w:tcW w:w="930" w:type="pct"/>
          </w:tcPr>
          <w:p w14:paraId="197A933E" w14:textId="77777777" w:rsidR="008D4213" w:rsidRPr="00692278" w:rsidRDefault="008D4213" w:rsidP="00FA245C">
            <w:pPr>
              <w:spacing w:line="276" w:lineRule="auto"/>
              <w:jc w:val="both"/>
              <w:rPr>
                <w:rFonts w:ascii="Garamond" w:eastAsia="Times" w:hAnsi="Garamond" w:cstheme="minorHAnsi"/>
                <w:b/>
                <w:spacing w:val="-1"/>
                <w:sz w:val="24"/>
                <w:szCs w:val="24"/>
                <w:lang w:eastAsia="pl-PL"/>
              </w:rPr>
            </w:pPr>
            <w:r w:rsidRPr="00692278">
              <w:rPr>
                <w:rFonts w:ascii="Garamond" w:eastAsia="Times" w:hAnsi="Garamond" w:cstheme="minorHAnsi"/>
                <w:b/>
                <w:spacing w:val="-1"/>
                <w:sz w:val="24"/>
                <w:szCs w:val="24"/>
                <w:lang w:eastAsia="pl-PL"/>
              </w:rPr>
              <w:t>Datum:</w:t>
            </w:r>
          </w:p>
        </w:tc>
        <w:tc>
          <w:tcPr>
            <w:tcW w:w="228" w:type="pct"/>
          </w:tcPr>
          <w:p w14:paraId="0E6F6D18" w14:textId="77777777" w:rsidR="008D4213" w:rsidRPr="00692278" w:rsidRDefault="008D4213" w:rsidP="00FA245C">
            <w:pPr>
              <w:spacing w:line="276" w:lineRule="auto"/>
              <w:jc w:val="both"/>
              <w:rPr>
                <w:rFonts w:ascii="Garamond" w:eastAsia="Times" w:hAnsi="Garamond" w:cstheme="minorHAnsi"/>
                <w:b/>
                <w:spacing w:val="-2"/>
                <w:sz w:val="24"/>
                <w:szCs w:val="24"/>
                <w:lang w:eastAsia="pl-PL"/>
              </w:rPr>
            </w:pPr>
          </w:p>
        </w:tc>
        <w:tc>
          <w:tcPr>
            <w:tcW w:w="569" w:type="pct"/>
          </w:tcPr>
          <w:p w14:paraId="63B8F4B4" w14:textId="77777777" w:rsidR="008D4213" w:rsidRPr="00692278" w:rsidRDefault="008D4213" w:rsidP="00FA245C">
            <w:pPr>
              <w:spacing w:line="276" w:lineRule="auto"/>
              <w:jc w:val="both"/>
              <w:rPr>
                <w:rFonts w:ascii="Garamond" w:eastAsia="Times" w:hAnsi="Garamond" w:cstheme="minorHAnsi"/>
                <w:b/>
                <w:spacing w:val="-2"/>
                <w:sz w:val="24"/>
                <w:szCs w:val="24"/>
                <w:lang w:eastAsia="pl-PL"/>
              </w:rPr>
            </w:pPr>
            <w:r w:rsidRPr="00692278">
              <w:rPr>
                <w:rFonts w:ascii="Garamond" w:eastAsia="Times" w:hAnsi="Garamond" w:cstheme="minorHAnsi"/>
                <w:b/>
                <w:spacing w:val="-2"/>
                <w:sz w:val="24"/>
                <w:szCs w:val="24"/>
                <w:lang w:eastAsia="pl-PL"/>
              </w:rPr>
              <w:t>Žig:</w:t>
            </w:r>
          </w:p>
        </w:tc>
        <w:tc>
          <w:tcPr>
            <w:tcW w:w="228" w:type="pct"/>
          </w:tcPr>
          <w:p w14:paraId="49908611" w14:textId="77777777" w:rsidR="008D4213" w:rsidRPr="00692278" w:rsidRDefault="008D4213" w:rsidP="00FA245C">
            <w:pPr>
              <w:spacing w:line="276" w:lineRule="auto"/>
              <w:jc w:val="both"/>
              <w:rPr>
                <w:rFonts w:ascii="Garamond" w:eastAsia="Times" w:hAnsi="Garamond" w:cstheme="minorHAnsi"/>
                <w:b/>
                <w:spacing w:val="-1"/>
                <w:sz w:val="24"/>
                <w:szCs w:val="24"/>
                <w:lang w:eastAsia="pl-PL"/>
              </w:rPr>
            </w:pPr>
          </w:p>
        </w:tc>
        <w:tc>
          <w:tcPr>
            <w:tcW w:w="3044" w:type="pct"/>
          </w:tcPr>
          <w:p w14:paraId="48740A80" w14:textId="77777777" w:rsidR="008D4213" w:rsidRPr="00692278" w:rsidRDefault="008D4213" w:rsidP="00FA245C">
            <w:pPr>
              <w:spacing w:line="276" w:lineRule="auto"/>
              <w:jc w:val="both"/>
              <w:rPr>
                <w:rFonts w:ascii="Garamond" w:eastAsia="Times" w:hAnsi="Garamond" w:cstheme="minorHAnsi"/>
                <w:b/>
                <w:spacing w:val="-1"/>
                <w:sz w:val="24"/>
                <w:szCs w:val="24"/>
                <w:lang w:eastAsia="pl-PL"/>
              </w:rPr>
            </w:pPr>
            <w:r w:rsidRPr="00692278">
              <w:rPr>
                <w:rFonts w:ascii="Garamond" w:eastAsia="Times" w:hAnsi="Garamond" w:cstheme="minorHAnsi"/>
                <w:b/>
                <w:spacing w:val="-1"/>
                <w:sz w:val="24"/>
                <w:szCs w:val="24"/>
                <w:lang w:eastAsia="pl-PL"/>
              </w:rPr>
              <w:t>Podpis zakonitega zastopnika:</w:t>
            </w:r>
          </w:p>
        </w:tc>
      </w:tr>
      <w:tr w:rsidR="008D4213" w:rsidRPr="00692278" w14:paraId="06DC4481" w14:textId="77777777" w:rsidTr="008D4213">
        <w:tc>
          <w:tcPr>
            <w:tcW w:w="930" w:type="pct"/>
          </w:tcPr>
          <w:p w14:paraId="39CCAFE7" w14:textId="77777777" w:rsidR="008D4213" w:rsidRPr="00692278" w:rsidRDefault="008D4213" w:rsidP="00FA245C">
            <w:pPr>
              <w:spacing w:line="276" w:lineRule="auto"/>
              <w:jc w:val="both"/>
              <w:rPr>
                <w:rFonts w:ascii="Garamond" w:eastAsia="Times" w:hAnsi="Garamond" w:cstheme="minorHAnsi"/>
                <w:b/>
                <w:spacing w:val="-1"/>
                <w:sz w:val="24"/>
                <w:szCs w:val="24"/>
                <w:lang w:eastAsia="pl-PL"/>
              </w:rPr>
            </w:pPr>
          </w:p>
        </w:tc>
        <w:tc>
          <w:tcPr>
            <w:tcW w:w="228" w:type="pct"/>
          </w:tcPr>
          <w:p w14:paraId="7C84F5EC" w14:textId="77777777" w:rsidR="008D4213" w:rsidRPr="00692278" w:rsidRDefault="008D4213" w:rsidP="00FA245C">
            <w:pPr>
              <w:spacing w:line="276" w:lineRule="auto"/>
              <w:jc w:val="both"/>
              <w:rPr>
                <w:rFonts w:ascii="Garamond" w:eastAsia="Times" w:hAnsi="Garamond" w:cstheme="minorHAnsi"/>
                <w:b/>
                <w:spacing w:val="-2"/>
                <w:sz w:val="24"/>
                <w:szCs w:val="24"/>
                <w:lang w:eastAsia="pl-PL"/>
              </w:rPr>
            </w:pPr>
          </w:p>
        </w:tc>
        <w:tc>
          <w:tcPr>
            <w:tcW w:w="569" w:type="pct"/>
          </w:tcPr>
          <w:p w14:paraId="13DB6A1B" w14:textId="77777777" w:rsidR="008D4213" w:rsidRPr="00692278" w:rsidRDefault="008D4213" w:rsidP="00FA245C">
            <w:pPr>
              <w:spacing w:line="276" w:lineRule="auto"/>
              <w:jc w:val="both"/>
              <w:rPr>
                <w:rFonts w:ascii="Garamond" w:eastAsia="Times" w:hAnsi="Garamond" w:cstheme="minorHAnsi"/>
                <w:b/>
                <w:spacing w:val="-2"/>
                <w:sz w:val="24"/>
                <w:szCs w:val="24"/>
                <w:lang w:eastAsia="pl-PL"/>
              </w:rPr>
            </w:pPr>
          </w:p>
        </w:tc>
        <w:tc>
          <w:tcPr>
            <w:tcW w:w="228" w:type="pct"/>
          </w:tcPr>
          <w:p w14:paraId="63823B97" w14:textId="77777777" w:rsidR="008D4213" w:rsidRPr="00692278" w:rsidRDefault="008D4213" w:rsidP="00FA245C">
            <w:pPr>
              <w:spacing w:line="276" w:lineRule="auto"/>
              <w:jc w:val="both"/>
              <w:rPr>
                <w:rFonts w:ascii="Garamond" w:eastAsia="Times" w:hAnsi="Garamond" w:cstheme="minorHAnsi"/>
                <w:b/>
                <w:spacing w:val="-1"/>
                <w:sz w:val="24"/>
                <w:szCs w:val="24"/>
                <w:lang w:eastAsia="pl-PL"/>
              </w:rPr>
            </w:pPr>
          </w:p>
        </w:tc>
        <w:tc>
          <w:tcPr>
            <w:tcW w:w="3044" w:type="pct"/>
          </w:tcPr>
          <w:p w14:paraId="1634E906" w14:textId="77777777" w:rsidR="008D4213" w:rsidRPr="00692278" w:rsidRDefault="008D4213" w:rsidP="00FA245C">
            <w:pPr>
              <w:spacing w:line="276" w:lineRule="auto"/>
              <w:jc w:val="both"/>
              <w:rPr>
                <w:rFonts w:ascii="Garamond" w:eastAsia="Times" w:hAnsi="Garamond" w:cstheme="minorHAnsi"/>
                <w:b/>
                <w:spacing w:val="-1"/>
                <w:sz w:val="24"/>
                <w:szCs w:val="24"/>
                <w:lang w:eastAsia="pl-PL"/>
              </w:rPr>
            </w:pPr>
          </w:p>
        </w:tc>
      </w:tr>
    </w:tbl>
    <w:p w14:paraId="4B3CBA9E" w14:textId="77777777" w:rsidR="008D4213" w:rsidRPr="00692278" w:rsidRDefault="008D4213" w:rsidP="00FA245C">
      <w:pPr>
        <w:tabs>
          <w:tab w:val="left" w:pos="3828"/>
          <w:tab w:val="center" w:pos="7655"/>
        </w:tabs>
        <w:spacing w:after="0" w:line="276" w:lineRule="auto"/>
        <w:jc w:val="both"/>
        <w:rPr>
          <w:rFonts w:ascii="Garamond" w:eastAsia="Times" w:hAnsi="Garamond" w:cstheme="minorHAnsi"/>
          <w:b/>
          <w:sz w:val="24"/>
          <w:szCs w:val="24"/>
          <w:lang w:eastAsia="pl-PL"/>
        </w:rPr>
      </w:pPr>
    </w:p>
    <w:p w14:paraId="73D00A40"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0F2624B3"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455AACC9"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42A378FB"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1465067C"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02B67999" w14:textId="77777777" w:rsidR="008D4213" w:rsidRPr="00692278" w:rsidRDefault="008D4213" w:rsidP="00FA245C">
      <w:pPr>
        <w:spacing w:after="0" w:line="276" w:lineRule="auto"/>
        <w:jc w:val="both"/>
        <w:rPr>
          <w:rFonts w:ascii="Garamond" w:eastAsia="Times New Roman" w:hAnsi="Garamond" w:cstheme="minorHAnsi"/>
          <w:b/>
          <w:i/>
          <w:sz w:val="24"/>
          <w:szCs w:val="24"/>
          <w:lang w:eastAsia="sl-SI"/>
        </w:rPr>
      </w:pPr>
      <w:r w:rsidRPr="00692278">
        <w:rPr>
          <w:rFonts w:ascii="Garamond" w:eastAsia="Times New Roman" w:hAnsi="Garamond" w:cstheme="minorHAnsi"/>
          <w:b/>
          <w:i/>
          <w:sz w:val="24"/>
          <w:szCs w:val="24"/>
          <w:lang w:eastAsia="sl-SI"/>
        </w:rPr>
        <w:t>Ponudnik izpolni obrazec in ga predloži v ponudbi.</w:t>
      </w:r>
    </w:p>
    <w:p w14:paraId="2D639F0D" w14:textId="77777777" w:rsidR="008D4213" w:rsidRPr="00692278" w:rsidRDefault="008D4213" w:rsidP="00FA245C">
      <w:pPr>
        <w:spacing w:line="276" w:lineRule="auto"/>
        <w:jc w:val="both"/>
        <w:rPr>
          <w:rFonts w:ascii="Garamond" w:eastAsia="Calibri" w:hAnsi="Garamond" w:cs="Times New Roman"/>
          <w:i/>
          <w:sz w:val="24"/>
          <w:szCs w:val="24"/>
          <w:lang w:eastAsia="sl-SI"/>
        </w:rPr>
      </w:pPr>
      <w:r w:rsidRPr="00692278">
        <w:rPr>
          <w:rFonts w:ascii="Garamond" w:eastAsia="Calibri" w:hAnsi="Garamond" w:cs="Times New Roman"/>
          <w:i/>
          <w:sz w:val="24"/>
          <w:szCs w:val="24"/>
          <w:lang w:eastAsia="sl-SI"/>
        </w:rPr>
        <w:br w:type="page"/>
      </w:r>
    </w:p>
    <w:sectPr w:rsidR="008D4213" w:rsidRPr="00692278" w:rsidSect="008D421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25FC4" w14:textId="77777777" w:rsidR="004132EF" w:rsidRDefault="004132EF" w:rsidP="008D4213">
      <w:pPr>
        <w:spacing w:after="0" w:line="240" w:lineRule="auto"/>
      </w:pPr>
      <w:r>
        <w:separator/>
      </w:r>
    </w:p>
  </w:endnote>
  <w:endnote w:type="continuationSeparator" w:id="0">
    <w:p w14:paraId="2B3E8BBF" w14:textId="77777777" w:rsidR="004132EF" w:rsidRDefault="004132EF" w:rsidP="008D4213">
      <w:pPr>
        <w:spacing w:after="0" w:line="240" w:lineRule="auto"/>
      </w:pPr>
      <w:r>
        <w:continuationSeparator/>
      </w:r>
    </w:p>
  </w:endnote>
  <w:endnote w:type="continuationNotice" w:id="1">
    <w:p w14:paraId="71C07553" w14:textId="77777777" w:rsidR="004132EF" w:rsidRDefault="00413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tar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Roman">
    <w:altName w:val="Times New Roman"/>
    <w:charset w:val="00"/>
    <w:family w:val="auto"/>
    <w:pitch w:val="default"/>
  </w:font>
  <w:font w:name="TimesNewRoman">
    <w:charset w:val="00"/>
    <w:family w:val="auto"/>
    <w:pitch w:val="default"/>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Aptos">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7248186"/>
      <w:docPartObj>
        <w:docPartGallery w:val="Page Numbers (Bottom of Page)"/>
        <w:docPartUnique/>
      </w:docPartObj>
    </w:sdtPr>
    <w:sdtEndPr/>
    <w:sdtContent>
      <w:p w14:paraId="13C7912D" w14:textId="77777777" w:rsidR="00C3240D" w:rsidRDefault="00C3240D">
        <w:pPr>
          <w:pStyle w:val="Noga"/>
          <w:jc w:val="right"/>
        </w:pPr>
        <w:r>
          <w:fldChar w:fldCharType="begin"/>
        </w:r>
        <w:r>
          <w:instrText>PAGE   \* MERGEFORMAT</w:instrText>
        </w:r>
        <w:r>
          <w:fldChar w:fldCharType="separate"/>
        </w:r>
        <w:r>
          <w:t>2</w:t>
        </w:r>
        <w:r>
          <w:fldChar w:fldCharType="end"/>
        </w:r>
      </w:p>
    </w:sdtContent>
  </w:sdt>
  <w:p w14:paraId="6A192FAE" w14:textId="77777777" w:rsidR="00C3240D" w:rsidRDefault="00C324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80662" w14:textId="77777777" w:rsidR="004132EF" w:rsidRDefault="004132EF" w:rsidP="008D4213">
      <w:pPr>
        <w:spacing w:after="0" w:line="240" w:lineRule="auto"/>
      </w:pPr>
      <w:r>
        <w:separator/>
      </w:r>
    </w:p>
  </w:footnote>
  <w:footnote w:type="continuationSeparator" w:id="0">
    <w:p w14:paraId="4E760AED" w14:textId="77777777" w:rsidR="004132EF" w:rsidRDefault="004132EF" w:rsidP="008D4213">
      <w:pPr>
        <w:spacing w:after="0" w:line="240" w:lineRule="auto"/>
      </w:pPr>
      <w:r>
        <w:continuationSeparator/>
      </w:r>
    </w:p>
  </w:footnote>
  <w:footnote w:type="continuationNotice" w:id="1">
    <w:p w14:paraId="60C2BECC" w14:textId="77777777" w:rsidR="004132EF" w:rsidRDefault="004132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8B93D" w14:textId="7A4341E1" w:rsidR="00C3240D" w:rsidRPr="00717267" w:rsidRDefault="00C3240D" w:rsidP="00717267">
    <w:pPr>
      <w:pStyle w:val="Glava"/>
      <w:jc w:val="right"/>
    </w:pPr>
    <w:r>
      <w:rPr>
        <w:noProof/>
      </w:rPr>
      <w:drawing>
        <wp:inline distT="0" distB="0" distL="0" distR="0" wp14:anchorId="01435193" wp14:editId="0E9D1932">
          <wp:extent cx="381000" cy="323850"/>
          <wp:effectExtent l="19050" t="0" r="0" b="0"/>
          <wp:docPr id="38"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CE476B"/>
    <w:multiLevelType w:val="hybridMultilevel"/>
    <w:tmpl w:val="CA22386E"/>
    <w:lvl w:ilvl="0" w:tplc="ABA8F95C">
      <w:start w:val="2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57372A"/>
    <w:multiLevelType w:val="hybridMultilevel"/>
    <w:tmpl w:val="2A7EA0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4" w15:restartNumberingAfterBreak="0">
    <w:nsid w:val="219332D9"/>
    <w:multiLevelType w:val="hybridMultilevel"/>
    <w:tmpl w:val="BB202D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DA4583"/>
    <w:multiLevelType w:val="hybridMultilevel"/>
    <w:tmpl w:val="F4E6C312"/>
    <w:lvl w:ilvl="0" w:tplc="35D6BD06">
      <w:start w:val="1"/>
      <w:numFmt w:val="decimal"/>
      <w:lvlText w:val="%1."/>
      <w:lvlJc w:val="left"/>
      <w:pPr>
        <w:ind w:left="720" w:hanging="360"/>
      </w:pPr>
      <w:rPr>
        <w:rFonts w:ascii="Calibri" w:eastAsia="Times New Roman" w:hAnsi="Calibri" w:cs="Calibr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380D3F"/>
    <w:multiLevelType w:val="hybridMultilevel"/>
    <w:tmpl w:val="CD1A0D5E"/>
    <w:lvl w:ilvl="0" w:tplc="ABC67D5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6130EC"/>
    <w:multiLevelType w:val="hybridMultilevel"/>
    <w:tmpl w:val="1F24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30C07723"/>
    <w:multiLevelType w:val="hybridMultilevel"/>
    <w:tmpl w:val="9DCE5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3" w15:restartNumberingAfterBreak="0">
    <w:nsid w:val="370168DE"/>
    <w:multiLevelType w:val="hybridMultilevel"/>
    <w:tmpl w:val="D0E4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42922A4"/>
    <w:multiLevelType w:val="hybridMultilevel"/>
    <w:tmpl w:val="2E86574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5210FB"/>
    <w:multiLevelType w:val="hybridMultilevel"/>
    <w:tmpl w:val="86A033EE"/>
    <w:lvl w:ilvl="0" w:tplc="F716B41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F95DFA"/>
    <w:multiLevelType w:val="multilevel"/>
    <w:tmpl w:val="1668E59E"/>
    <w:lvl w:ilvl="0">
      <w:start w:val="17"/>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5"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491A94"/>
    <w:multiLevelType w:val="hybridMultilevel"/>
    <w:tmpl w:val="B1603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62C447E"/>
    <w:multiLevelType w:val="hybridMultilevel"/>
    <w:tmpl w:val="C9B6E006"/>
    <w:lvl w:ilvl="0" w:tplc="C7581A40">
      <w:start w:val="6"/>
      <w:numFmt w:val="decimal"/>
      <w:lvlText w:val="%1."/>
      <w:lvlJc w:val="left"/>
      <w:pPr>
        <w:tabs>
          <w:tab w:val="num" w:pos="930"/>
        </w:tabs>
        <w:ind w:left="930" w:hanging="570"/>
      </w:pPr>
      <w:rPr>
        <w:rFonts w:hint="default"/>
      </w:rPr>
    </w:lvl>
    <w:lvl w:ilvl="1" w:tplc="B33EFA76">
      <w:start w:val="3"/>
      <w:numFmt w:val="bullet"/>
      <w:lvlText w:val="-"/>
      <w:lvlJc w:val="left"/>
      <w:pPr>
        <w:tabs>
          <w:tab w:val="num" w:pos="360"/>
        </w:tabs>
        <w:ind w:left="36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980379"/>
    <w:multiLevelType w:val="hybridMultilevel"/>
    <w:tmpl w:val="BE903980"/>
    <w:lvl w:ilvl="0" w:tplc="F962C7B4">
      <w:start w:val="2"/>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37"/>
  </w:num>
  <w:num w:numId="3">
    <w:abstractNumId w:val="25"/>
  </w:num>
  <w:num w:numId="4">
    <w:abstractNumId w:val="20"/>
  </w:num>
  <w:num w:numId="5">
    <w:abstractNumId w:val="39"/>
  </w:num>
  <w:num w:numId="6">
    <w:abstractNumId w:val="33"/>
  </w:num>
  <w:num w:numId="7">
    <w:abstractNumId w:val="16"/>
  </w:num>
  <w:num w:numId="8">
    <w:abstractNumId w:val="29"/>
  </w:num>
  <w:num w:numId="9">
    <w:abstractNumId w:val="24"/>
  </w:num>
  <w:num w:numId="10">
    <w:abstractNumId w:val="28"/>
  </w:num>
  <w:num w:numId="11">
    <w:abstractNumId w:val="12"/>
  </w:num>
  <w:num w:numId="12">
    <w:abstractNumId w:val="13"/>
  </w:num>
  <w:num w:numId="13">
    <w:abstractNumId w:val="31"/>
  </w:num>
  <w:num w:numId="14">
    <w:abstractNumId w:val="41"/>
  </w:num>
  <w:num w:numId="15">
    <w:abstractNumId w:val="19"/>
  </w:num>
  <w:num w:numId="16">
    <w:abstractNumId w:val="35"/>
  </w:num>
  <w:num w:numId="17">
    <w:abstractNumId w:val="6"/>
  </w:num>
  <w:num w:numId="18">
    <w:abstractNumId w:val="11"/>
  </w:num>
  <w:num w:numId="19">
    <w:abstractNumId w:val="32"/>
  </w:num>
  <w:num w:numId="20">
    <w:abstractNumId w:val="7"/>
  </w:num>
  <w:num w:numId="21">
    <w:abstractNumId w:val="5"/>
  </w:num>
  <w:num w:numId="22">
    <w:abstractNumId w:val="17"/>
  </w:num>
  <w:num w:numId="23">
    <w:abstractNumId w:val="21"/>
  </w:num>
  <w:num w:numId="24">
    <w:abstractNumId w:val="10"/>
  </w:num>
  <w:num w:numId="25">
    <w:abstractNumId w:val="27"/>
  </w:num>
  <w:num w:numId="26">
    <w:abstractNumId w:val="0"/>
  </w:num>
  <w:num w:numId="27">
    <w:abstractNumId w:val="1"/>
  </w:num>
  <w:num w:numId="28">
    <w:abstractNumId w:val="2"/>
  </w:num>
  <w:num w:numId="29">
    <w:abstractNumId w:val="3"/>
  </w:num>
  <w:num w:numId="30">
    <w:abstractNumId w:val="4"/>
  </w:num>
  <w:num w:numId="31">
    <w:abstractNumId w:val="15"/>
  </w:num>
  <w:num w:numId="32">
    <w:abstractNumId w:val="8"/>
  </w:num>
  <w:num w:numId="33">
    <w:abstractNumId w:val="34"/>
  </w:num>
  <w:num w:numId="34">
    <w:abstractNumId w:val="30"/>
  </w:num>
  <w:num w:numId="35">
    <w:abstractNumId w:val="26"/>
  </w:num>
  <w:num w:numId="36">
    <w:abstractNumId w:val="9"/>
  </w:num>
  <w:num w:numId="37">
    <w:abstractNumId w:val="40"/>
  </w:num>
  <w:num w:numId="38">
    <w:abstractNumId w:val="38"/>
  </w:num>
  <w:num w:numId="39">
    <w:abstractNumId w:val="23"/>
  </w:num>
  <w:num w:numId="40">
    <w:abstractNumId w:val="18"/>
  </w:num>
  <w:num w:numId="41">
    <w:abstractNumId w:val="23"/>
  </w:num>
  <w:num w:numId="42">
    <w:abstractNumId w:val="36"/>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213"/>
    <w:rsid w:val="00011B2A"/>
    <w:rsid w:val="000501C0"/>
    <w:rsid w:val="00050A80"/>
    <w:rsid w:val="00061CDC"/>
    <w:rsid w:val="000659AC"/>
    <w:rsid w:val="000832F7"/>
    <w:rsid w:val="00084012"/>
    <w:rsid w:val="0009164F"/>
    <w:rsid w:val="000933D0"/>
    <w:rsid w:val="000C0B13"/>
    <w:rsid w:val="000E3D99"/>
    <w:rsid w:val="000F1E46"/>
    <w:rsid w:val="00101AA2"/>
    <w:rsid w:val="00102DBA"/>
    <w:rsid w:val="00106019"/>
    <w:rsid w:val="00154DC4"/>
    <w:rsid w:val="00156ADB"/>
    <w:rsid w:val="00163C75"/>
    <w:rsid w:val="001749A3"/>
    <w:rsid w:val="001823A7"/>
    <w:rsid w:val="00183285"/>
    <w:rsid w:val="0019200D"/>
    <w:rsid w:val="001A31C4"/>
    <w:rsid w:val="001C708B"/>
    <w:rsid w:val="001D1539"/>
    <w:rsid w:val="001D7E14"/>
    <w:rsid w:val="001E1621"/>
    <w:rsid w:val="001F784F"/>
    <w:rsid w:val="002141FD"/>
    <w:rsid w:val="00224B67"/>
    <w:rsid w:val="002361C0"/>
    <w:rsid w:val="00250980"/>
    <w:rsid w:val="002758ED"/>
    <w:rsid w:val="00282527"/>
    <w:rsid w:val="00286DF5"/>
    <w:rsid w:val="0029485D"/>
    <w:rsid w:val="002C4F7A"/>
    <w:rsid w:val="002C72F1"/>
    <w:rsid w:val="002D6840"/>
    <w:rsid w:val="002E155A"/>
    <w:rsid w:val="002F217F"/>
    <w:rsid w:val="002F4F4F"/>
    <w:rsid w:val="002F7065"/>
    <w:rsid w:val="00330633"/>
    <w:rsid w:val="00330FAD"/>
    <w:rsid w:val="0035491A"/>
    <w:rsid w:val="00360662"/>
    <w:rsid w:val="00380B55"/>
    <w:rsid w:val="003C7168"/>
    <w:rsid w:val="003D2FBF"/>
    <w:rsid w:val="004132EF"/>
    <w:rsid w:val="00422A8C"/>
    <w:rsid w:val="00430FD4"/>
    <w:rsid w:val="00451C50"/>
    <w:rsid w:val="00453CAC"/>
    <w:rsid w:val="00454B62"/>
    <w:rsid w:val="00466A94"/>
    <w:rsid w:val="004827F0"/>
    <w:rsid w:val="004879AD"/>
    <w:rsid w:val="004B13A4"/>
    <w:rsid w:val="004C33D8"/>
    <w:rsid w:val="004C3EC5"/>
    <w:rsid w:val="004D35C4"/>
    <w:rsid w:val="004E1E03"/>
    <w:rsid w:val="004F0E78"/>
    <w:rsid w:val="005009A3"/>
    <w:rsid w:val="005151E1"/>
    <w:rsid w:val="0054401E"/>
    <w:rsid w:val="005831F6"/>
    <w:rsid w:val="005A37B0"/>
    <w:rsid w:val="005C7F51"/>
    <w:rsid w:val="005D0FB6"/>
    <w:rsid w:val="005D372E"/>
    <w:rsid w:val="005D3CB2"/>
    <w:rsid w:val="005D6F6D"/>
    <w:rsid w:val="005E2936"/>
    <w:rsid w:val="00601794"/>
    <w:rsid w:val="0063184B"/>
    <w:rsid w:val="006354D2"/>
    <w:rsid w:val="0063579D"/>
    <w:rsid w:val="00652659"/>
    <w:rsid w:val="006535DF"/>
    <w:rsid w:val="00671599"/>
    <w:rsid w:val="0067444D"/>
    <w:rsid w:val="0067778D"/>
    <w:rsid w:val="00692278"/>
    <w:rsid w:val="006A1876"/>
    <w:rsid w:val="006A4EB2"/>
    <w:rsid w:val="006C434C"/>
    <w:rsid w:val="006F154A"/>
    <w:rsid w:val="006F196F"/>
    <w:rsid w:val="00705511"/>
    <w:rsid w:val="00717267"/>
    <w:rsid w:val="00752486"/>
    <w:rsid w:val="007621CE"/>
    <w:rsid w:val="00780F91"/>
    <w:rsid w:val="00790A25"/>
    <w:rsid w:val="007919E8"/>
    <w:rsid w:val="007A51D9"/>
    <w:rsid w:val="007B5F88"/>
    <w:rsid w:val="007C4B73"/>
    <w:rsid w:val="007C7A92"/>
    <w:rsid w:val="007D1E6D"/>
    <w:rsid w:val="007D5264"/>
    <w:rsid w:val="007D77D2"/>
    <w:rsid w:val="007E2A93"/>
    <w:rsid w:val="00811B4C"/>
    <w:rsid w:val="00812230"/>
    <w:rsid w:val="00814AD0"/>
    <w:rsid w:val="008234DC"/>
    <w:rsid w:val="00835711"/>
    <w:rsid w:val="00852989"/>
    <w:rsid w:val="008537BA"/>
    <w:rsid w:val="00861DB7"/>
    <w:rsid w:val="00874268"/>
    <w:rsid w:val="008821FD"/>
    <w:rsid w:val="008A0A0C"/>
    <w:rsid w:val="008A2D74"/>
    <w:rsid w:val="008A37EB"/>
    <w:rsid w:val="008C2AF7"/>
    <w:rsid w:val="008D0949"/>
    <w:rsid w:val="008D4213"/>
    <w:rsid w:val="008F0E70"/>
    <w:rsid w:val="00900230"/>
    <w:rsid w:val="00937BBF"/>
    <w:rsid w:val="00954B67"/>
    <w:rsid w:val="0096724B"/>
    <w:rsid w:val="00974378"/>
    <w:rsid w:val="009B4EA0"/>
    <w:rsid w:val="009D50D6"/>
    <w:rsid w:val="009F6E4A"/>
    <w:rsid w:val="00A044DA"/>
    <w:rsid w:val="00A13F46"/>
    <w:rsid w:val="00A26F14"/>
    <w:rsid w:val="00A31F2A"/>
    <w:rsid w:val="00A43BC6"/>
    <w:rsid w:val="00A56789"/>
    <w:rsid w:val="00A80FBE"/>
    <w:rsid w:val="00A842B7"/>
    <w:rsid w:val="00AA0B53"/>
    <w:rsid w:val="00AA22B7"/>
    <w:rsid w:val="00AA7D34"/>
    <w:rsid w:val="00AD559E"/>
    <w:rsid w:val="00B2564B"/>
    <w:rsid w:val="00B361F4"/>
    <w:rsid w:val="00B40439"/>
    <w:rsid w:val="00B7132F"/>
    <w:rsid w:val="00B84CC0"/>
    <w:rsid w:val="00B85455"/>
    <w:rsid w:val="00B86DBC"/>
    <w:rsid w:val="00BA1788"/>
    <w:rsid w:val="00BA7F97"/>
    <w:rsid w:val="00BC2CD7"/>
    <w:rsid w:val="00BD2D96"/>
    <w:rsid w:val="00BD2FFD"/>
    <w:rsid w:val="00BD3D2D"/>
    <w:rsid w:val="00BD7F50"/>
    <w:rsid w:val="00BE0BAF"/>
    <w:rsid w:val="00C03557"/>
    <w:rsid w:val="00C11F74"/>
    <w:rsid w:val="00C23CDD"/>
    <w:rsid w:val="00C3240D"/>
    <w:rsid w:val="00C35708"/>
    <w:rsid w:val="00C509F5"/>
    <w:rsid w:val="00C5536D"/>
    <w:rsid w:val="00C71EEF"/>
    <w:rsid w:val="00C8706F"/>
    <w:rsid w:val="00CC53A3"/>
    <w:rsid w:val="00CD3AF9"/>
    <w:rsid w:val="00CD647E"/>
    <w:rsid w:val="00CD76D4"/>
    <w:rsid w:val="00CE7AA4"/>
    <w:rsid w:val="00CF0BE4"/>
    <w:rsid w:val="00D0228B"/>
    <w:rsid w:val="00D06D45"/>
    <w:rsid w:val="00D12682"/>
    <w:rsid w:val="00D23050"/>
    <w:rsid w:val="00D26C60"/>
    <w:rsid w:val="00D329F4"/>
    <w:rsid w:val="00D36D7B"/>
    <w:rsid w:val="00D4466C"/>
    <w:rsid w:val="00D470BA"/>
    <w:rsid w:val="00D503AB"/>
    <w:rsid w:val="00D62348"/>
    <w:rsid w:val="00D63517"/>
    <w:rsid w:val="00D80DFA"/>
    <w:rsid w:val="00D8624A"/>
    <w:rsid w:val="00D8647D"/>
    <w:rsid w:val="00D86553"/>
    <w:rsid w:val="00D90F25"/>
    <w:rsid w:val="00D93B73"/>
    <w:rsid w:val="00D96AC6"/>
    <w:rsid w:val="00DF1AA8"/>
    <w:rsid w:val="00DF2E37"/>
    <w:rsid w:val="00E1191C"/>
    <w:rsid w:val="00E2148D"/>
    <w:rsid w:val="00E23A95"/>
    <w:rsid w:val="00E24D21"/>
    <w:rsid w:val="00E32E5B"/>
    <w:rsid w:val="00E36513"/>
    <w:rsid w:val="00E44014"/>
    <w:rsid w:val="00E45726"/>
    <w:rsid w:val="00E469BD"/>
    <w:rsid w:val="00E538F9"/>
    <w:rsid w:val="00E65CEA"/>
    <w:rsid w:val="00E702CA"/>
    <w:rsid w:val="00E70FE2"/>
    <w:rsid w:val="00E77D0E"/>
    <w:rsid w:val="00E83EB7"/>
    <w:rsid w:val="00EA40A4"/>
    <w:rsid w:val="00EA4ECE"/>
    <w:rsid w:val="00EB3A19"/>
    <w:rsid w:val="00EC15F5"/>
    <w:rsid w:val="00EC5B05"/>
    <w:rsid w:val="00EC7D01"/>
    <w:rsid w:val="00ED0E5C"/>
    <w:rsid w:val="00EE2CDF"/>
    <w:rsid w:val="00EF3526"/>
    <w:rsid w:val="00EF422B"/>
    <w:rsid w:val="00F06D1E"/>
    <w:rsid w:val="00F103B8"/>
    <w:rsid w:val="00F22246"/>
    <w:rsid w:val="00F6303F"/>
    <w:rsid w:val="00F64B23"/>
    <w:rsid w:val="00F6798F"/>
    <w:rsid w:val="00F73038"/>
    <w:rsid w:val="00F94CF1"/>
    <w:rsid w:val="00FA245C"/>
    <w:rsid w:val="00FD41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7730C"/>
  <w15:chartTrackingRefBased/>
  <w15:docId w15:val="{C1C7EB95-D366-492A-B069-3A0D44B7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3050"/>
  </w:style>
  <w:style w:type="paragraph" w:styleId="Naslov1">
    <w:name w:val="heading 1"/>
    <w:basedOn w:val="Odstavekseznama"/>
    <w:next w:val="Navaden"/>
    <w:link w:val="Naslov1Znak"/>
    <w:autoRedefine/>
    <w:uiPriority w:val="9"/>
    <w:qFormat/>
    <w:rsid w:val="008D4213"/>
    <w:pPr>
      <w:spacing w:before="360" w:line="312" w:lineRule="auto"/>
      <w:ind w:left="0"/>
      <w:outlineLvl w:val="0"/>
    </w:pPr>
    <w:rPr>
      <w:rFonts w:ascii="Garamond" w:hAnsi="Garamond" w:cs="Arial"/>
      <w:b/>
      <w:sz w:val="24"/>
    </w:rPr>
  </w:style>
  <w:style w:type="paragraph" w:styleId="Naslov2">
    <w:name w:val="heading 2"/>
    <w:basedOn w:val="Navaden"/>
    <w:next w:val="Navaden"/>
    <w:link w:val="Naslov2Znak"/>
    <w:autoRedefine/>
    <w:uiPriority w:val="9"/>
    <w:unhideWhenUsed/>
    <w:qFormat/>
    <w:rsid w:val="008D4213"/>
    <w:pPr>
      <w:keepNext/>
      <w:keepLines/>
      <w:widowControl w:val="0"/>
      <w:spacing w:before="220" w:after="240" w:line="312" w:lineRule="auto"/>
      <w:jc w:val="both"/>
      <w:outlineLvl w:val="1"/>
    </w:pPr>
    <w:rPr>
      <w:rFonts w:ascii="Garamond" w:eastAsia="Arial Unicode MS" w:hAnsi="Garamond" w:cs="Times New Roman"/>
      <w:b/>
      <w:bCs/>
      <w:sz w:val="24"/>
      <w:szCs w:val="24"/>
      <w:lang w:eastAsia="sl-SI"/>
    </w:rPr>
  </w:style>
  <w:style w:type="paragraph" w:styleId="Naslov3">
    <w:name w:val="heading 3"/>
    <w:basedOn w:val="Navaden"/>
    <w:next w:val="Navaden"/>
    <w:link w:val="Naslov3Znak"/>
    <w:uiPriority w:val="9"/>
    <w:unhideWhenUsed/>
    <w:qFormat/>
    <w:rsid w:val="008D4213"/>
    <w:pPr>
      <w:numPr>
        <w:ilvl w:val="2"/>
        <w:numId w:val="4"/>
      </w:numPr>
      <w:spacing w:before="200" w:after="0" w:line="240" w:lineRule="auto"/>
      <w:jc w:val="both"/>
      <w:outlineLvl w:val="2"/>
    </w:pPr>
    <w:rPr>
      <w:rFonts w:ascii="Myriad Pro" w:eastAsia="Calibri" w:hAnsi="Myriad Pro" w:cs="Times New Roman"/>
      <w:b/>
      <w:bCs/>
      <w:sz w:val="20"/>
      <w:szCs w:val="24"/>
      <w:lang w:eastAsia="sl-SI"/>
    </w:rPr>
  </w:style>
  <w:style w:type="paragraph" w:styleId="Naslov4">
    <w:name w:val="heading 4"/>
    <w:basedOn w:val="Naslov3"/>
    <w:next w:val="Navaden"/>
    <w:link w:val="Naslov4Znak"/>
    <w:uiPriority w:val="9"/>
    <w:unhideWhenUsed/>
    <w:qFormat/>
    <w:rsid w:val="008D4213"/>
    <w:pPr>
      <w:numPr>
        <w:ilvl w:val="3"/>
      </w:numPr>
      <w:outlineLvl w:val="3"/>
    </w:pPr>
    <w:rPr>
      <w:bCs w:val="0"/>
      <w:iCs/>
    </w:rPr>
  </w:style>
  <w:style w:type="paragraph" w:styleId="Naslov5">
    <w:name w:val="heading 5"/>
    <w:basedOn w:val="Naslov4"/>
    <w:next w:val="Navaden"/>
    <w:link w:val="Naslov5Znak"/>
    <w:uiPriority w:val="9"/>
    <w:unhideWhenUsed/>
    <w:qFormat/>
    <w:rsid w:val="008D4213"/>
    <w:pPr>
      <w:numPr>
        <w:ilvl w:val="4"/>
      </w:numPr>
      <w:outlineLvl w:val="4"/>
    </w:pPr>
  </w:style>
  <w:style w:type="paragraph" w:styleId="Naslov6">
    <w:name w:val="heading 6"/>
    <w:basedOn w:val="Naslov5"/>
    <w:next w:val="Navaden"/>
    <w:link w:val="Naslov6Znak"/>
    <w:uiPriority w:val="9"/>
    <w:unhideWhenUsed/>
    <w:qFormat/>
    <w:rsid w:val="008D4213"/>
    <w:pPr>
      <w:numPr>
        <w:ilvl w:val="5"/>
      </w:numPr>
      <w:outlineLvl w:val="5"/>
    </w:pPr>
    <w:rPr>
      <w:iCs w:val="0"/>
    </w:rPr>
  </w:style>
  <w:style w:type="paragraph" w:styleId="Naslov7">
    <w:name w:val="heading 7"/>
    <w:basedOn w:val="Naslov6"/>
    <w:next w:val="Navaden"/>
    <w:link w:val="Naslov7Znak"/>
    <w:uiPriority w:val="9"/>
    <w:unhideWhenUsed/>
    <w:qFormat/>
    <w:rsid w:val="008D4213"/>
    <w:pPr>
      <w:numPr>
        <w:ilvl w:val="6"/>
      </w:numPr>
      <w:outlineLvl w:val="6"/>
    </w:pPr>
    <w:rPr>
      <w:iCs/>
    </w:rPr>
  </w:style>
  <w:style w:type="paragraph" w:styleId="Naslov8">
    <w:name w:val="heading 8"/>
    <w:basedOn w:val="Naslov7"/>
    <w:next w:val="Navaden"/>
    <w:link w:val="Naslov8Znak"/>
    <w:uiPriority w:val="9"/>
    <w:unhideWhenUsed/>
    <w:qFormat/>
    <w:rsid w:val="008D4213"/>
    <w:pPr>
      <w:numPr>
        <w:ilvl w:val="7"/>
      </w:numPr>
      <w:outlineLvl w:val="7"/>
    </w:pPr>
    <w:rPr>
      <w:szCs w:val="20"/>
    </w:rPr>
  </w:style>
  <w:style w:type="paragraph" w:styleId="Naslov9">
    <w:name w:val="heading 9"/>
    <w:basedOn w:val="Naslov8"/>
    <w:next w:val="Navaden"/>
    <w:link w:val="Naslov9Znak"/>
    <w:uiPriority w:val="9"/>
    <w:unhideWhenUsed/>
    <w:qFormat/>
    <w:rsid w:val="008D4213"/>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D4213"/>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8D4213"/>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8D4213"/>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8D4213"/>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8D4213"/>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8D4213"/>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8D4213"/>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8D4213"/>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8D4213"/>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8D4213"/>
  </w:style>
  <w:style w:type="numbering" w:customStyle="1" w:styleId="Brezseznama11">
    <w:name w:val="Brez seznama11"/>
    <w:next w:val="Brezseznama"/>
    <w:uiPriority w:val="99"/>
    <w:semiHidden/>
    <w:unhideWhenUsed/>
    <w:rsid w:val="008D4213"/>
  </w:style>
  <w:style w:type="character" w:customStyle="1" w:styleId="Heading1Char">
    <w:name w:val="Heading 1 Char"/>
    <w:uiPriority w:val="9"/>
    <w:rsid w:val="008D4213"/>
    <w:rPr>
      <w:rFonts w:ascii="Cambria" w:eastAsia="Times New Roman" w:hAnsi="Cambria" w:cs="Times New Roman"/>
      <w:b/>
      <w:bCs/>
      <w:color w:val="365F91"/>
      <w:sz w:val="28"/>
      <w:szCs w:val="28"/>
    </w:rPr>
  </w:style>
  <w:style w:type="character" w:customStyle="1" w:styleId="Heading2Char">
    <w:name w:val="Heading 2 Char"/>
    <w:uiPriority w:val="9"/>
    <w:rsid w:val="008D4213"/>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8D4213"/>
  </w:style>
  <w:style w:type="character" w:customStyle="1" w:styleId="BodyTextChar">
    <w:name w:val="Body Text Char"/>
    <w:uiPriority w:val="99"/>
    <w:rsid w:val="008D4213"/>
    <w:rPr>
      <w:rFonts w:ascii="Myriad Pro" w:eastAsia="Arial Unicode MS" w:hAnsi="Myriad Pro"/>
      <w:sz w:val="20"/>
    </w:rPr>
  </w:style>
  <w:style w:type="paragraph" w:styleId="Zgradbadokumenta">
    <w:name w:val="Document Map"/>
    <w:basedOn w:val="Navaden"/>
    <w:link w:val="ZgradbadokumentaZnak"/>
    <w:uiPriority w:val="99"/>
    <w:semiHidden/>
    <w:unhideWhenUsed/>
    <w:rsid w:val="008D4213"/>
    <w:pPr>
      <w:spacing w:before="200" w:after="0" w:line="240" w:lineRule="auto"/>
      <w:jc w:val="both"/>
    </w:pPr>
    <w:rPr>
      <w:rFonts w:ascii="Tahoma" w:eastAsia="Calibri"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D4213"/>
    <w:rPr>
      <w:rFonts w:ascii="Tahoma" w:eastAsia="Calibri" w:hAnsi="Tahoma" w:cs="Tahoma"/>
      <w:sz w:val="16"/>
      <w:szCs w:val="16"/>
      <w:lang w:eastAsia="sl-SI"/>
    </w:rPr>
  </w:style>
  <w:style w:type="paragraph" w:styleId="Noga">
    <w:name w:val="footer"/>
    <w:basedOn w:val="Navaden"/>
    <w:link w:val="NogaZnak"/>
    <w:uiPriority w:val="99"/>
    <w:unhideWhenUsed/>
    <w:rsid w:val="008D4213"/>
    <w:pPr>
      <w:tabs>
        <w:tab w:val="center" w:pos="4536"/>
        <w:tab w:val="right" w:pos="9072"/>
      </w:tabs>
      <w:spacing w:before="200" w:after="0" w:line="240" w:lineRule="auto"/>
      <w:jc w:val="center"/>
    </w:pPr>
    <w:rPr>
      <w:rFonts w:ascii="Myriad Pro" w:eastAsia="Calibri" w:hAnsi="Myriad Pro" w:cs="Times New Roman"/>
      <w:sz w:val="16"/>
      <w:szCs w:val="24"/>
      <w:lang w:eastAsia="sl-SI"/>
    </w:rPr>
  </w:style>
  <w:style w:type="character" w:customStyle="1" w:styleId="NogaZnak">
    <w:name w:val="Noga Znak"/>
    <w:basedOn w:val="Privzetapisavaodstavka"/>
    <w:link w:val="Noga"/>
    <w:uiPriority w:val="99"/>
    <w:rsid w:val="008D4213"/>
    <w:rPr>
      <w:rFonts w:ascii="Myriad Pro" w:eastAsia="Calibri" w:hAnsi="Myriad Pro" w:cs="Times New Roman"/>
      <w:sz w:val="16"/>
      <w:szCs w:val="24"/>
      <w:lang w:eastAsia="sl-SI"/>
    </w:rPr>
  </w:style>
  <w:style w:type="paragraph" w:styleId="Glava">
    <w:name w:val="header"/>
    <w:aliases w:val="E-PVO-glava, Znak,Glava - napis,Znak"/>
    <w:basedOn w:val="Navaden"/>
    <w:link w:val="GlavaZnak"/>
    <w:unhideWhenUsed/>
    <w:rsid w:val="008D4213"/>
    <w:pPr>
      <w:tabs>
        <w:tab w:val="center" w:pos="4536"/>
        <w:tab w:val="right" w:pos="9072"/>
      </w:tabs>
      <w:spacing w:before="200" w:after="0" w:line="240" w:lineRule="auto"/>
      <w:jc w:val="both"/>
    </w:pPr>
    <w:rPr>
      <w:rFonts w:ascii="Myriad Pro" w:eastAsia="Calibri" w:hAnsi="Myriad Pro" w:cs="Times New Roman"/>
      <w:sz w:val="20"/>
      <w:szCs w:val="24"/>
      <w:lang w:eastAsia="sl-SI"/>
    </w:rPr>
  </w:style>
  <w:style w:type="character" w:customStyle="1" w:styleId="GlavaZnak">
    <w:name w:val="Glava Znak"/>
    <w:aliases w:val="E-PVO-glava Znak, Znak Znak,Glava - napis Znak,Znak Znak"/>
    <w:basedOn w:val="Privzetapisavaodstavka"/>
    <w:link w:val="Glava"/>
    <w:rsid w:val="008D4213"/>
    <w:rPr>
      <w:rFonts w:ascii="Myriad Pro" w:eastAsia="Calibri" w:hAnsi="Myriad Pro" w:cs="Times New Roman"/>
      <w:sz w:val="20"/>
      <w:szCs w:val="24"/>
      <w:lang w:eastAsia="sl-SI"/>
    </w:rPr>
  </w:style>
  <w:style w:type="paragraph" w:styleId="Besedilooblaka">
    <w:name w:val="Balloon Text"/>
    <w:basedOn w:val="Navaden"/>
    <w:link w:val="BesedilooblakaZnak"/>
    <w:semiHidden/>
    <w:unhideWhenUsed/>
    <w:rsid w:val="008D4213"/>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8D4213"/>
    <w:rPr>
      <w:rFonts w:ascii="Arial" w:eastAsia="Calibri" w:hAnsi="Arial" w:cs="Arial"/>
      <w:sz w:val="16"/>
      <w:szCs w:val="16"/>
      <w:lang w:eastAsia="sl-SI"/>
    </w:rPr>
  </w:style>
  <w:style w:type="numbering" w:customStyle="1" w:styleId="Headings">
    <w:name w:val="Headings"/>
    <w:uiPriority w:val="99"/>
    <w:rsid w:val="008D4213"/>
    <w:pPr>
      <w:numPr>
        <w:numId w:val="1"/>
      </w:numPr>
    </w:pPr>
  </w:style>
  <w:style w:type="paragraph" w:styleId="Seznam">
    <w:name w:val="List"/>
    <w:next w:val="Seznam2"/>
    <w:uiPriority w:val="99"/>
    <w:unhideWhenUsed/>
    <w:qFormat/>
    <w:rsid w:val="008D4213"/>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8D4213"/>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D4213"/>
    <w:pPr>
      <w:numPr>
        <w:ilvl w:val="2"/>
      </w:numPr>
      <w:outlineLvl w:val="2"/>
    </w:pPr>
  </w:style>
  <w:style w:type="paragraph" w:styleId="Seznam4">
    <w:name w:val="List 4"/>
    <w:basedOn w:val="Seznam3"/>
    <w:uiPriority w:val="99"/>
    <w:unhideWhenUsed/>
    <w:qFormat/>
    <w:rsid w:val="008D4213"/>
    <w:pPr>
      <w:numPr>
        <w:ilvl w:val="3"/>
      </w:numPr>
      <w:outlineLvl w:val="3"/>
    </w:pPr>
  </w:style>
  <w:style w:type="paragraph" w:styleId="Seznam5">
    <w:name w:val="List 5"/>
    <w:basedOn w:val="Seznam4"/>
    <w:uiPriority w:val="99"/>
    <w:unhideWhenUsed/>
    <w:qFormat/>
    <w:rsid w:val="008D4213"/>
    <w:pPr>
      <w:numPr>
        <w:ilvl w:val="4"/>
      </w:numPr>
      <w:outlineLvl w:val="4"/>
    </w:pPr>
  </w:style>
  <w:style w:type="paragraph" w:styleId="Oznaenseznam2">
    <w:name w:val="List Bullet 2"/>
    <w:basedOn w:val="Navaden"/>
    <w:autoRedefine/>
    <w:uiPriority w:val="99"/>
    <w:unhideWhenUsed/>
    <w:rsid w:val="008D4213"/>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8D4213"/>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8D4213"/>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8D4213"/>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8D4213"/>
    <w:pPr>
      <w:numPr>
        <w:numId w:val="2"/>
      </w:numPr>
    </w:pPr>
  </w:style>
  <w:style w:type="numbering" w:customStyle="1" w:styleId="Lists">
    <w:name w:val="Lists"/>
    <w:uiPriority w:val="99"/>
    <w:rsid w:val="008D4213"/>
    <w:pPr>
      <w:numPr>
        <w:numId w:val="3"/>
      </w:numPr>
    </w:pPr>
  </w:style>
  <w:style w:type="table" w:customStyle="1" w:styleId="SIDblu">
    <w:name w:val="SID_blu"/>
    <w:basedOn w:val="Navadnatabela"/>
    <w:uiPriority w:val="99"/>
    <w:qFormat/>
    <w:rsid w:val="008D4213"/>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D4213"/>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8D4213"/>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8D4213"/>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8D4213"/>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8D4213"/>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8D4213"/>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8D4213"/>
    <w:pPr>
      <w:widowControl w:val="0"/>
      <w:tabs>
        <w:tab w:val="decimal" w:pos="9639"/>
      </w:tabs>
      <w:spacing w:before="200" w:after="0" w:line="240" w:lineRule="auto"/>
      <w:jc w:val="both"/>
    </w:pPr>
    <w:rPr>
      <w:rFonts w:ascii="Myriad Pro" w:eastAsia="Calibri" w:hAnsi="Myriad Pro" w:cs="Times New Roman"/>
      <w:b/>
      <w:caps/>
      <w:color w:val="D9D9D9"/>
      <w:spacing w:val="60"/>
      <w:sz w:val="28"/>
      <w:szCs w:val="24"/>
      <w:lang w:eastAsia="sl-SI"/>
    </w:rPr>
  </w:style>
  <w:style w:type="paragraph" w:styleId="Odstavekseznama">
    <w:name w:val="List Paragraph"/>
    <w:basedOn w:val="Navaden"/>
    <w:link w:val="OdstavekseznamaZnak"/>
    <w:uiPriority w:val="34"/>
    <w:qFormat/>
    <w:rsid w:val="008D4213"/>
    <w:pPr>
      <w:spacing w:before="200" w:after="0" w:line="240" w:lineRule="auto"/>
      <w:ind w:left="720"/>
      <w:contextualSpacing/>
      <w:jc w:val="both"/>
    </w:pPr>
    <w:rPr>
      <w:rFonts w:ascii="Myriad Pro" w:eastAsia="Calibri" w:hAnsi="Myriad Pro" w:cs="Times New Roman"/>
      <w:sz w:val="20"/>
      <w:szCs w:val="24"/>
      <w:lang w:eastAsia="sl-SI"/>
    </w:rPr>
  </w:style>
  <w:style w:type="paragraph" w:styleId="Kazalovsebine1">
    <w:name w:val="toc 1"/>
    <w:basedOn w:val="Navaden"/>
    <w:next w:val="Navaden"/>
    <w:autoRedefine/>
    <w:uiPriority w:val="39"/>
    <w:unhideWhenUsed/>
    <w:rsid w:val="008D4213"/>
    <w:pPr>
      <w:tabs>
        <w:tab w:val="right" w:leader="dot" w:pos="9062"/>
      </w:tabs>
      <w:spacing w:before="200" w:after="100" w:line="240" w:lineRule="auto"/>
      <w:jc w:val="both"/>
    </w:pPr>
    <w:rPr>
      <w:rFonts w:ascii="Garamond" w:eastAsiaTheme="majorEastAsia" w:hAnsi="Garamond" w:cs="Arial"/>
      <w:noProof/>
      <w:sz w:val="20"/>
      <w:szCs w:val="24"/>
      <w:lang w:eastAsia="sl-SI"/>
    </w:rPr>
  </w:style>
  <w:style w:type="paragraph" w:styleId="Kazalovsebine2">
    <w:name w:val="toc 2"/>
    <w:basedOn w:val="Navaden"/>
    <w:next w:val="Navaden"/>
    <w:autoRedefine/>
    <w:uiPriority w:val="39"/>
    <w:unhideWhenUsed/>
    <w:rsid w:val="008D4213"/>
    <w:pPr>
      <w:spacing w:before="200" w:after="100" w:line="240" w:lineRule="auto"/>
      <w:ind w:left="200"/>
      <w:jc w:val="both"/>
    </w:pPr>
    <w:rPr>
      <w:rFonts w:ascii="Myriad Pro" w:eastAsia="Calibri" w:hAnsi="Myriad Pro" w:cs="Times New Roman"/>
      <w:sz w:val="20"/>
      <w:szCs w:val="24"/>
      <w:lang w:eastAsia="sl-SI"/>
    </w:rPr>
  </w:style>
  <w:style w:type="character" w:styleId="Hiperpovezava">
    <w:name w:val="Hyperlink"/>
    <w:uiPriority w:val="99"/>
    <w:unhideWhenUsed/>
    <w:rsid w:val="008D4213"/>
    <w:rPr>
      <w:color w:val="0000FF"/>
      <w:u w:val="single"/>
    </w:rPr>
  </w:style>
  <w:style w:type="character" w:styleId="Naslovknjige">
    <w:name w:val="Book Title"/>
    <w:uiPriority w:val="33"/>
    <w:qFormat/>
    <w:rsid w:val="008D4213"/>
    <w:rPr>
      <w:b/>
      <w:bCs/>
      <w:smallCaps/>
      <w:spacing w:val="5"/>
    </w:rPr>
  </w:style>
  <w:style w:type="paragraph" w:styleId="Pripombabesedilo">
    <w:name w:val="annotation text"/>
    <w:basedOn w:val="Navaden"/>
    <w:link w:val="PripombabesediloZnak"/>
    <w:unhideWhenUsed/>
    <w:rsid w:val="008D4213"/>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rsid w:val="008D4213"/>
    <w:rPr>
      <w:rFonts w:ascii="Myriad Pro" w:eastAsia="Calibri" w:hAnsi="Myriad Pro" w:cs="Times New Roman"/>
      <w:sz w:val="20"/>
      <w:szCs w:val="20"/>
      <w:lang w:eastAsia="sl-SI"/>
    </w:rPr>
  </w:style>
  <w:style w:type="character" w:styleId="Pripombasklic">
    <w:name w:val="annotation reference"/>
    <w:unhideWhenUsed/>
    <w:rsid w:val="008D4213"/>
    <w:rPr>
      <w:sz w:val="16"/>
      <w:szCs w:val="16"/>
    </w:rPr>
  </w:style>
  <w:style w:type="paragraph" w:styleId="Zadevapripombe">
    <w:name w:val="annotation subject"/>
    <w:basedOn w:val="Pripombabesedilo"/>
    <w:next w:val="Pripombabesedilo"/>
    <w:link w:val="ZadevapripombeZnak"/>
    <w:uiPriority w:val="99"/>
    <w:semiHidden/>
    <w:unhideWhenUsed/>
    <w:rsid w:val="008D4213"/>
    <w:rPr>
      <w:b/>
      <w:bCs/>
    </w:rPr>
  </w:style>
  <w:style w:type="character" w:customStyle="1" w:styleId="ZadevapripombeZnak">
    <w:name w:val="Zadeva pripombe Znak"/>
    <w:basedOn w:val="PripombabesediloZnak"/>
    <w:link w:val="Zadevapripombe"/>
    <w:uiPriority w:val="99"/>
    <w:semiHidden/>
    <w:rsid w:val="008D4213"/>
    <w:rPr>
      <w:rFonts w:ascii="Myriad Pro" w:eastAsia="Calibri" w:hAnsi="Myriad Pro" w:cs="Times New Roman"/>
      <w:b/>
      <w:bCs/>
      <w:sz w:val="20"/>
      <w:szCs w:val="20"/>
      <w:lang w:eastAsia="sl-SI"/>
    </w:rPr>
  </w:style>
  <w:style w:type="table" w:styleId="Tabelamrea">
    <w:name w:val="Table Grid"/>
    <w:basedOn w:val="Navadnatabela"/>
    <w:uiPriority w:val="39"/>
    <w:rsid w:val="008D421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8D4213"/>
    <w:pPr>
      <w:spacing w:before="200" w:after="120" w:line="480" w:lineRule="auto"/>
      <w:jc w:val="both"/>
    </w:pPr>
    <w:rPr>
      <w:rFonts w:ascii="Myriad Pro" w:eastAsia="Calibri" w:hAnsi="Myriad Pro" w:cs="Times New Roman"/>
      <w:sz w:val="20"/>
      <w:szCs w:val="24"/>
      <w:lang w:eastAsia="sl-SI"/>
    </w:rPr>
  </w:style>
  <w:style w:type="character" w:customStyle="1" w:styleId="Telobesedila2Znak">
    <w:name w:val="Telo besedila 2 Znak"/>
    <w:basedOn w:val="Privzetapisavaodstavka"/>
    <w:link w:val="Telobesedila2"/>
    <w:rsid w:val="008D4213"/>
    <w:rPr>
      <w:rFonts w:ascii="Myriad Pro" w:eastAsia="Calibri" w:hAnsi="Myriad Pro" w:cs="Times New Roman"/>
      <w:sz w:val="20"/>
      <w:szCs w:val="24"/>
      <w:lang w:eastAsia="sl-SI"/>
    </w:rPr>
  </w:style>
  <w:style w:type="paragraph" w:styleId="Citat">
    <w:name w:val="Quote"/>
    <w:basedOn w:val="Navaden"/>
    <w:next w:val="Navaden"/>
    <w:link w:val="CitatZnak"/>
    <w:uiPriority w:val="29"/>
    <w:qFormat/>
    <w:rsid w:val="008D4213"/>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8D4213"/>
    <w:rPr>
      <w:rFonts w:ascii="Myriad Pro" w:eastAsia="Calibri" w:hAnsi="Myriad Pro" w:cs="Times New Roman"/>
      <w:sz w:val="16"/>
      <w:szCs w:val="16"/>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8D4213"/>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8D4213"/>
    <w:rPr>
      <w:rFonts w:ascii="Myriad Pro" w:eastAsia="Calibri" w:hAnsi="Myriad Pro" w:cs="Times New Roman"/>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8D4213"/>
    <w:rPr>
      <w:vertAlign w:val="superscript"/>
    </w:rPr>
  </w:style>
  <w:style w:type="character" w:customStyle="1" w:styleId="st">
    <w:name w:val="st"/>
    <w:basedOn w:val="Privzetapisavaodstavka"/>
    <w:rsid w:val="008D4213"/>
  </w:style>
  <w:style w:type="character" w:styleId="Krepko">
    <w:name w:val="Strong"/>
    <w:uiPriority w:val="22"/>
    <w:qFormat/>
    <w:rsid w:val="008D4213"/>
    <w:rPr>
      <w:b/>
      <w:bCs/>
    </w:rPr>
  </w:style>
  <w:style w:type="paragraph" w:styleId="Navadensplet">
    <w:name w:val="Normal (Web)"/>
    <w:basedOn w:val="Navaden"/>
    <w:uiPriority w:val="99"/>
    <w:unhideWhenUsed/>
    <w:rsid w:val="008D421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8D42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8D4213"/>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8D4213"/>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8D4213"/>
    <w:rPr>
      <w:rFonts w:ascii="Myriad Pro" w:eastAsia="Calibri" w:hAnsi="Myriad Pro" w:cs="Times New Roman"/>
      <w:sz w:val="20"/>
      <w:szCs w:val="24"/>
      <w:lang w:eastAsia="sl-SI"/>
    </w:rPr>
  </w:style>
  <w:style w:type="paragraph" w:customStyle="1" w:styleId="Standard">
    <w:name w:val="Standard"/>
    <w:rsid w:val="008D4213"/>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8D4213"/>
    <w:pPr>
      <w:tabs>
        <w:tab w:val="center" w:pos="4536"/>
        <w:tab w:val="right" w:pos="9072"/>
      </w:tabs>
    </w:pPr>
    <w:rPr>
      <w:rFonts w:ascii="Arial" w:hAnsi="Arial"/>
      <w:sz w:val="20"/>
      <w:szCs w:val="20"/>
    </w:rPr>
  </w:style>
  <w:style w:type="character" w:customStyle="1" w:styleId="Privzetapisavaodstavka1">
    <w:name w:val="Privzeta pisava odstavka1"/>
    <w:rsid w:val="008D4213"/>
  </w:style>
  <w:style w:type="paragraph" w:styleId="Telobesedila">
    <w:name w:val="Body Text"/>
    <w:basedOn w:val="Navaden"/>
    <w:link w:val="TelobesedilaZnak"/>
    <w:uiPriority w:val="99"/>
    <w:unhideWhenUsed/>
    <w:rsid w:val="008D4213"/>
    <w:pPr>
      <w:spacing w:after="120" w:line="276" w:lineRule="auto"/>
    </w:pPr>
    <w:rPr>
      <w:rFonts w:ascii="Calibri" w:eastAsia="Calibri" w:hAnsi="Calibri" w:cs="Times New Roman"/>
      <w:sz w:val="24"/>
      <w:szCs w:val="24"/>
      <w:lang w:eastAsia="sl-SI"/>
    </w:rPr>
  </w:style>
  <w:style w:type="character" w:customStyle="1" w:styleId="TelobesedilaZnak">
    <w:name w:val="Telo besedila Znak"/>
    <w:basedOn w:val="Privzetapisavaodstavka"/>
    <w:link w:val="Telobesedila"/>
    <w:uiPriority w:val="99"/>
    <w:rsid w:val="008D4213"/>
    <w:rPr>
      <w:rFonts w:ascii="Calibri" w:eastAsia="Calibri" w:hAnsi="Calibri" w:cs="Times New Roman"/>
      <w:sz w:val="24"/>
      <w:szCs w:val="24"/>
      <w:lang w:eastAsia="sl-SI"/>
    </w:rPr>
  </w:style>
  <w:style w:type="numbering" w:customStyle="1" w:styleId="Brezseznama111">
    <w:name w:val="Brez seznama111"/>
    <w:next w:val="Brezseznama"/>
    <w:semiHidden/>
    <w:rsid w:val="008D4213"/>
  </w:style>
  <w:style w:type="character" w:styleId="tevilkastrani">
    <w:name w:val="page number"/>
    <w:rsid w:val="008D4213"/>
  </w:style>
  <w:style w:type="paragraph" w:customStyle="1" w:styleId="p">
    <w:name w:val="p"/>
    <w:basedOn w:val="Navaden"/>
    <w:rsid w:val="008D4213"/>
    <w:pPr>
      <w:spacing w:before="60" w:after="15" w:line="240" w:lineRule="auto"/>
      <w:ind w:left="15" w:right="15" w:firstLine="240"/>
      <w:jc w:val="both"/>
    </w:pPr>
    <w:rPr>
      <w:rFonts w:ascii="Arial" w:eastAsia="Times New Roman" w:hAnsi="Arial" w:cs="Arial"/>
      <w:color w:val="222222"/>
      <w:sz w:val="24"/>
      <w:szCs w:val="24"/>
      <w:lang w:eastAsia="sl-SI"/>
    </w:rPr>
  </w:style>
  <w:style w:type="character" w:customStyle="1" w:styleId="highlight">
    <w:name w:val="highlight"/>
    <w:rsid w:val="008D4213"/>
  </w:style>
  <w:style w:type="paragraph" w:customStyle="1" w:styleId="odstavek1">
    <w:name w:val="odstavek1"/>
    <w:basedOn w:val="Navaden"/>
    <w:rsid w:val="008D4213"/>
    <w:pPr>
      <w:spacing w:before="240" w:after="0" w:line="240" w:lineRule="auto"/>
      <w:ind w:firstLine="1021"/>
      <w:jc w:val="both"/>
    </w:pPr>
    <w:rPr>
      <w:rFonts w:ascii="Arial" w:eastAsia="Times New Roman" w:hAnsi="Arial" w:cs="Arial"/>
      <w:sz w:val="24"/>
      <w:szCs w:val="24"/>
      <w:lang w:eastAsia="sl-SI"/>
    </w:rPr>
  </w:style>
  <w:style w:type="paragraph" w:customStyle="1" w:styleId="tevilnatoka1">
    <w:name w:val="tevilnatoka1"/>
    <w:basedOn w:val="Navaden"/>
    <w:rsid w:val="008D4213"/>
    <w:pPr>
      <w:spacing w:after="0" w:line="240" w:lineRule="auto"/>
      <w:ind w:left="425" w:hanging="425"/>
      <w:jc w:val="both"/>
    </w:pPr>
    <w:rPr>
      <w:rFonts w:ascii="Arial" w:eastAsia="Times New Roman" w:hAnsi="Arial" w:cs="Arial"/>
      <w:sz w:val="24"/>
      <w:szCs w:val="24"/>
      <w:lang w:eastAsia="sl-SI"/>
    </w:rPr>
  </w:style>
  <w:style w:type="paragraph" w:customStyle="1" w:styleId="alineazaodstavkom1">
    <w:name w:val="alineazaodstavkom1"/>
    <w:basedOn w:val="Navaden"/>
    <w:rsid w:val="008D4213"/>
    <w:pPr>
      <w:spacing w:after="0" w:line="240" w:lineRule="auto"/>
      <w:ind w:left="425" w:hanging="425"/>
      <w:jc w:val="both"/>
    </w:pPr>
    <w:rPr>
      <w:rFonts w:ascii="Arial" w:eastAsia="Times New Roman" w:hAnsi="Arial" w:cs="Arial"/>
      <w:sz w:val="24"/>
      <w:szCs w:val="24"/>
      <w:lang w:eastAsia="sl-SI"/>
    </w:rPr>
  </w:style>
  <w:style w:type="character" w:styleId="SledenaHiperpovezava">
    <w:name w:val="FollowedHyperlink"/>
    <w:uiPriority w:val="99"/>
    <w:semiHidden/>
    <w:unhideWhenUsed/>
    <w:rsid w:val="008D4213"/>
    <w:rPr>
      <w:color w:val="954F72"/>
      <w:u w:val="single"/>
    </w:rPr>
  </w:style>
  <w:style w:type="paragraph" w:customStyle="1" w:styleId="msonormal0">
    <w:name w:val="msonormal"/>
    <w:basedOn w:val="Navaden"/>
    <w:rsid w:val="008D421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8D421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8D421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8D4213"/>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8D4213"/>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8D421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8D421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8D421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8D421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8D421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8D421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8D421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8D421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8D421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8D421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8D421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8D4213"/>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8D421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8D421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8D421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8D4213"/>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8D421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8D421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8D421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8D4213"/>
    <w:pPr>
      <w:spacing w:after="0" w:line="240" w:lineRule="auto"/>
    </w:pPr>
    <w:rPr>
      <w:rFonts w:ascii="Calibri" w:eastAsia="Calibri" w:hAnsi="Calibri"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8D4213"/>
    <w:rPr>
      <w:rFonts w:ascii="Calibri" w:eastAsia="Calibri" w:hAnsi="Calibri" w:cs="Times New Roman"/>
      <w:sz w:val="20"/>
      <w:szCs w:val="20"/>
      <w:lang w:eastAsia="sl-SI"/>
    </w:rPr>
  </w:style>
  <w:style w:type="character" w:styleId="Konnaopomba-sklic">
    <w:name w:val="endnote reference"/>
    <w:basedOn w:val="Privzetapisavaodstavka"/>
    <w:uiPriority w:val="99"/>
    <w:semiHidden/>
    <w:unhideWhenUsed/>
    <w:rsid w:val="008D4213"/>
    <w:rPr>
      <w:vertAlign w:val="superscript"/>
    </w:rPr>
  </w:style>
  <w:style w:type="character" w:customStyle="1" w:styleId="xbe">
    <w:name w:val="_xbe"/>
    <w:basedOn w:val="Privzetapisavaodstavka"/>
    <w:rsid w:val="008D4213"/>
  </w:style>
  <w:style w:type="table" w:customStyle="1" w:styleId="TableGrid2">
    <w:name w:val="Table Grid2"/>
    <w:basedOn w:val="Navadnatabela"/>
    <w:next w:val="Tabelamrea"/>
    <w:uiPriority w:val="39"/>
    <w:rsid w:val="008D42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8D4213"/>
    <w:rPr>
      <w:i/>
      <w:iCs/>
      <w:color w:val="4472C4" w:themeColor="accent1"/>
    </w:rPr>
  </w:style>
  <w:style w:type="paragraph" w:styleId="NaslovTOC">
    <w:name w:val="TOC Heading"/>
    <w:basedOn w:val="Naslov1"/>
    <w:next w:val="Navaden"/>
    <w:uiPriority w:val="39"/>
    <w:unhideWhenUsed/>
    <w:qFormat/>
    <w:rsid w:val="008D4213"/>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8D421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8D4213"/>
    <w:pPr>
      <w:spacing w:after="120" w:line="276" w:lineRule="auto"/>
      <w:ind w:left="283"/>
    </w:pPr>
    <w:rPr>
      <w:rFonts w:ascii="Calibri" w:eastAsia="Calibri" w:hAnsi="Calibri" w:cs="Times New Roman"/>
      <w:sz w:val="24"/>
      <w:szCs w:val="24"/>
      <w:lang w:eastAsia="sl-SI"/>
    </w:rPr>
  </w:style>
  <w:style w:type="character" w:customStyle="1" w:styleId="Telobesedila-zamikZnak">
    <w:name w:val="Telo besedila - zamik Znak"/>
    <w:basedOn w:val="Privzetapisavaodstavka"/>
    <w:link w:val="Telobesedila-zamik"/>
    <w:uiPriority w:val="99"/>
    <w:semiHidden/>
    <w:rsid w:val="008D4213"/>
    <w:rPr>
      <w:rFonts w:ascii="Calibri" w:eastAsia="Calibri" w:hAnsi="Calibri" w:cs="Times New Roman"/>
      <w:sz w:val="24"/>
      <w:szCs w:val="24"/>
      <w:lang w:eastAsia="sl-SI"/>
    </w:rPr>
  </w:style>
  <w:style w:type="paragraph" w:customStyle="1" w:styleId="len1">
    <w:name w:val="len1"/>
    <w:basedOn w:val="Navaden"/>
    <w:rsid w:val="008D4213"/>
    <w:pPr>
      <w:spacing w:before="480" w:after="0" w:line="240" w:lineRule="auto"/>
      <w:jc w:val="center"/>
    </w:pPr>
    <w:rPr>
      <w:rFonts w:ascii="Arial" w:eastAsia="Times New Roman" w:hAnsi="Arial" w:cs="Arial"/>
      <w:b/>
      <w:bCs/>
      <w:sz w:val="24"/>
      <w:szCs w:val="24"/>
      <w:lang w:eastAsia="sl-SI"/>
    </w:rPr>
  </w:style>
  <w:style w:type="paragraph" w:customStyle="1" w:styleId="lennaslov1">
    <w:name w:val="lennaslov1"/>
    <w:basedOn w:val="Navaden"/>
    <w:rsid w:val="008D4213"/>
    <w:pPr>
      <w:spacing w:after="0" w:line="240" w:lineRule="auto"/>
      <w:jc w:val="center"/>
    </w:pPr>
    <w:rPr>
      <w:rFonts w:ascii="Arial" w:eastAsia="Times New Roman" w:hAnsi="Arial" w:cs="Arial"/>
      <w:b/>
      <w:bCs/>
      <w:sz w:val="24"/>
      <w:szCs w:val="24"/>
      <w:lang w:eastAsia="sl-SI"/>
    </w:rPr>
  </w:style>
  <w:style w:type="numbering" w:customStyle="1" w:styleId="WWNum2">
    <w:name w:val="WWNum2"/>
    <w:basedOn w:val="Brezseznama"/>
    <w:rsid w:val="008D4213"/>
    <w:pPr>
      <w:numPr>
        <w:numId w:val="9"/>
      </w:numPr>
    </w:pPr>
  </w:style>
  <w:style w:type="numbering" w:customStyle="1" w:styleId="WWNum9">
    <w:name w:val="WWNum9"/>
    <w:basedOn w:val="Brezseznama"/>
    <w:rsid w:val="008D4213"/>
    <w:pPr>
      <w:numPr>
        <w:numId w:val="10"/>
      </w:numPr>
    </w:pPr>
  </w:style>
  <w:style w:type="numbering" w:customStyle="1" w:styleId="WWNum10">
    <w:name w:val="WWNum10"/>
    <w:basedOn w:val="Brezseznama"/>
    <w:rsid w:val="008D4213"/>
    <w:pPr>
      <w:numPr>
        <w:numId w:val="11"/>
      </w:numPr>
    </w:pPr>
  </w:style>
  <w:style w:type="paragraph" w:styleId="Brezrazmikov">
    <w:name w:val="No Spacing"/>
    <w:uiPriority w:val="1"/>
    <w:qFormat/>
    <w:rsid w:val="008D4213"/>
    <w:pPr>
      <w:numPr>
        <w:numId w:val="12"/>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8D421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8D421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8D4213"/>
    <w:rPr>
      <w:color w:val="2B579A"/>
      <w:shd w:val="clear" w:color="auto" w:fill="E6E6E6"/>
    </w:rPr>
  </w:style>
  <w:style w:type="paragraph" w:customStyle="1" w:styleId="WW-BodyText31">
    <w:name w:val="WW-Body Text 31"/>
    <w:basedOn w:val="Navaden"/>
    <w:rsid w:val="008D4213"/>
    <w:pPr>
      <w:spacing w:after="0" w:line="240" w:lineRule="auto"/>
      <w:jc w:val="center"/>
    </w:pPr>
    <w:rPr>
      <w:rFonts w:ascii="Arial" w:eastAsia="Times New Roman" w:hAnsi="Arial" w:cs="Times New Roman"/>
      <w:b/>
      <w:sz w:val="24"/>
      <w:szCs w:val="20"/>
      <w:lang w:eastAsia="ar-SA"/>
    </w:rPr>
  </w:style>
  <w:style w:type="paragraph" w:customStyle="1" w:styleId="Naslov21">
    <w:name w:val="Naslov 21"/>
    <w:basedOn w:val="Naslov1"/>
    <w:autoRedefine/>
    <w:qFormat/>
    <w:rsid w:val="008D4213"/>
    <w:pPr>
      <w:ind w:left="662" w:hanging="435"/>
    </w:pPr>
  </w:style>
  <w:style w:type="paragraph" w:customStyle="1" w:styleId="vrstapredpisa1">
    <w:name w:val="vrstapredpisa1"/>
    <w:basedOn w:val="Navaden"/>
    <w:rsid w:val="008D4213"/>
    <w:pPr>
      <w:spacing w:before="480" w:after="0" w:line="240" w:lineRule="auto"/>
      <w:jc w:val="center"/>
    </w:pPr>
    <w:rPr>
      <w:rFonts w:ascii="Arial" w:eastAsia="Times New Roman" w:hAnsi="Arial" w:cs="Arial"/>
      <w:b/>
      <w:bCs/>
      <w:color w:val="000000"/>
      <w:spacing w:val="40"/>
      <w:sz w:val="24"/>
      <w:szCs w:val="24"/>
      <w:lang w:eastAsia="sl-SI"/>
    </w:rPr>
  </w:style>
  <w:style w:type="character" w:customStyle="1" w:styleId="goohl3">
    <w:name w:val="goohl3"/>
    <w:basedOn w:val="Privzetapisavaodstavka"/>
    <w:rsid w:val="008D4213"/>
    <w:rPr>
      <w:i/>
      <w:sz w:val="24"/>
      <w:szCs w:val="24"/>
      <w:lang w:val="en-US" w:eastAsia="en-US" w:bidi="ar-SA"/>
    </w:rPr>
  </w:style>
  <w:style w:type="character" w:customStyle="1" w:styleId="goohl1">
    <w:name w:val="goohl1"/>
    <w:basedOn w:val="Privzetapisavaodstavka"/>
    <w:rsid w:val="008D4213"/>
    <w:rPr>
      <w:i/>
      <w:sz w:val="24"/>
      <w:szCs w:val="24"/>
      <w:lang w:val="en-US" w:eastAsia="en-US" w:bidi="ar-SA"/>
    </w:rPr>
  </w:style>
  <w:style w:type="character" w:customStyle="1" w:styleId="goohl0">
    <w:name w:val="goohl0"/>
    <w:basedOn w:val="Privzetapisavaodstavka"/>
    <w:rsid w:val="008D4213"/>
    <w:rPr>
      <w:i/>
      <w:sz w:val="24"/>
      <w:szCs w:val="24"/>
      <w:lang w:val="en-US" w:eastAsia="en-US" w:bidi="ar-SA"/>
    </w:rPr>
  </w:style>
  <w:style w:type="character" w:customStyle="1" w:styleId="Nerazreenaomemba1">
    <w:name w:val="Nerazrešena omemba1"/>
    <w:basedOn w:val="Privzetapisavaodstavka"/>
    <w:uiPriority w:val="99"/>
    <w:semiHidden/>
    <w:unhideWhenUsed/>
    <w:rsid w:val="008D4213"/>
    <w:rPr>
      <w:color w:val="605E5C"/>
      <w:shd w:val="clear" w:color="auto" w:fill="E1DFDD"/>
    </w:rPr>
  </w:style>
  <w:style w:type="paragraph" w:customStyle="1" w:styleId="tevilnatoka">
    <w:name w:val="tevilnatoka"/>
    <w:basedOn w:val="Navaden"/>
    <w:rsid w:val="008D421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8D4213"/>
    <w:rPr>
      <w:color w:val="605E5C"/>
      <w:shd w:val="clear" w:color="auto" w:fill="E1DFDD"/>
    </w:rPr>
  </w:style>
  <w:style w:type="paragraph" w:customStyle="1" w:styleId="mrppsi">
    <w:name w:val="mrppsi"/>
    <w:basedOn w:val="Navaden"/>
    <w:rsid w:val="008D421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
    <w:name w:val="Odstavek seznama1"/>
    <w:basedOn w:val="Navaden"/>
    <w:qFormat/>
    <w:rsid w:val="008D4213"/>
    <w:pPr>
      <w:spacing w:after="0" w:line="240" w:lineRule="auto"/>
      <w:ind w:left="708"/>
    </w:pPr>
    <w:rPr>
      <w:rFonts w:ascii="Arial" w:eastAsia="Times New Roman" w:hAnsi="Arial" w:cs="Times New Roman"/>
      <w:sz w:val="24"/>
      <w:szCs w:val="20"/>
      <w:lang w:eastAsia="sl-SI"/>
    </w:rPr>
  </w:style>
  <w:style w:type="character" w:customStyle="1" w:styleId="Nerazreenaomemba3">
    <w:name w:val="Nerazrešena omemba3"/>
    <w:basedOn w:val="Privzetapisavaodstavka"/>
    <w:uiPriority w:val="99"/>
    <w:semiHidden/>
    <w:unhideWhenUsed/>
    <w:rsid w:val="008D4213"/>
    <w:rPr>
      <w:color w:val="605E5C"/>
      <w:shd w:val="clear" w:color="auto" w:fill="E1DFDD"/>
    </w:rPr>
  </w:style>
  <w:style w:type="table" w:customStyle="1" w:styleId="Tabelamrea3">
    <w:name w:val="Tabela – mreža3"/>
    <w:basedOn w:val="Navadnatabela"/>
    <w:next w:val="Tabelamrea"/>
    <w:uiPriority w:val="59"/>
    <w:rsid w:val="008D42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8D4213"/>
    <w:pPr>
      <w:spacing w:after="100" w:line="240" w:lineRule="auto"/>
      <w:ind w:left="440"/>
    </w:pPr>
    <w:rPr>
      <w:rFonts w:ascii="Times New Roman" w:eastAsia="Times New Roman" w:hAnsi="Times New Roman" w:cs="Times New Roman"/>
      <w:sz w:val="24"/>
      <w:szCs w:val="24"/>
      <w:lang w:eastAsia="sl-SI"/>
    </w:rPr>
  </w:style>
  <w:style w:type="numbering" w:customStyle="1" w:styleId="Lists1">
    <w:name w:val="Lists1"/>
    <w:uiPriority w:val="99"/>
    <w:rsid w:val="008D4213"/>
  </w:style>
  <w:style w:type="table" w:customStyle="1" w:styleId="TableGrid21">
    <w:name w:val="Table Grid21"/>
    <w:basedOn w:val="Navadnatabela"/>
    <w:next w:val="Tabelamrea"/>
    <w:uiPriority w:val="39"/>
    <w:rsid w:val="008D4213"/>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D4213"/>
    <w:rPr>
      <w:color w:val="605E5C"/>
      <w:shd w:val="clear" w:color="auto" w:fill="E1DFDD"/>
    </w:rPr>
  </w:style>
  <w:style w:type="paragraph" w:customStyle="1" w:styleId="Vsebinatabele">
    <w:name w:val="Vsebina tabele"/>
    <w:basedOn w:val="Navaden"/>
    <w:rsid w:val="008D4213"/>
    <w:pPr>
      <w:widowControl w:val="0"/>
      <w:suppressLineNumbers/>
      <w:suppressAutoHyphens/>
      <w:spacing w:after="0" w:line="240" w:lineRule="auto"/>
    </w:pPr>
    <w:rPr>
      <w:rFonts w:ascii="Times New Roman" w:eastAsia="Lucida Sans Unicode" w:hAnsi="Times New Roman" w:cs="Times New Roman"/>
      <w:sz w:val="24"/>
      <w:szCs w:val="20"/>
      <w:lang w:eastAsia="sl-SI"/>
    </w:rPr>
  </w:style>
  <w:style w:type="paragraph" w:customStyle="1" w:styleId="Naslovtabele">
    <w:name w:val="Naslov tabele"/>
    <w:basedOn w:val="Vsebinatabele"/>
    <w:rsid w:val="008D4213"/>
    <w:pPr>
      <w:jc w:val="center"/>
    </w:pPr>
    <w:rPr>
      <w:b/>
      <w:bCs/>
      <w:i/>
      <w:iCs/>
    </w:rPr>
  </w:style>
  <w:style w:type="paragraph" w:styleId="Revizija">
    <w:name w:val="Revision"/>
    <w:hidden/>
    <w:uiPriority w:val="99"/>
    <w:semiHidden/>
    <w:rsid w:val="008D4213"/>
    <w:pPr>
      <w:spacing w:after="0" w:line="240" w:lineRule="auto"/>
    </w:pPr>
  </w:style>
  <w:style w:type="character" w:styleId="Nerazreenaomemba">
    <w:name w:val="Unresolved Mention"/>
    <w:basedOn w:val="Privzetapisavaodstavka"/>
    <w:uiPriority w:val="99"/>
    <w:semiHidden/>
    <w:unhideWhenUsed/>
    <w:rsid w:val="008D42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583951">
      <w:bodyDiv w:val="1"/>
      <w:marLeft w:val="0"/>
      <w:marRight w:val="0"/>
      <w:marTop w:val="0"/>
      <w:marBottom w:val="0"/>
      <w:divBdr>
        <w:top w:val="none" w:sz="0" w:space="0" w:color="auto"/>
        <w:left w:val="none" w:sz="0" w:space="0" w:color="auto"/>
        <w:bottom w:val="none" w:sz="0" w:space="0" w:color="auto"/>
        <w:right w:val="none" w:sz="0" w:space="0" w:color="auto"/>
      </w:divBdr>
    </w:div>
    <w:div w:id="1086540394">
      <w:bodyDiv w:val="1"/>
      <w:marLeft w:val="0"/>
      <w:marRight w:val="0"/>
      <w:marTop w:val="0"/>
      <w:marBottom w:val="0"/>
      <w:divBdr>
        <w:top w:val="none" w:sz="0" w:space="0" w:color="auto"/>
        <w:left w:val="none" w:sz="0" w:space="0" w:color="auto"/>
        <w:bottom w:val="none" w:sz="0" w:space="0" w:color="auto"/>
        <w:right w:val="none" w:sz="0" w:space="0" w:color="auto"/>
      </w:divBdr>
    </w:div>
    <w:div w:id="121982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1B1D3C-8290-43C3-BD08-161EEDA54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37</Pages>
  <Words>10192</Words>
  <Characters>58097</Characters>
  <Application>Microsoft Office Word</Application>
  <DocSecurity>0</DocSecurity>
  <Lines>484</Lines>
  <Paragraphs>136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3</cp:revision>
  <cp:lastPrinted>2025-02-12T10:18:00Z</cp:lastPrinted>
  <dcterms:created xsi:type="dcterms:W3CDTF">2025-02-12T12:19:00Z</dcterms:created>
  <dcterms:modified xsi:type="dcterms:W3CDTF">2025-02-12T12:47:00Z</dcterms:modified>
</cp:coreProperties>
</file>